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853FF6" w:rsidP="00E8719B" w:rsidRDefault="00071633" w14:paraId="28B2C1E1" w14:textId="4CDD780C">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E8719B">
        <w:rPr>
          <w:rFonts w:ascii="Arial" w:hAnsi="Arial" w:cs="Arial"/>
          <w:bCs/>
          <w:sz w:val="24"/>
          <w:szCs w:val="24"/>
        </w:rPr>
        <w:t>48. St-</w:t>
      </w:r>
      <w:r w:rsidR="00E8719B">
        <w:rPr>
          <w:rFonts w:ascii="Arial" w:hAnsi="Arial" w:cs="Arial"/>
          <w:bCs/>
          <w:sz w:val="24"/>
          <w:szCs w:val="24"/>
        </w:rPr>
        <w:t>607/23</w:t>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r w:rsidRPr="000932EB" w:rsidR="00F029F1">
        <w:rPr>
          <w:rFonts w:ascii="Arial" w:hAnsi="Arial" w:cs="Arial"/>
          <w:bCs/>
          <w:sz w:val="24"/>
          <w:szCs w:val="24"/>
        </w:rPr>
        <w:t xml:space="preserve">                                                                                                                                                       </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7718F4" w:rsidR="008962AC" w:rsidP="008962AC" w:rsidRDefault="008962AC" w14:paraId="400472D5" w14:textId="77777777">
      <w:pPr>
        <w:rPr>
          <w:rFonts w:ascii="Arial" w:hAnsi="Arial" w:cs="Arial"/>
          <w:sz w:val="24"/>
          <w:szCs w:val="24"/>
        </w:rPr>
      </w:pPr>
    </w:p>
    <w:p w:rsidRPr="007718F4" w:rsidR="00691F3F" w:rsidP="007718F4" w:rsidRDefault="008962AC" w14:paraId="05B622EF" w14:textId="4DDF168F">
      <w:pPr>
        <w:pStyle w:val="Default"/>
        <w:rPr>
          <w:rFonts w:ascii="Arial" w:hAnsi="Arial" w:cs="Arial"/>
        </w:rPr>
      </w:pPr>
      <w:r w:rsidRPr="007718F4">
        <w:rPr>
          <w:rFonts w:ascii="Arial" w:hAnsi="Arial" w:cs="Arial"/>
          <w:bCs/>
        </w:rPr>
        <w:t xml:space="preserve">održanog dana </w:t>
      </w:r>
      <w:r w:rsidR="000D445C">
        <w:rPr>
          <w:rFonts w:ascii="Arial" w:hAnsi="Arial" w:cs="Arial"/>
          <w:bCs/>
        </w:rPr>
        <w:t>5. rujna</w:t>
      </w:r>
      <w:r w:rsidRPr="007718F4" w:rsidR="00170F84">
        <w:rPr>
          <w:rFonts w:ascii="Arial" w:hAnsi="Arial" w:cs="Arial"/>
          <w:bCs/>
        </w:rPr>
        <w:t xml:space="preserve"> 2023</w:t>
      </w:r>
      <w:r w:rsidRPr="007718F4" w:rsidR="00E51AF7">
        <w:rPr>
          <w:rFonts w:ascii="Arial" w:hAnsi="Arial" w:cs="Arial"/>
          <w:bCs/>
        </w:rPr>
        <w:t>.</w:t>
      </w:r>
      <w:r w:rsidRPr="007718F4" w:rsidR="009919F7">
        <w:rPr>
          <w:rFonts w:ascii="Arial" w:hAnsi="Arial" w:cs="Arial"/>
          <w:bCs/>
        </w:rPr>
        <w:t xml:space="preserve"> na Trgovačkom sudu u Zagrebu, </w:t>
      </w:r>
      <w:r w:rsidRPr="007718F4" w:rsidR="00C27EC9">
        <w:rPr>
          <w:rFonts w:ascii="Arial" w:hAnsi="Arial" w:cs="Arial"/>
          <w:bCs/>
        </w:rPr>
        <w:t>Petrinjska 8</w:t>
      </w:r>
      <w:r w:rsidRPr="007718F4" w:rsidR="00936802">
        <w:rPr>
          <w:rFonts w:ascii="Arial" w:hAnsi="Arial" w:cs="Arial"/>
          <w:bCs/>
        </w:rPr>
        <w:t xml:space="preserve">, </w:t>
      </w:r>
      <w:r w:rsidRPr="007718F4" w:rsidR="00261AED">
        <w:rPr>
          <w:rFonts w:ascii="Arial" w:hAnsi="Arial" w:cs="Arial"/>
          <w:bCs/>
        </w:rPr>
        <w:t xml:space="preserve">u </w:t>
      </w:r>
      <w:r w:rsidRPr="007718F4" w:rsidR="00FF32FD">
        <w:rPr>
          <w:rFonts w:ascii="Arial" w:hAnsi="Arial" w:cs="Arial"/>
          <w:bCs/>
        </w:rPr>
        <w:t>steča</w:t>
      </w:r>
      <w:r w:rsidRPr="007718F4" w:rsidR="00FF32FD">
        <w:rPr>
          <w:rFonts w:ascii="Arial" w:hAnsi="Arial" w:cs="Arial"/>
        </w:rPr>
        <w:t xml:space="preserve">jnom postupku nad </w:t>
      </w:r>
      <w:r w:rsidRPr="007718F4" w:rsidR="00CD48DF">
        <w:rPr>
          <w:rFonts w:ascii="Arial" w:hAnsi="Arial" w:eastAsia="Arial" w:cs="Arial"/>
        </w:rPr>
        <w:t xml:space="preserve">stečajnim dužnikom  </w:t>
      </w:r>
      <w:r w:rsidRPr="005D3D06" w:rsidR="00C87129">
        <w:rPr>
          <w:rFonts w:ascii="Arial" w:hAnsi="Arial" w:cs="Arial"/>
        </w:rPr>
        <w:t>TEHNOKOP d.d.</w:t>
      </w:r>
      <w:r w:rsidR="00C87129">
        <w:rPr>
          <w:rFonts w:ascii="Arial" w:hAnsi="Arial" w:cs="Arial"/>
        </w:rPr>
        <w:t xml:space="preserve">- u stečaju, Zagreb, Ignjata Đorđića 6,  </w:t>
      </w:r>
      <w:r w:rsidRPr="009F4A98" w:rsidR="00C87129">
        <w:rPr>
          <w:rFonts w:ascii="Arial" w:hAnsi="Arial" w:cs="Arial"/>
        </w:rPr>
        <w:t xml:space="preserve">OIB: </w:t>
      </w:r>
      <w:r w:rsidRPr="00635F5A" w:rsidR="00C87129">
        <w:rPr>
          <w:rFonts w:ascii="Arial" w:hAnsi="Arial" w:cs="Arial"/>
        </w:rPr>
        <w:t>17598467015</w:t>
      </w:r>
      <w:r w:rsidRPr="007718F4" w:rsidR="007718F4">
        <w:rPr>
          <w:rFonts w:ascii="Arial" w:hAnsi="Arial" w:cs="Arial"/>
        </w:rPr>
        <w:t>,</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0D445C" w14:paraId="1B066AE8" w14:textId="2D19D792">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24FC9314">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0D445C">
        <w:rPr>
          <w:rFonts w:ascii="Arial" w:hAnsi="Arial" w:cs="Arial"/>
          <w:sz w:val="24"/>
          <w:szCs w:val="24"/>
        </w:rPr>
        <w:t>Damir Šebetić</w:t>
      </w:r>
      <w:r w:rsidRPr="000932EB" w:rsidR="00A171EA">
        <w:rPr>
          <w:rFonts w:ascii="Arial" w:hAnsi="Arial" w:cs="Arial"/>
          <w:sz w:val="24"/>
          <w:szCs w:val="24"/>
        </w:rPr>
        <w:t xml:space="preserve"> </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11BCBE0D">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0D445C">
        <w:rPr>
          <w:rFonts w:ascii="Arial" w:hAnsi="Arial" w:cs="Arial"/>
          <w:bCs/>
          <w:sz w:val="24"/>
          <w:szCs w:val="24"/>
        </w:rPr>
        <w:t>11</w:t>
      </w:r>
      <w:r w:rsidRPr="000932EB" w:rsidR="001F4C0D">
        <w:rPr>
          <w:rFonts w:ascii="Arial" w:hAnsi="Arial" w:cs="Arial"/>
          <w:bCs/>
          <w:sz w:val="24"/>
          <w:szCs w:val="24"/>
        </w:rPr>
        <w:t>,00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7733AA88">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7541C8" w:rsidP="00C62C16" w:rsidRDefault="0092492E" w14:paraId="1422185F" w14:textId="28E96BA8">
      <w:pPr>
        <w:jc w:val="both"/>
        <w:rPr>
          <w:rFonts w:ascii="Arial" w:hAnsi="Arial" w:cs="Arial"/>
          <w:bCs/>
          <w:sz w:val="24"/>
          <w:szCs w:val="24"/>
        </w:rPr>
      </w:pPr>
      <w:r>
        <w:rPr>
          <w:rFonts w:ascii="Arial" w:hAnsi="Arial" w:cs="Arial"/>
          <w:bCs/>
          <w:sz w:val="24"/>
          <w:szCs w:val="24"/>
        </w:rPr>
        <w:t xml:space="preserve">RH-MINISTARSTVO FINANCIJA – </w:t>
      </w:r>
      <w:r w:rsidR="00C561B1">
        <w:rPr>
          <w:rFonts w:ascii="Arial" w:hAnsi="Arial" w:cs="Arial"/>
          <w:bCs/>
          <w:sz w:val="24"/>
          <w:szCs w:val="24"/>
        </w:rPr>
        <w:t xml:space="preserve">POREZNA UPRAVA - </w:t>
      </w:r>
      <w:r>
        <w:rPr>
          <w:rFonts w:ascii="Arial" w:hAnsi="Arial" w:cs="Arial"/>
          <w:bCs/>
          <w:sz w:val="24"/>
          <w:szCs w:val="24"/>
        </w:rPr>
        <w:t>Sonja Uroić Štefanko, zamjenik ŽDO-a Karlovac</w:t>
      </w:r>
    </w:p>
    <w:p w:rsidR="0092492E" w:rsidP="00C62C16" w:rsidRDefault="0092492E" w14:paraId="2606F719" w14:textId="77777777">
      <w:pPr>
        <w:jc w:val="both"/>
        <w:rPr>
          <w:rFonts w:ascii="Arial" w:hAnsi="Arial" w:cs="Arial"/>
          <w:bCs/>
          <w:sz w:val="24"/>
          <w:szCs w:val="24"/>
        </w:rPr>
      </w:pPr>
    </w:p>
    <w:p w:rsidRPr="000932EB" w:rsidR="000D15E9" w:rsidP="00B11DA9" w:rsidRDefault="00284BF3" w14:paraId="0D491486" w14:textId="77777777">
      <w:pPr>
        <w:jc w:val="both"/>
        <w:rPr>
          <w:rFonts w:ascii="Arial" w:hAnsi="Arial" w:cs="Arial"/>
          <w:bCs/>
          <w:sz w:val="24"/>
          <w:szCs w:val="24"/>
        </w:rPr>
      </w:pPr>
      <w:r w:rsidRPr="000932EB">
        <w:rPr>
          <w:rFonts w:ascii="Arial" w:hAnsi="Arial" w:cs="Arial"/>
          <w:bCs/>
          <w:sz w:val="24"/>
          <w:szCs w:val="24"/>
        </w:rPr>
        <w:tab/>
      </w:r>
    </w:p>
    <w:p w:rsidRPr="000932EB" w:rsidR="00DE0023" w:rsidP="00752EAE" w:rsidRDefault="0038417C" w14:paraId="20FB75C7" w14:textId="34346F90">
      <w:pPr>
        <w:pStyle w:val="Naslov1"/>
        <w:ind w:firstLine="720"/>
        <w:rPr>
          <w:rFonts w:ascii="Arial" w:hAnsi="Arial" w:cs="Arial"/>
          <w:b w:val="false"/>
          <w:szCs w:val="24"/>
        </w:rPr>
      </w:pPr>
      <w:r w:rsidRPr="000932EB">
        <w:rPr>
          <w:rFonts w:ascii="Arial" w:hAnsi="Arial" w:cs="Arial"/>
          <w:b w:val="false"/>
          <w:szCs w:val="24"/>
        </w:rPr>
        <w:t>Utvrđuje se da je rješenje</w:t>
      </w:r>
      <w:r w:rsidRPr="000932EB" w:rsidR="000E6C28">
        <w:rPr>
          <w:rFonts w:ascii="Arial" w:hAnsi="Arial" w:cs="Arial"/>
          <w:b w:val="false"/>
          <w:szCs w:val="24"/>
        </w:rPr>
        <w:t xml:space="preserve">m </w:t>
      </w:r>
      <w:r w:rsidRPr="000932EB">
        <w:rPr>
          <w:rFonts w:ascii="Arial" w:hAnsi="Arial" w:cs="Arial"/>
          <w:b w:val="false"/>
          <w:szCs w:val="24"/>
        </w:rPr>
        <w:t xml:space="preserve">od </w:t>
      </w:r>
      <w:r w:rsidR="004F047B">
        <w:rPr>
          <w:rFonts w:ascii="Arial" w:hAnsi="Arial" w:cs="Arial"/>
          <w:b w:val="false"/>
          <w:szCs w:val="24"/>
        </w:rPr>
        <w:t>25. travnja</w:t>
      </w:r>
      <w:r w:rsidR="00A3654E">
        <w:rPr>
          <w:rFonts w:ascii="Arial" w:hAnsi="Arial" w:cs="Arial"/>
          <w:b w:val="false"/>
          <w:szCs w:val="24"/>
        </w:rPr>
        <w:t xml:space="preserve"> 2023</w:t>
      </w:r>
      <w:r w:rsidRPr="000932EB" w:rsidR="005F39CB">
        <w:rPr>
          <w:rFonts w:ascii="Arial" w:hAnsi="Arial" w:cs="Arial"/>
          <w:b w:val="false"/>
          <w:szCs w:val="24"/>
        </w:rPr>
        <w:t>.</w:t>
      </w:r>
      <w:r w:rsidRPr="000932EB" w:rsidR="00F8036C">
        <w:rPr>
          <w:rFonts w:ascii="Arial" w:hAnsi="Arial" w:cs="Arial"/>
          <w:b w:val="false"/>
          <w:szCs w:val="24"/>
        </w:rPr>
        <w:t>,</w:t>
      </w:r>
      <w:r w:rsidRPr="000932EB">
        <w:rPr>
          <w:rFonts w:ascii="Arial" w:hAnsi="Arial" w:cs="Arial"/>
          <w:b w:val="false"/>
          <w:szCs w:val="24"/>
        </w:rPr>
        <w:t xml:space="preserve"> </w:t>
      </w:r>
      <w:r w:rsidRPr="000932EB" w:rsidR="00C13685">
        <w:rPr>
          <w:rFonts w:ascii="Arial" w:hAnsi="Arial" w:cs="Arial"/>
          <w:b w:val="false"/>
          <w:szCs w:val="24"/>
        </w:rPr>
        <w:t xml:space="preserve">pod gornjim brojem, </w:t>
      </w:r>
      <w:r w:rsidR="00A7422D">
        <w:rPr>
          <w:rFonts w:ascii="Arial" w:hAnsi="Arial" w:cs="Arial"/>
          <w:b w:val="false"/>
          <w:szCs w:val="24"/>
        </w:rPr>
        <w:t>otvoren</w:t>
      </w:r>
      <w:r w:rsidRPr="000932EB" w:rsidR="00416CC8">
        <w:rPr>
          <w:rFonts w:ascii="Arial" w:hAnsi="Arial" w:cs="Arial"/>
          <w:b w:val="false"/>
          <w:szCs w:val="24"/>
        </w:rPr>
        <w:t xml:space="preserve"> stečajni postupak</w:t>
      </w:r>
      <w:r w:rsidRPr="000932EB" w:rsidR="00422496">
        <w:rPr>
          <w:rFonts w:ascii="Arial" w:hAnsi="Arial" w:cs="Arial"/>
          <w:b w:val="false"/>
          <w:szCs w:val="24"/>
        </w:rPr>
        <w:t xml:space="preserve">, </w:t>
      </w:r>
      <w:r w:rsidRPr="000932EB" w:rsidR="00416CC8">
        <w:rPr>
          <w:rFonts w:ascii="Arial" w:hAnsi="Arial" w:cs="Arial"/>
          <w:b w:val="false"/>
          <w:szCs w:val="24"/>
        </w:rPr>
        <w:t>te su</w:t>
      </w:r>
      <w:r w:rsidRPr="000932EB" w:rsidR="00422496">
        <w:rPr>
          <w:rFonts w:ascii="Arial" w:hAnsi="Arial" w:cs="Arial"/>
          <w:b w:val="false"/>
          <w:szCs w:val="24"/>
        </w:rPr>
        <w:t xml:space="preserve"> pozvani vjerovnici na podnošenje prijava tražbine, </w:t>
      </w:r>
      <w:r w:rsidRPr="000932EB" w:rsidR="00416CC8">
        <w:rPr>
          <w:rFonts w:ascii="Arial" w:hAnsi="Arial" w:cs="Arial"/>
          <w:b w:val="false"/>
          <w:szCs w:val="24"/>
        </w:rPr>
        <w:t>koje</w:t>
      </w:r>
      <w:r w:rsidRPr="000932EB" w:rsidR="00E42E6C">
        <w:rPr>
          <w:rFonts w:ascii="Arial" w:hAnsi="Arial" w:cs="Arial"/>
          <w:b w:val="false"/>
          <w:szCs w:val="24"/>
        </w:rPr>
        <w:t xml:space="preserve"> rješenje </w:t>
      </w:r>
      <w:r w:rsidRPr="000932EB" w:rsidR="00422496">
        <w:rPr>
          <w:rFonts w:ascii="Arial" w:hAnsi="Arial" w:cs="Arial"/>
          <w:b w:val="false"/>
          <w:szCs w:val="24"/>
        </w:rPr>
        <w:t xml:space="preserve">je </w:t>
      </w:r>
      <w:r w:rsidRPr="000932EB">
        <w:rPr>
          <w:rFonts w:ascii="Arial" w:hAnsi="Arial" w:cs="Arial"/>
          <w:b w:val="false"/>
          <w:szCs w:val="24"/>
        </w:rPr>
        <w:t xml:space="preserve">objavljeno na mrežnoj stranici e-oglasna ploča Trgovačkog suda u Zagrebu </w:t>
      </w:r>
      <w:r w:rsidRPr="000932EB" w:rsidR="006012DE">
        <w:rPr>
          <w:rFonts w:ascii="Arial" w:hAnsi="Arial" w:cs="Arial"/>
          <w:b w:val="false"/>
          <w:szCs w:val="24"/>
        </w:rPr>
        <w:t xml:space="preserve">dana </w:t>
      </w:r>
      <w:r w:rsidR="004F047B">
        <w:rPr>
          <w:rFonts w:ascii="Arial" w:hAnsi="Arial" w:cs="Arial"/>
          <w:b w:val="false"/>
          <w:szCs w:val="24"/>
        </w:rPr>
        <w:t>25. travnja</w:t>
      </w:r>
      <w:r w:rsidR="00A3654E">
        <w:rPr>
          <w:rFonts w:ascii="Arial" w:hAnsi="Arial" w:cs="Arial"/>
          <w:b w:val="false"/>
          <w:szCs w:val="24"/>
        </w:rPr>
        <w:t xml:space="preserve"> 2023</w:t>
      </w:r>
      <w:r w:rsidRPr="000932EB" w:rsidR="003478ED">
        <w:rPr>
          <w:rFonts w:ascii="Arial" w:hAnsi="Arial" w:cs="Arial"/>
          <w:b w:val="false"/>
          <w:szCs w:val="24"/>
        </w:rPr>
        <w:t>.</w:t>
      </w:r>
    </w:p>
    <w:p w:rsidRPr="000932EB" w:rsidR="00A50713" w:rsidP="001C716F" w:rsidRDefault="00A3654E" w14:paraId="69E2045E" w14:textId="63C73340">
      <w:pPr>
        <w:ind w:firstLine="360"/>
        <w:jc w:val="both"/>
        <w:rPr>
          <w:rFonts w:ascii="Arial" w:hAnsi="Arial" w:cs="Arial"/>
          <w:sz w:val="24"/>
          <w:szCs w:val="24"/>
        </w:rPr>
      </w:pPr>
      <w:r>
        <w:rPr>
          <w:rFonts w:ascii="Arial" w:hAnsi="Arial" w:cs="Arial"/>
          <w:sz w:val="24"/>
          <w:szCs w:val="24"/>
        </w:rPr>
        <w:t xml:space="preserve">     </w:t>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1FC8A48A">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004F047B">
        <w:rPr>
          <w:rFonts w:ascii="Arial" w:hAnsi="Arial" w:cs="Arial"/>
          <w:sz w:val="24"/>
          <w:szCs w:val="24"/>
        </w:rPr>
        <w:t>25. travnja</w:t>
      </w:r>
      <w:r w:rsidR="00544003">
        <w:rPr>
          <w:rFonts w:ascii="Arial" w:hAnsi="Arial" w:cs="Arial"/>
          <w:sz w:val="24"/>
          <w:szCs w:val="24"/>
        </w:rPr>
        <w:t xml:space="preserve"> 2023</w:t>
      </w:r>
      <w:r w:rsidRPr="000932EB" w:rsidR="00B406EF">
        <w:rPr>
          <w:rFonts w:ascii="Arial" w:hAnsi="Arial" w:cs="Arial"/>
          <w:sz w:val="24"/>
          <w:szCs w:val="24"/>
        </w:rPr>
        <w:t>.</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77777777">
      <w:pPr>
        <w:ind w:firstLine="720"/>
        <w:jc w:val="both"/>
        <w:rPr>
          <w:rFonts w:ascii="Arial" w:hAnsi="Arial" w:cs="Arial"/>
          <w:sz w:val="24"/>
          <w:szCs w:val="24"/>
        </w:rPr>
      </w:pPr>
      <w:r w:rsidRPr="000932EB">
        <w:rPr>
          <w:rFonts w:ascii="Arial" w:hAnsi="Arial" w:cs="Arial"/>
          <w:sz w:val="24"/>
          <w:szCs w:val="24"/>
        </w:rPr>
        <w:lastRenderedPageBreak/>
        <w:t>Stečajni upravitelj izjavljuje da u ovom steča</w:t>
      </w:r>
      <w:r w:rsidRPr="000932EB" w:rsidR="00E90AD3">
        <w:rPr>
          <w:rFonts w:ascii="Arial" w:hAnsi="Arial" w:cs="Arial"/>
          <w:sz w:val="24"/>
          <w:szCs w:val="24"/>
        </w:rPr>
        <w:t>jnom postupku ima vjerovnika</w:t>
      </w:r>
      <w:r w:rsidRPr="000932EB" w:rsidR="005C1481">
        <w:rPr>
          <w:rFonts w:ascii="Arial" w:hAnsi="Arial" w:cs="Arial"/>
          <w:sz w:val="24"/>
          <w:szCs w:val="24"/>
        </w:rPr>
        <w:t xml:space="preserve"> </w:t>
      </w:r>
      <w:r w:rsidRPr="000932EB" w:rsidR="004D3E97">
        <w:rPr>
          <w:rFonts w:ascii="Arial" w:hAnsi="Arial" w:cs="Arial"/>
          <w:sz w:val="24"/>
          <w:szCs w:val="24"/>
        </w:rPr>
        <w:t xml:space="preserve">I. i </w:t>
      </w:r>
      <w:r w:rsidRPr="000932EB" w:rsidR="009B21F2">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Pr="000932EB" w:rsidR="00A50713" w:rsidP="007648D9" w:rsidRDefault="00A50713" w14:paraId="64CA64A8" w14:textId="77777777">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Pr="000932EB" w:rsidR="004D3E97">
        <w:rPr>
          <w:rFonts w:ascii="Arial" w:hAnsi="Arial" w:cs="Arial"/>
          <w:sz w:val="24"/>
          <w:szCs w:val="24"/>
        </w:rPr>
        <w:t xml:space="preserve">I. i </w:t>
      </w:r>
      <w:r w:rsidRPr="000932EB" w:rsidR="0029212D">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BB0D77" w:rsidP="00A32F04" w:rsidRDefault="00BB0D77" w14:paraId="211C36B3" w14:textId="288E8D65">
      <w:pPr>
        <w:overflowPunct/>
        <w:autoSpaceDE/>
        <w:autoSpaceDN/>
        <w:adjustRightInd/>
        <w:textAlignment w:val="auto"/>
        <w:rPr>
          <w:rFonts w:ascii="Arial" w:hAnsi="Arial" w:cs="Arial"/>
          <w:sz w:val="24"/>
          <w:szCs w:val="24"/>
        </w:rPr>
      </w:pPr>
    </w:p>
    <w:p w:rsidR="00FE20E8" w:rsidP="00FE20E8" w:rsidRDefault="00FE20E8" w14:paraId="7FD32258" w14:textId="3B1C506C">
      <w:pPr>
        <w:pStyle w:val="Odlomakpopisa"/>
        <w:numPr>
          <w:ilvl w:val="0"/>
          <w:numId w:val="35"/>
        </w:numPr>
        <w:rPr>
          <w:rFonts w:ascii="Arial" w:hAnsi="Arial" w:cs="Arial"/>
          <w:sz w:val="24"/>
          <w:szCs w:val="24"/>
        </w:rPr>
      </w:pPr>
      <w:r>
        <w:rPr>
          <w:rFonts w:ascii="Arial" w:hAnsi="Arial" w:cs="Arial"/>
          <w:sz w:val="24"/>
          <w:szCs w:val="24"/>
        </w:rPr>
        <w:t>viši isplatni red</w:t>
      </w:r>
    </w:p>
    <w:p w:rsidR="00862EA6" w:rsidP="00862EA6" w:rsidRDefault="00862EA6" w14:paraId="5C19FB2B" w14:textId="77777777">
      <w:pPr>
        <w:rPr>
          <w:sz w:val="19"/>
        </w:rPr>
      </w:pPr>
    </w:p>
    <w:p w:rsidR="00862EA6" w:rsidP="00862EA6" w:rsidRDefault="00862EA6" w14:paraId="0D1B8E17" w14:textId="77777777">
      <w:pPr>
        <w:spacing w:before="2"/>
        <w:rPr>
          <w:b/>
          <w:sz w:val="7"/>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779"/>
        <w:gridCol w:w="1064"/>
        <w:gridCol w:w="914"/>
        <w:gridCol w:w="1416"/>
        <w:gridCol w:w="877"/>
        <w:gridCol w:w="1128"/>
        <w:gridCol w:w="824"/>
        <w:gridCol w:w="1128"/>
        <w:gridCol w:w="934"/>
      </w:tblGrid>
      <w:tr w:rsidRPr="00842D52" w:rsidR="007A0565" w:rsidTr="002A4349" w14:paraId="6695375F" w14:textId="77777777">
        <w:trPr>
          <w:trHeight w:val="851"/>
        </w:trPr>
        <w:tc>
          <w:tcPr>
            <w:tcW w:w="377" w:type="pct"/>
          </w:tcPr>
          <w:p w:rsidRPr="00842D52" w:rsidR="00862EA6" w:rsidP="00731B3E" w:rsidRDefault="00862EA6" w14:paraId="7526D0CF" w14:textId="77777777">
            <w:pPr>
              <w:pStyle w:val="TableParagraph"/>
              <w:spacing w:before="34" w:line="242" w:lineRule="auto"/>
              <w:ind w:left="107" w:right="96" w:firstLine="2"/>
              <w:jc w:val="both"/>
              <w:rPr>
                <w:rFonts w:ascii="Arial" w:hAnsi="Arial" w:cs="Arial"/>
                <w:sz w:val="16"/>
                <w:szCs w:val="16"/>
              </w:rPr>
            </w:pPr>
            <w:r w:rsidRPr="00842D52">
              <w:rPr>
                <w:rFonts w:ascii="Arial" w:hAnsi="Arial" w:cs="Arial"/>
                <w:sz w:val="16"/>
                <w:szCs w:val="16"/>
              </w:rPr>
              <w:t>Redni broj</w:t>
            </w:r>
            <w:r w:rsidRPr="00842D52">
              <w:rPr>
                <w:rFonts w:ascii="Arial" w:hAnsi="Arial" w:cs="Arial"/>
                <w:spacing w:val="-47"/>
                <w:sz w:val="16"/>
                <w:szCs w:val="16"/>
              </w:rPr>
              <w:t xml:space="preserve"> </w:t>
            </w:r>
            <w:r w:rsidRPr="00842D52">
              <w:rPr>
                <w:rFonts w:ascii="Arial" w:hAnsi="Arial" w:cs="Arial"/>
                <w:sz w:val="16"/>
                <w:szCs w:val="16"/>
              </w:rPr>
              <w:t>prijavljene</w:t>
            </w:r>
            <w:r w:rsidRPr="00842D52">
              <w:rPr>
                <w:rFonts w:ascii="Arial" w:hAnsi="Arial" w:cs="Arial"/>
                <w:spacing w:val="-48"/>
                <w:sz w:val="16"/>
                <w:szCs w:val="16"/>
              </w:rPr>
              <w:t xml:space="preserve"> </w:t>
            </w:r>
            <w:r w:rsidRPr="00842D52">
              <w:rPr>
                <w:rFonts w:ascii="Arial" w:hAnsi="Arial" w:cs="Arial"/>
                <w:sz w:val="16"/>
                <w:szCs w:val="16"/>
              </w:rPr>
              <w:t>tražbine</w:t>
            </w:r>
          </w:p>
        </w:tc>
        <w:tc>
          <w:tcPr>
            <w:tcW w:w="777" w:type="pct"/>
          </w:tcPr>
          <w:p w:rsidR="002A4349" w:rsidP="00731B3E" w:rsidRDefault="00862EA6" w14:paraId="37913EDE" w14:textId="77777777">
            <w:pPr>
              <w:pStyle w:val="TableParagraph"/>
              <w:spacing w:before="149" w:line="242" w:lineRule="auto"/>
              <w:ind w:left="326" w:right="220" w:hanging="87"/>
              <w:rPr>
                <w:rFonts w:ascii="Arial" w:hAnsi="Arial" w:cs="Arial"/>
                <w:spacing w:val="-3"/>
                <w:sz w:val="16"/>
                <w:szCs w:val="16"/>
              </w:rPr>
            </w:pPr>
            <w:r w:rsidRPr="00842D52">
              <w:rPr>
                <w:rFonts w:ascii="Arial" w:hAnsi="Arial" w:cs="Arial"/>
                <w:sz w:val="16"/>
                <w:szCs w:val="16"/>
              </w:rPr>
              <w:t>Ime</w:t>
            </w:r>
            <w:r w:rsidRPr="00842D52">
              <w:rPr>
                <w:rFonts w:ascii="Arial" w:hAnsi="Arial" w:cs="Arial"/>
                <w:spacing w:val="-3"/>
                <w:sz w:val="16"/>
                <w:szCs w:val="16"/>
              </w:rPr>
              <w:t xml:space="preserve"> </w:t>
            </w:r>
            <w:r w:rsidRPr="00842D52">
              <w:rPr>
                <w:rFonts w:ascii="Arial" w:hAnsi="Arial" w:cs="Arial"/>
                <w:sz w:val="16"/>
                <w:szCs w:val="16"/>
              </w:rPr>
              <w:t>i</w:t>
            </w:r>
          </w:p>
          <w:p w:rsidRPr="007A0565" w:rsidR="00862EA6" w:rsidP="007A0565" w:rsidRDefault="00862EA6" w14:paraId="6D2587D6" w14:textId="284731AF">
            <w:pPr>
              <w:pStyle w:val="TableParagraph"/>
              <w:spacing w:before="149" w:line="242" w:lineRule="auto"/>
              <w:ind w:left="326" w:right="220" w:hanging="87"/>
              <w:rPr>
                <w:rFonts w:ascii="Arial" w:hAnsi="Arial" w:cs="Arial"/>
                <w:spacing w:val="-4"/>
                <w:sz w:val="16"/>
                <w:szCs w:val="16"/>
              </w:rPr>
            </w:pPr>
            <w:r w:rsidRPr="00842D52">
              <w:rPr>
                <w:rFonts w:ascii="Arial" w:hAnsi="Arial" w:cs="Arial"/>
                <w:sz w:val="16"/>
                <w:szCs w:val="16"/>
              </w:rPr>
              <w:t>prezime</w:t>
            </w:r>
            <w:r w:rsidRPr="00842D52">
              <w:rPr>
                <w:rFonts w:ascii="Arial" w:hAnsi="Arial" w:cs="Arial"/>
                <w:spacing w:val="-2"/>
                <w:sz w:val="16"/>
                <w:szCs w:val="16"/>
              </w:rPr>
              <w:t xml:space="preserve"> </w:t>
            </w:r>
            <w:r w:rsidRPr="00842D52">
              <w:rPr>
                <w:rFonts w:ascii="Arial" w:hAnsi="Arial" w:cs="Arial"/>
                <w:sz w:val="16"/>
                <w:szCs w:val="16"/>
              </w:rPr>
              <w:t>/</w:t>
            </w:r>
            <w:r w:rsidRPr="00842D52">
              <w:rPr>
                <w:rFonts w:ascii="Arial" w:hAnsi="Arial" w:cs="Arial"/>
                <w:spacing w:val="-3"/>
                <w:sz w:val="16"/>
                <w:szCs w:val="16"/>
              </w:rPr>
              <w:t xml:space="preserve"> </w:t>
            </w:r>
            <w:r w:rsidRPr="00842D52">
              <w:rPr>
                <w:rFonts w:ascii="Arial" w:hAnsi="Arial" w:cs="Arial"/>
                <w:sz w:val="16"/>
                <w:szCs w:val="16"/>
              </w:rPr>
              <w:t>tvrtka</w:t>
            </w:r>
            <w:r w:rsidRPr="00842D52">
              <w:rPr>
                <w:rFonts w:ascii="Arial" w:hAnsi="Arial" w:cs="Arial"/>
                <w:spacing w:val="-47"/>
                <w:sz w:val="16"/>
                <w:szCs w:val="16"/>
              </w:rPr>
              <w:t xml:space="preserve"> </w:t>
            </w:r>
            <w:r w:rsidRPr="00842D52">
              <w:rPr>
                <w:rFonts w:ascii="Arial" w:hAnsi="Arial" w:cs="Arial"/>
                <w:sz w:val="16"/>
                <w:szCs w:val="16"/>
              </w:rPr>
              <w:t>ili</w:t>
            </w:r>
            <w:r w:rsidRPr="00842D52">
              <w:rPr>
                <w:rFonts w:ascii="Arial" w:hAnsi="Arial" w:cs="Arial"/>
                <w:spacing w:val="-4"/>
                <w:sz w:val="16"/>
                <w:szCs w:val="16"/>
              </w:rPr>
              <w:t xml:space="preserve"> </w:t>
            </w:r>
            <w:r w:rsidRPr="00842D52">
              <w:rPr>
                <w:rFonts w:ascii="Arial" w:hAnsi="Arial" w:cs="Arial"/>
                <w:sz w:val="16"/>
                <w:szCs w:val="16"/>
              </w:rPr>
              <w:t>naziv</w:t>
            </w:r>
            <w:r w:rsidR="007A0565">
              <w:rPr>
                <w:rFonts w:ascii="Arial" w:hAnsi="Arial" w:cs="Arial"/>
                <w:spacing w:val="-4"/>
                <w:sz w:val="16"/>
                <w:szCs w:val="16"/>
              </w:rPr>
              <w:t xml:space="preserve"> </w:t>
            </w:r>
            <w:r w:rsidRPr="00842D52">
              <w:rPr>
                <w:rFonts w:ascii="Arial" w:hAnsi="Arial" w:cs="Arial"/>
                <w:sz w:val="16"/>
                <w:szCs w:val="16"/>
              </w:rPr>
              <w:t>vjerovnika</w:t>
            </w:r>
          </w:p>
        </w:tc>
        <w:tc>
          <w:tcPr>
            <w:tcW w:w="543" w:type="pct"/>
          </w:tcPr>
          <w:p w:rsidRPr="00842D52" w:rsidR="00862EA6" w:rsidP="00731B3E" w:rsidRDefault="00862EA6" w14:paraId="53D919A6" w14:textId="77777777">
            <w:pPr>
              <w:pStyle w:val="TableParagraph"/>
              <w:spacing w:before="2"/>
              <w:rPr>
                <w:rFonts w:ascii="Arial" w:hAnsi="Arial" w:cs="Arial"/>
                <w:b/>
                <w:sz w:val="16"/>
                <w:szCs w:val="16"/>
              </w:rPr>
            </w:pPr>
          </w:p>
          <w:p w:rsidRPr="00842D52" w:rsidR="00862EA6" w:rsidP="00731B3E" w:rsidRDefault="00862EA6" w14:paraId="4AB9C75A" w14:textId="77777777">
            <w:pPr>
              <w:pStyle w:val="TableParagraph"/>
              <w:ind w:left="145"/>
              <w:rPr>
                <w:rFonts w:ascii="Arial" w:hAnsi="Arial" w:cs="Arial"/>
                <w:sz w:val="16"/>
                <w:szCs w:val="16"/>
              </w:rPr>
            </w:pPr>
            <w:r w:rsidRPr="00842D52">
              <w:rPr>
                <w:rFonts w:ascii="Arial" w:hAnsi="Arial" w:cs="Arial"/>
                <w:sz w:val="16"/>
                <w:szCs w:val="16"/>
              </w:rPr>
              <w:t>OIB</w:t>
            </w:r>
            <w:r w:rsidRPr="00842D52">
              <w:rPr>
                <w:rFonts w:ascii="Arial" w:hAnsi="Arial" w:cs="Arial"/>
                <w:spacing w:val="-5"/>
                <w:sz w:val="16"/>
                <w:szCs w:val="16"/>
              </w:rPr>
              <w:t xml:space="preserve"> </w:t>
            </w:r>
            <w:r w:rsidRPr="00842D52">
              <w:rPr>
                <w:rFonts w:ascii="Arial" w:hAnsi="Arial" w:cs="Arial"/>
                <w:sz w:val="16"/>
                <w:szCs w:val="16"/>
              </w:rPr>
              <w:t>vjerovnika</w:t>
            </w:r>
          </w:p>
        </w:tc>
        <w:tc>
          <w:tcPr>
            <w:tcW w:w="730" w:type="pct"/>
          </w:tcPr>
          <w:p w:rsidRPr="00842D52" w:rsidR="00862EA6" w:rsidP="00731B3E" w:rsidRDefault="00862EA6" w14:paraId="54219D90" w14:textId="77777777">
            <w:pPr>
              <w:pStyle w:val="TableParagraph"/>
              <w:spacing w:before="149" w:line="242" w:lineRule="auto"/>
              <w:ind w:left="608" w:right="359" w:hanging="233"/>
              <w:rPr>
                <w:rFonts w:ascii="Arial" w:hAnsi="Arial" w:cs="Arial"/>
                <w:sz w:val="16"/>
                <w:szCs w:val="16"/>
              </w:rPr>
            </w:pPr>
            <w:r w:rsidRPr="00842D52">
              <w:rPr>
                <w:rFonts w:ascii="Arial" w:hAnsi="Arial" w:cs="Arial"/>
                <w:sz w:val="16"/>
                <w:szCs w:val="16"/>
              </w:rPr>
              <w:t>Adresa</w:t>
            </w:r>
            <w:r w:rsidRPr="00842D52">
              <w:rPr>
                <w:rFonts w:ascii="Arial" w:hAnsi="Arial" w:cs="Arial"/>
                <w:spacing w:val="-5"/>
                <w:sz w:val="16"/>
                <w:szCs w:val="16"/>
              </w:rPr>
              <w:t xml:space="preserve"> </w:t>
            </w:r>
            <w:r w:rsidRPr="00842D52">
              <w:rPr>
                <w:rFonts w:ascii="Arial" w:hAnsi="Arial" w:cs="Arial"/>
                <w:sz w:val="16"/>
                <w:szCs w:val="16"/>
              </w:rPr>
              <w:t>/</w:t>
            </w:r>
            <w:r w:rsidRPr="00842D52">
              <w:rPr>
                <w:rFonts w:ascii="Arial" w:hAnsi="Arial" w:cs="Arial"/>
                <w:spacing w:val="-4"/>
                <w:sz w:val="16"/>
                <w:szCs w:val="16"/>
              </w:rPr>
              <w:t xml:space="preserve"> </w:t>
            </w:r>
            <w:r w:rsidRPr="00842D52">
              <w:rPr>
                <w:rFonts w:ascii="Arial" w:hAnsi="Arial" w:cs="Arial"/>
                <w:sz w:val="16"/>
                <w:szCs w:val="16"/>
              </w:rPr>
              <w:t>sjedište</w:t>
            </w:r>
            <w:r w:rsidRPr="00842D52">
              <w:rPr>
                <w:rFonts w:ascii="Arial" w:hAnsi="Arial" w:cs="Arial"/>
                <w:spacing w:val="-47"/>
                <w:sz w:val="16"/>
                <w:szCs w:val="16"/>
              </w:rPr>
              <w:t xml:space="preserve"> </w:t>
            </w:r>
            <w:r w:rsidRPr="00842D52">
              <w:rPr>
                <w:rFonts w:ascii="Arial" w:hAnsi="Arial" w:cs="Arial"/>
                <w:sz w:val="16"/>
                <w:szCs w:val="16"/>
              </w:rPr>
              <w:t>vjerovnika</w:t>
            </w:r>
          </w:p>
        </w:tc>
        <w:tc>
          <w:tcPr>
            <w:tcW w:w="504" w:type="pct"/>
          </w:tcPr>
          <w:p w:rsidRPr="00842D52" w:rsidR="00862EA6" w:rsidP="00731B3E" w:rsidRDefault="00862EA6" w14:paraId="28A67D4C" w14:textId="77777777">
            <w:pPr>
              <w:pStyle w:val="TableParagraph"/>
              <w:spacing w:before="34" w:line="242" w:lineRule="auto"/>
              <w:ind w:left="165" w:right="155" w:hanging="2"/>
              <w:jc w:val="center"/>
              <w:rPr>
                <w:rFonts w:ascii="Arial" w:hAnsi="Arial" w:cs="Arial"/>
                <w:sz w:val="16"/>
                <w:szCs w:val="16"/>
              </w:rPr>
            </w:pPr>
            <w:r w:rsidRPr="00842D52">
              <w:rPr>
                <w:rFonts w:ascii="Arial" w:hAnsi="Arial" w:cs="Arial"/>
                <w:sz w:val="16"/>
                <w:szCs w:val="16"/>
              </w:rPr>
              <w:t>Iznos</w:t>
            </w:r>
            <w:r w:rsidRPr="00842D52">
              <w:rPr>
                <w:rFonts w:ascii="Arial" w:hAnsi="Arial" w:cs="Arial"/>
                <w:spacing w:val="1"/>
                <w:sz w:val="16"/>
                <w:szCs w:val="16"/>
              </w:rPr>
              <w:t xml:space="preserve"> </w:t>
            </w:r>
            <w:r w:rsidRPr="00842D52">
              <w:rPr>
                <w:rFonts w:ascii="Arial" w:hAnsi="Arial" w:cs="Arial"/>
                <w:sz w:val="16"/>
                <w:szCs w:val="16"/>
              </w:rPr>
              <w:t>prijavljene</w:t>
            </w:r>
            <w:r w:rsidRPr="00842D52">
              <w:rPr>
                <w:rFonts w:ascii="Arial" w:hAnsi="Arial" w:cs="Arial"/>
                <w:spacing w:val="1"/>
                <w:sz w:val="16"/>
                <w:szCs w:val="16"/>
              </w:rPr>
              <w:t xml:space="preserve"> </w:t>
            </w:r>
            <w:r w:rsidRPr="00842D52">
              <w:rPr>
                <w:rFonts w:ascii="Arial" w:hAnsi="Arial" w:cs="Arial"/>
                <w:sz w:val="16"/>
                <w:szCs w:val="16"/>
              </w:rPr>
              <w:t>tražbine (kn)</w:t>
            </w:r>
            <w:hyperlink w:history="true" w:anchor="_bookmark0">
              <w:r w:rsidRPr="00842D52">
                <w:rPr>
                  <w:rFonts w:ascii="Arial" w:hAnsi="Arial" w:cs="Arial"/>
                  <w:sz w:val="16"/>
                  <w:szCs w:val="16"/>
                  <w:vertAlign w:val="superscript"/>
                </w:rPr>
                <w:t>1</w:t>
              </w:r>
            </w:hyperlink>
          </w:p>
        </w:tc>
        <w:tc>
          <w:tcPr>
            <w:tcW w:w="541" w:type="pct"/>
          </w:tcPr>
          <w:p w:rsidRPr="00842D52" w:rsidR="00862EA6" w:rsidP="00731B3E" w:rsidRDefault="00862EA6" w14:paraId="16219A3D" w14:textId="77777777">
            <w:pPr>
              <w:pStyle w:val="TableParagraph"/>
              <w:spacing w:before="34" w:line="242" w:lineRule="auto"/>
              <w:ind w:left="180" w:right="179"/>
              <w:jc w:val="center"/>
              <w:rPr>
                <w:rFonts w:ascii="Arial" w:hAnsi="Arial" w:cs="Arial"/>
                <w:sz w:val="16"/>
                <w:szCs w:val="16"/>
              </w:rPr>
            </w:pPr>
            <w:r w:rsidRPr="00842D52">
              <w:rPr>
                <w:rFonts w:ascii="Arial" w:hAnsi="Arial" w:cs="Arial"/>
                <w:sz w:val="16"/>
                <w:szCs w:val="16"/>
              </w:rPr>
              <w:t>Pravna</w:t>
            </w:r>
            <w:r w:rsidRPr="00842D52">
              <w:rPr>
                <w:rFonts w:ascii="Arial" w:hAnsi="Arial" w:cs="Arial"/>
                <w:spacing w:val="-10"/>
                <w:sz w:val="16"/>
                <w:szCs w:val="16"/>
              </w:rPr>
              <w:t xml:space="preserve"> </w:t>
            </w:r>
            <w:r w:rsidRPr="00842D52">
              <w:rPr>
                <w:rFonts w:ascii="Arial" w:hAnsi="Arial" w:cs="Arial"/>
                <w:sz w:val="16"/>
                <w:szCs w:val="16"/>
              </w:rPr>
              <w:t>osnova</w:t>
            </w:r>
            <w:r w:rsidRPr="00842D52">
              <w:rPr>
                <w:rFonts w:ascii="Arial" w:hAnsi="Arial" w:cs="Arial"/>
                <w:spacing w:val="-47"/>
                <w:sz w:val="16"/>
                <w:szCs w:val="16"/>
              </w:rPr>
              <w:t xml:space="preserve"> </w:t>
            </w:r>
            <w:r w:rsidRPr="00842D52">
              <w:rPr>
                <w:rFonts w:ascii="Arial" w:hAnsi="Arial" w:cs="Arial"/>
                <w:sz w:val="16"/>
                <w:szCs w:val="16"/>
              </w:rPr>
              <w:t>prijavljene</w:t>
            </w:r>
            <w:r w:rsidRPr="00842D52">
              <w:rPr>
                <w:rFonts w:ascii="Arial" w:hAnsi="Arial" w:cs="Arial"/>
                <w:spacing w:val="1"/>
                <w:sz w:val="16"/>
                <w:szCs w:val="16"/>
              </w:rPr>
              <w:t xml:space="preserve"> </w:t>
            </w:r>
            <w:r w:rsidRPr="00842D52">
              <w:rPr>
                <w:rFonts w:ascii="Arial" w:hAnsi="Arial" w:cs="Arial"/>
                <w:sz w:val="16"/>
                <w:szCs w:val="16"/>
              </w:rPr>
              <w:t>tražbine</w:t>
            </w:r>
          </w:p>
        </w:tc>
        <w:tc>
          <w:tcPr>
            <w:tcW w:w="543" w:type="pct"/>
          </w:tcPr>
          <w:p w:rsidRPr="00842D52" w:rsidR="00862EA6" w:rsidP="00731B3E" w:rsidRDefault="00862EA6" w14:paraId="2226D088" w14:textId="77777777">
            <w:pPr>
              <w:pStyle w:val="TableParagraph"/>
              <w:spacing w:line="242" w:lineRule="auto"/>
              <w:ind w:left="205" w:right="202"/>
              <w:jc w:val="center"/>
              <w:rPr>
                <w:rFonts w:ascii="Arial" w:hAnsi="Arial" w:cs="Arial"/>
                <w:sz w:val="16"/>
                <w:szCs w:val="16"/>
              </w:rPr>
            </w:pPr>
            <w:r w:rsidRPr="00842D52">
              <w:rPr>
                <w:rFonts w:ascii="Arial" w:hAnsi="Arial" w:cs="Arial"/>
                <w:sz w:val="16"/>
                <w:szCs w:val="16"/>
              </w:rPr>
              <w:t>Iznos</w:t>
            </w:r>
            <w:r w:rsidRPr="00842D52">
              <w:rPr>
                <w:rFonts w:ascii="Arial" w:hAnsi="Arial" w:cs="Arial"/>
                <w:spacing w:val="-8"/>
                <w:sz w:val="16"/>
                <w:szCs w:val="16"/>
              </w:rPr>
              <w:t xml:space="preserve"> </w:t>
            </w:r>
            <w:r w:rsidRPr="00842D52">
              <w:rPr>
                <w:rFonts w:ascii="Arial" w:hAnsi="Arial" w:cs="Arial"/>
                <w:sz w:val="16"/>
                <w:szCs w:val="16"/>
              </w:rPr>
              <w:t>priznate</w:t>
            </w:r>
            <w:r w:rsidRPr="00842D52">
              <w:rPr>
                <w:rFonts w:ascii="Arial" w:hAnsi="Arial" w:cs="Arial"/>
                <w:spacing w:val="-47"/>
                <w:sz w:val="16"/>
                <w:szCs w:val="16"/>
              </w:rPr>
              <w:t xml:space="preserve"> </w:t>
            </w:r>
            <w:r w:rsidRPr="00842D52">
              <w:rPr>
                <w:rFonts w:ascii="Arial" w:hAnsi="Arial" w:cs="Arial"/>
                <w:sz w:val="16"/>
                <w:szCs w:val="16"/>
              </w:rPr>
              <w:t>tražbine</w:t>
            </w:r>
          </w:p>
          <w:p w:rsidRPr="00842D52" w:rsidR="00862EA6" w:rsidP="00731B3E" w:rsidRDefault="00862EA6" w14:paraId="461AB7FD" w14:textId="77777777">
            <w:pPr>
              <w:pStyle w:val="TableParagraph"/>
              <w:spacing w:before="71"/>
              <w:ind w:left="202" w:right="202"/>
              <w:jc w:val="center"/>
              <w:rPr>
                <w:rFonts w:ascii="Arial" w:hAnsi="Arial" w:cs="Arial"/>
                <w:sz w:val="16"/>
                <w:szCs w:val="16"/>
              </w:rPr>
            </w:pPr>
            <w:r w:rsidRPr="00842D52">
              <w:rPr>
                <w:rFonts w:ascii="Arial" w:hAnsi="Arial" w:cs="Arial"/>
                <w:sz w:val="16"/>
                <w:szCs w:val="16"/>
              </w:rPr>
              <w:t>(kn)</w:t>
            </w:r>
          </w:p>
        </w:tc>
        <w:tc>
          <w:tcPr>
            <w:tcW w:w="541" w:type="pct"/>
          </w:tcPr>
          <w:p w:rsidRPr="00842D52" w:rsidR="00862EA6" w:rsidP="00731B3E" w:rsidRDefault="00862EA6" w14:paraId="0A1142CD" w14:textId="77777777">
            <w:pPr>
              <w:pStyle w:val="TableParagraph"/>
              <w:spacing w:before="34" w:line="242" w:lineRule="auto"/>
              <w:ind w:left="439" w:right="168" w:hanging="262"/>
              <w:rPr>
                <w:rFonts w:ascii="Arial" w:hAnsi="Arial" w:cs="Arial"/>
                <w:sz w:val="16"/>
                <w:szCs w:val="16"/>
              </w:rPr>
            </w:pPr>
            <w:r w:rsidRPr="00842D52">
              <w:rPr>
                <w:rFonts w:ascii="Arial" w:hAnsi="Arial" w:cs="Arial"/>
                <w:spacing w:val="-1"/>
                <w:sz w:val="16"/>
                <w:szCs w:val="16"/>
              </w:rPr>
              <w:t xml:space="preserve">Pravna </w:t>
            </w:r>
            <w:r w:rsidRPr="00842D52">
              <w:rPr>
                <w:rFonts w:ascii="Arial" w:hAnsi="Arial" w:cs="Arial"/>
                <w:sz w:val="16"/>
                <w:szCs w:val="16"/>
              </w:rPr>
              <w:t>osnova</w:t>
            </w:r>
            <w:r w:rsidRPr="00842D52">
              <w:rPr>
                <w:rFonts w:ascii="Arial" w:hAnsi="Arial" w:cs="Arial"/>
                <w:spacing w:val="-47"/>
                <w:sz w:val="16"/>
                <w:szCs w:val="16"/>
              </w:rPr>
              <w:t xml:space="preserve"> </w:t>
            </w:r>
            <w:r w:rsidRPr="00842D52">
              <w:rPr>
                <w:rFonts w:ascii="Arial" w:hAnsi="Arial" w:cs="Arial"/>
                <w:sz w:val="16"/>
                <w:szCs w:val="16"/>
              </w:rPr>
              <w:t>priznate</w:t>
            </w:r>
            <w:r w:rsidRPr="00842D52">
              <w:rPr>
                <w:rFonts w:ascii="Arial" w:hAnsi="Arial" w:cs="Arial"/>
                <w:spacing w:val="1"/>
                <w:sz w:val="16"/>
                <w:szCs w:val="16"/>
              </w:rPr>
              <w:t xml:space="preserve"> </w:t>
            </w:r>
            <w:r w:rsidRPr="00842D52">
              <w:rPr>
                <w:rFonts w:ascii="Arial" w:hAnsi="Arial" w:cs="Arial"/>
                <w:sz w:val="16"/>
                <w:szCs w:val="16"/>
              </w:rPr>
              <w:t>tražbine</w:t>
            </w:r>
          </w:p>
        </w:tc>
        <w:tc>
          <w:tcPr>
            <w:tcW w:w="445" w:type="pct"/>
          </w:tcPr>
          <w:p w:rsidRPr="00842D52" w:rsidR="00862EA6" w:rsidP="00731B3E" w:rsidRDefault="00862EA6" w14:paraId="533C5670" w14:textId="77777777">
            <w:pPr>
              <w:pStyle w:val="TableParagraph"/>
              <w:spacing w:before="6"/>
              <w:rPr>
                <w:rFonts w:ascii="Arial" w:hAnsi="Arial" w:cs="Arial"/>
                <w:b/>
                <w:sz w:val="16"/>
                <w:szCs w:val="16"/>
              </w:rPr>
            </w:pPr>
          </w:p>
          <w:p w:rsidRPr="00842D52" w:rsidR="00862EA6" w:rsidP="00731B3E" w:rsidRDefault="00862EA6" w14:paraId="4CCCE7B8" w14:textId="77777777">
            <w:pPr>
              <w:pStyle w:val="TableParagraph"/>
              <w:ind w:left="336"/>
              <w:rPr>
                <w:rFonts w:ascii="Arial" w:hAnsi="Arial" w:cs="Arial"/>
                <w:sz w:val="16"/>
                <w:szCs w:val="16"/>
              </w:rPr>
            </w:pPr>
            <w:r w:rsidRPr="00842D52">
              <w:rPr>
                <w:rFonts w:ascii="Arial" w:hAnsi="Arial" w:cs="Arial"/>
                <w:sz w:val="16"/>
                <w:szCs w:val="16"/>
              </w:rPr>
              <w:t>Ovršna</w:t>
            </w:r>
          </w:p>
          <w:p w:rsidRPr="00842D52" w:rsidR="00862EA6" w:rsidP="00731B3E" w:rsidRDefault="00862EA6" w14:paraId="6BE2604C" w14:textId="77777777">
            <w:pPr>
              <w:pStyle w:val="TableParagraph"/>
              <w:ind w:left="336"/>
              <w:rPr>
                <w:rFonts w:ascii="Arial" w:hAnsi="Arial" w:cs="Arial"/>
                <w:sz w:val="16"/>
                <w:szCs w:val="16"/>
              </w:rPr>
            </w:pPr>
            <w:r w:rsidRPr="00842D52">
              <w:rPr>
                <w:rFonts w:ascii="Arial" w:hAnsi="Arial" w:cs="Arial"/>
                <w:sz w:val="16"/>
                <w:szCs w:val="16"/>
              </w:rPr>
              <w:t>isprava</w:t>
            </w:r>
          </w:p>
        </w:tc>
      </w:tr>
      <w:tr w:rsidRPr="00842D52" w:rsidR="007A0565" w:rsidTr="002A4349" w14:paraId="7CDC220B" w14:textId="77777777">
        <w:trPr>
          <w:trHeight w:val="2150"/>
        </w:trPr>
        <w:tc>
          <w:tcPr>
            <w:tcW w:w="377" w:type="pct"/>
          </w:tcPr>
          <w:p w:rsidRPr="00842D52" w:rsidR="00862EA6" w:rsidP="00731B3E" w:rsidRDefault="00862EA6" w14:paraId="057A29C8" w14:textId="77777777">
            <w:pPr>
              <w:pStyle w:val="TableParagraph"/>
              <w:spacing w:line="225" w:lineRule="exact"/>
              <w:ind w:left="107"/>
              <w:rPr>
                <w:rFonts w:ascii="Arial" w:hAnsi="Arial" w:cs="Arial"/>
                <w:sz w:val="16"/>
                <w:szCs w:val="16"/>
              </w:rPr>
            </w:pPr>
            <w:r w:rsidRPr="00842D52">
              <w:rPr>
                <w:rFonts w:ascii="Arial" w:hAnsi="Arial" w:cs="Arial"/>
                <w:sz w:val="16"/>
                <w:szCs w:val="16"/>
              </w:rPr>
              <w:t>1.</w:t>
            </w:r>
          </w:p>
        </w:tc>
        <w:tc>
          <w:tcPr>
            <w:tcW w:w="777" w:type="pct"/>
          </w:tcPr>
          <w:p w:rsidRPr="00842D52" w:rsidR="00862EA6" w:rsidP="00731B3E" w:rsidRDefault="00862EA6" w14:paraId="3AA19135" w14:textId="77777777">
            <w:pPr>
              <w:pStyle w:val="TableParagraph"/>
              <w:ind w:left="107" w:right="263"/>
              <w:rPr>
                <w:rFonts w:ascii="Arial" w:hAnsi="Arial" w:cs="Arial"/>
                <w:sz w:val="16"/>
                <w:szCs w:val="16"/>
              </w:rPr>
            </w:pPr>
            <w:r w:rsidRPr="00842D52">
              <w:rPr>
                <w:rFonts w:ascii="Arial" w:hAnsi="Arial" w:cs="Arial"/>
                <w:sz w:val="16"/>
                <w:szCs w:val="16"/>
              </w:rPr>
              <w:t>Ministarstvo financija,</w:t>
            </w:r>
            <w:r w:rsidRPr="00842D52">
              <w:rPr>
                <w:rFonts w:ascii="Arial" w:hAnsi="Arial" w:cs="Arial"/>
                <w:spacing w:val="-47"/>
                <w:sz w:val="16"/>
                <w:szCs w:val="16"/>
              </w:rPr>
              <w:t xml:space="preserve"> </w:t>
            </w:r>
            <w:r w:rsidRPr="00842D52">
              <w:rPr>
                <w:rFonts w:ascii="Arial" w:hAnsi="Arial" w:cs="Arial"/>
                <w:sz w:val="16"/>
                <w:szCs w:val="16"/>
              </w:rPr>
              <w:t>Porezna uprava</w:t>
            </w:r>
            <w:r w:rsidRPr="00842D52">
              <w:rPr>
                <w:rFonts w:ascii="Arial" w:hAnsi="Arial" w:cs="Arial"/>
                <w:spacing w:val="1"/>
                <w:sz w:val="16"/>
                <w:szCs w:val="16"/>
              </w:rPr>
              <w:t xml:space="preserve"> </w:t>
            </w:r>
            <w:r w:rsidRPr="00842D52">
              <w:rPr>
                <w:rFonts w:ascii="Arial" w:hAnsi="Arial" w:cs="Arial"/>
                <w:sz w:val="16"/>
                <w:szCs w:val="16"/>
              </w:rPr>
              <w:t>Karlovac</w:t>
            </w:r>
          </w:p>
        </w:tc>
        <w:tc>
          <w:tcPr>
            <w:tcW w:w="543" w:type="pct"/>
          </w:tcPr>
          <w:p w:rsidRPr="00842D52" w:rsidR="00862EA6" w:rsidP="00731B3E" w:rsidRDefault="00862EA6" w14:paraId="634C76E4" w14:textId="77777777">
            <w:pPr>
              <w:pStyle w:val="TableParagraph"/>
              <w:spacing w:line="225" w:lineRule="exact"/>
              <w:ind w:left="106"/>
              <w:rPr>
                <w:rFonts w:ascii="Arial" w:hAnsi="Arial" w:cs="Arial"/>
                <w:sz w:val="16"/>
                <w:szCs w:val="16"/>
              </w:rPr>
            </w:pPr>
            <w:r w:rsidRPr="00842D52">
              <w:rPr>
                <w:rFonts w:ascii="Arial" w:hAnsi="Arial" w:cs="Arial"/>
                <w:sz w:val="16"/>
                <w:szCs w:val="16"/>
              </w:rPr>
              <w:t>18683136487</w:t>
            </w:r>
          </w:p>
        </w:tc>
        <w:tc>
          <w:tcPr>
            <w:tcW w:w="730" w:type="pct"/>
          </w:tcPr>
          <w:p w:rsidRPr="00842D52" w:rsidR="00862EA6" w:rsidP="00731B3E" w:rsidRDefault="00862EA6" w14:paraId="077A0477" w14:textId="77777777">
            <w:pPr>
              <w:pStyle w:val="TableParagraph"/>
              <w:spacing w:line="223" w:lineRule="exact"/>
              <w:ind w:left="106"/>
              <w:rPr>
                <w:rFonts w:ascii="Arial" w:hAnsi="Arial" w:cs="Arial"/>
                <w:sz w:val="16"/>
                <w:szCs w:val="16"/>
              </w:rPr>
            </w:pPr>
            <w:r w:rsidRPr="00842D52">
              <w:rPr>
                <w:rFonts w:ascii="Arial" w:hAnsi="Arial" w:cs="Arial"/>
                <w:sz w:val="16"/>
                <w:szCs w:val="16"/>
              </w:rPr>
              <w:t>47000</w:t>
            </w:r>
            <w:r w:rsidRPr="00842D52">
              <w:rPr>
                <w:rFonts w:ascii="Arial" w:hAnsi="Arial" w:cs="Arial"/>
                <w:spacing w:val="-2"/>
                <w:sz w:val="16"/>
                <w:szCs w:val="16"/>
              </w:rPr>
              <w:t xml:space="preserve"> </w:t>
            </w:r>
            <w:r w:rsidRPr="00842D52">
              <w:rPr>
                <w:rFonts w:ascii="Arial" w:hAnsi="Arial" w:cs="Arial"/>
                <w:sz w:val="16"/>
                <w:szCs w:val="16"/>
              </w:rPr>
              <w:t>Karlovac,</w:t>
            </w:r>
            <w:r w:rsidRPr="00842D52">
              <w:rPr>
                <w:rFonts w:ascii="Arial" w:hAnsi="Arial" w:cs="Arial"/>
                <w:spacing w:val="-2"/>
                <w:sz w:val="16"/>
                <w:szCs w:val="16"/>
              </w:rPr>
              <w:t xml:space="preserve"> </w:t>
            </w:r>
            <w:r w:rsidRPr="00842D52">
              <w:rPr>
                <w:rFonts w:ascii="Arial" w:hAnsi="Arial" w:cs="Arial"/>
                <w:sz w:val="16"/>
                <w:szCs w:val="16"/>
              </w:rPr>
              <w:t>Pavla</w:t>
            </w:r>
          </w:p>
          <w:p w:rsidRPr="00842D52" w:rsidR="00862EA6" w:rsidP="00731B3E" w:rsidRDefault="00862EA6" w14:paraId="6F09F177" w14:textId="77777777">
            <w:pPr>
              <w:pStyle w:val="TableParagraph"/>
              <w:spacing w:before="3"/>
              <w:ind w:left="106"/>
              <w:rPr>
                <w:rFonts w:ascii="Arial" w:hAnsi="Arial" w:cs="Arial"/>
                <w:sz w:val="16"/>
                <w:szCs w:val="16"/>
              </w:rPr>
            </w:pPr>
            <w:r w:rsidRPr="00842D52">
              <w:rPr>
                <w:rFonts w:ascii="Arial" w:hAnsi="Arial" w:cs="Arial"/>
                <w:sz w:val="16"/>
                <w:szCs w:val="16"/>
              </w:rPr>
              <w:t>Vitezovića</w:t>
            </w:r>
            <w:r w:rsidRPr="00842D52">
              <w:rPr>
                <w:rFonts w:ascii="Arial" w:hAnsi="Arial" w:cs="Arial"/>
                <w:spacing w:val="-4"/>
                <w:sz w:val="16"/>
                <w:szCs w:val="16"/>
              </w:rPr>
              <w:t xml:space="preserve"> </w:t>
            </w:r>
            <w:r w:rsidRPr="00842D52">
              <w:rPr>
                <w:rFonts w:ascii="Arial" w:hAnsi="Arial" w:cs="Arial"/>
                <w:sz w:val="16"/>
                <w:szCs w:val="16"/>
              </w:rPr>
              <w:t>1</w:t>
            </w:r>
          </w:p>
        </w:tc>
        <w:tc>
          <w:tcPr>
            <w:tcW w:w="504" w:type="pct"/>
          </w:tcPr>
          <w:p w:rsidRPr="00842D52" w:rsidR="00862EA6" w:rsidP="00731B3E" w:rsidRDefault="00862EA6" w14:paraId="6B8150D3" w14:textId="77777777">
            <w:pPr>
              <w:pStyle w:val="TableParagraph"/>
              <w:spacing w:line="223" w:lineRule="exact"/>
              <w:ind w:left="107"/>
              <w:rPr>
                <w:rFonts w:ascii="Arial" w:hAnsi="Arial" w:cs="Arial"/>
                <w:sz w:val="16"/>
                <w:szCs w:val="16"/>
              </w:rPr>
            </w:pPr>
            <w:r w:rsidRPr="00842D52">
              <w:rPr>
                <w:rFonts w:ascii="Arial" w:hAnsi="Arial" w:cs="Arial"/>
                <w:sz w:val="16"/>
                <w:szCs w:val="16"/>
              </w:rPr>
              <w:t>20.705,32</w:t>
            </w:r>
          </w:p>
          <w:p w:rsidRPr="00842D52" w:rsidR="00862EA6" w:rsidP="00731B3E" w:rsidRDefault="00862EA6" w14:paraId="5B068C63" w14:textId="77777777">
            <w:pPr>
              <w:pStyle w:val="TableParagraph"/>
              <w:ind w:left="107"/>
              <w:rPr>
                <w:rFonts w:ascii="Arial" w:hAnsi="Arial" w:cs="Arial"/>
                <w:sz w:val="16"/>
                <w:szCs w:val="16"/>
              </w:rPr>
            </w:pPr>
            <w:r w:rsidRPr="00842D52">
              <w:rPr>
                <w:rFonts w:ascii="Arial" w:hAnsi="Arial" w:cs="Arial"/>
                <w:sz w:val="16"/>
                <w:szCs w:val="16"/>
              </w:rPr>
              <w:t>EUR</w:t>
            </w:r>
            <w:r w:rsidRPr="00842D52">
              <w:rPr>
                <w:rFonts w:ascii="Arial" w:hAnsi="Arial" w:cs="Arial"/>
                <w:spacing w:val="-2"/>
                <w:sz w:val="16"/>
                <w:szCs w:val="16"/>
              </w:rPr>
              <w:t xml:space="preserve"> </w:t>
            </w:r>
            <w:r w:rsidRPr="00842D52">
              <w:rPr>
                <w:rFonts w:ascii="Arial" w:hAnsi="Arial" w:cs="Arial"/>
                <w:sz w:val="16"/>
                <w:szCs w:val="16"/>
              </w:rPr>
              <w:t>/</w:t>
            </w:r>
          </w:p>
          <w:p w:rsidRPr="00842D52" w:rsidR="00862EA6" w:rsidP="00731B3E" w:rsidRDefault="00862EA6" w14:paraId="254494CC" w14:textId="77777777">
            <w:pPr>
              <w:pStyle w:val="TableParagraph"/>
              <w:spacing w:before="1"/>
              <w:ind w:left="107"/>
              <w:rPr>
                <w:rFonts w:ascii="Arial" w:hAnsi="Arial" w:cs="Arial"/>
                <w:sz w:val="16"/>
                <w:szCs w:val="16"/>
              </w:rPr>
            </w:pPr>
            <w:r w:rsidRPr="00842D52">
              <w:rPr>
                <w:rFonts w:ascii="Arial" w:hAnsi="Arial" w:cs="Arial"/>
                <w:sz w:val="16"/>
                <w:szCs w:val="16"/>
              </w:rPr>
              <w:t>156.004,32</w:t>
            </w:r>
            <w:r w:rsidRPr="00842D52">
              <w:rPr>
                <w:rFonts w:ascii="Arial" w:hAnsi="Arial" w:cs="Arial"/>
                <w:spacing w:val="-1"/>
                <w:sz w:val="16"/>
                <w:szCs w:val="16"/>
              </w:rPr>
              <w:t xml:space="preserve"> </w:t>
            </w:r>
            <w:r w:rsidRPr="00842D52">
              <w:rPr>
                <w:rFonts w:ascii="Arial" w:hAnsi="Arial" w:cs="Arial"/>
                <w:sz w:val="16"/>
                <w:szCs w:val="16"/>
              </w:rPr>
              <w:t>kn</w:t>
            </w:r>
          </w:p>
        </w:tc>
        <w:tc>
          <w:tcPr>
            <w:tcW w:w="541" w:type="pct"/>
          </w:tcPr>
          <w:p w:rsidRPr="00842D52" w:rsidR="00862EA6" w:rsidP="00731B3E" w:rsidRDefault="00862EA6" w14:paraId="530D1FFD" w14:textId="77777777">
            <w:pPr>
              <w:pStyle w:val="TableParagraph"/>
              <w:ind w:left="104" w:right="105"/>
              <w:rPr>
                <w:rFonts w:ascii="Arial" w:hAnsi="Arial" w:cs="Arial"/>
                <w:sz w:val="16"/>
                <w:szCs w:val="16"/>
              </w:rPr>
            </w:pPr>
            <w:r w:rsidRPr="00842D52">
              <w:rPr>
                <w:rFonts w:ascii="Arial" w:hAnsi="Arial" w:cs="Arial"/>
                <w:sz w:val="16"/>
                <w:szCs w:val="16"/>
              </w:rPr>
              <w:t>Uvidi u stanje</w:t>
            </w:r>
            <w:r w:rsidRPr="00842D52">
              <w:rPr>
                <w:rFonts w:ascii="Arial" w:hAnsi="Arial" w:cs="Arial"/>
                <w:spacing w:val="1"/>
                <w:sz w:val="16"/>
                <w:szCs w:val="16"/>
              </w:rPr>
              <w:t xml:space="preserve"> </w:t>
            </w:r>
            <w:r w:rsidRPr="00842D52">
              <w:rPr>
                <w:rFonts w:ascii="Arial" w:hAnsi="Arial" w:cs="Arial"/>
                <w:sz w:val="16"/>
                <w:szCs w:val="16"/>
              </w:rPr>
              <w:t>računa</w:t>
            </w:r>
            <w:r w:rsidRPr="00842D52">
              <w:rPr>
                <w:rFonts w:ascii="Arial" w:hAnsi="Arial" w:cs="Arial"/>
                <w:spacing w:val="1"/>
                <w:sz w:val="16"/>
                <w:szCs w:val="16"/>
              </w:rPr>
              <w:t xml:space="preserve"> </w:t>
            </w:r>
            <w:r w:rsidRPr="00842D52">
              <w:rPr>
                <w:rFonts w:ascii="Arial" w:hAnsi="Arial" w:cs="Arial"/>
                <w:sz w:val="16"/>
                <w:szCs w:val="16"/>
              </w:rPr>
              <w:t>poreznog</w:t>
            </w:r>
            <w:r w:rsidRPr="00842D52">
              <w:rPr>
                <w:rFonts w:ascii="Arial" w:hAnsi="Arial" w:cs="Arial"/>
                <w:spacing w:val="1"/>
                <w:sz w:val="16"/>
                <w:szCs w:val="16"/>
              </w:rPr>
              <w:t xml:space="preserve"> </w:t>
            </w:r>
            <w:r w:rsidRPr="00842D52">
              <w:rPr>
                <w:rFonts w:ascii="Arial" w:hAnsi="Arial" w:cs="Arial"/>
                <w:sz w:val="16"/>
                <w:szCs w:val="16"/>
              </w:rPr>
              <w:t>obveznika,</w:t>
            </w:r>
            <w:r w:rsidRPr="00842D52">
              <w:rPr>
                <w:rFonts w:ascii="Arial" w:hAnsi="Arial" w:cs="Arial"/>
                <w:spacing w:val="1"/>
                <w:sz w:val="16"/>
                <w:szCs w:val="16"/>
              </w:rPr>
              <w:t xml:space="preserve"> </w:t>
            </w:r>
            <w:r w:rsidRPr="00842D52">
              <w:rPr>
                <w:rFonts w:ascii="Arial" w:hAnsi="Arial" w:cs="Arial"/>
                <w:sz w:val="16"/>
                <w:szCs w:val="16"/>
              </w:rPr>
              <w:t>specifikacije</w:t>
            </w:r>
            <w:r w:rsidRPr="00842D52">
              <w:rPr>
                <w:rFonts w:ascii="Arial" w:hAnsi="Arial" w:cs="Arial"/>
                <w:spacing w:val="1"/>
                <w:sz w:val="16"/>
                <w:szCs w:val="16"/>
              </w:rPr>
              <w:t xml:space="preserve"> </w:t>
            </w:r>
            <w:r w:rsidRPr="00842D52">
              <w:rPr>
                <w:rFonts w:ascii="Arial" w:hAnsi="Arial" w:cs="Arial"/>
                <w:sz w:val="16"/>
                <w:szCs w:val="16"/>
              </w:rPr>
              <w:t>dugovanja,</w:t>
            </w:r>
            <w:r w:rsidRPr="00842D52">
              <w:rPr>
                <w:rFonts w:ascii="Arial" w:hAnsi="Arial" w:cs="Arial"/>
                <w:spacing w:val="1"/>
                <w:sz w:val="16"/>
                <w:szCs w:val="16"/>
              </w:rPr>
              <w:t xml:space="preserve"> </w:t>
            </w:r>
            <w:r w:rsidRPr="00842D52">
              <w:rPr>
                <w:rFonts w:ascii="Arial" w:hAnsi="Arial" w:cs="Arial"/>
                <w:sz w:val="16"/>
                <w:szCs w:val="16"/>
              </w:rPr>
              <w:t>ovjerene</w:t>
            </w:r>
            <w:r w:rsidRPr="00842D52">
              <w:rPr>
                <w:rFonts w:ascii="Arial" w:hAnsi="Arial" w:cs="Arial"/>
                <w:spacing w:val="1"/>
                <w:sz w:val="16"/>
                <w:szCs w:val="16"/>
              </w:rPr>
              <w:t xml:space="preserve"> </w:t>
            </w:r>
            <w:r w:rsidRPr="00842D52">
              <w:rPr>
                <w:rFonts w:ascii="Arial" w:hAnsi="Arial" w:cs="Arial"/>
                <w:spacing w:val="-1"/>
                <w:sz w:val="16"/>
                <w:szCs w:val="16"/>
              </w:rPr>
              <w:t>knjigovodstvene</w:t>
            </w:r>
            <w:r w:rsidRPr="00842D52">
              <w:rPr>
                <w:rFonts w:ascii="Arial" w:hAnsi="Arial" w:cs="Arial"/>
                <w:spacing w:val="-47"/>
                <w:sz w:val="16"/>
                <w:szCs w:val="16"/>
              </w:rPr>
              <w:t xml:space="preserve"> </w:t>
            </w:r>
            <w:r w:rsidRPr="00842D52">
              <w:rPr>
                <w:rFonts w:ascii="Arial" w:hAnsi="Arial" w:cs="Arial"/>
                <w:sz w:val="16"/>
                <w:szCs w:val="16"/>
              </w:rPr>
              <w:t>kartice</w:t>
            </w:r>
          </w:p>
        </w:tc>
        <w:tc>
          <w:tcPr>
            <w:tcW w:w="543" w:type="pct"/>
          </w:tcPr>
          <w:p w:rsidRPr="00842D52" w:rsidR="00862EA6" w:rsidP="00731B3E" w:rsidRDefault="00862EA6" w14:paraId="39910A7F" w14:textId="77777777">
            <w:pPr>
              <w:pStyle w:val="TableParagraph"/>
              <w:spacing w:line="223" w:lineRule="exact"/>
              <w:ind w:left="104"/>
              <w:rPr>
                <w:rFonts w:ascii="Arial" w:hAnsi="Arial" w:cs="Arial"/>
                <w:sz w:val="16"/>
                <w:szCs w:val="16"/>
              </w:rPr>
            </w:pPr>
            <w:r w:rsidRPr="00842D52">
              <w:rPr>
                <w:rFonts w:ascii="Arial" w:hAnsi="Arial" w:cs="Arial"/>
                <w:sz w:val="16"/>
                <w:szCs w:val="16"/>
              </w:rPr>
              <w:t>20.705,32</w:t>
            </w:r>
            <w:r w:rsidRPr="00842D52">
              <w:rPr>
                <w:rFonts w:ascii="Arial" w:hAnsi="Arial" w:cs="Arial"/>
                <w:spacing w:val="-4"/>
                <w:sz w:val="16"/>
                <w:szCs w:val="16"/>
              </w:rPr>
              <w:t xml:space="preserve"> </w:t>
            </w:r>
            <w:r w:rsidRPr="00842D52">
              <w:rPr>
                <w:rFonts w:ascii="Arial" w:hAnsi="Arial" w:cs="Arial"/>
                <w:sz w:val="16"/>
                <w:szCs w:val="16"/>
              </w:rPr>
              <w:t>EUR</w:t>
            </w:r>
          </w:p>
          <w:p w:rsidRPr="00842D52" w:rsidR="00862EA6" w:rsidP="00731B3E" w:rsidRDefault="00862EA6" w14:paraId="0C4C7EF6" w14:textId="77777777">
            <w:pPr>
              <w:pStyle w:val="TableParagraph"/>
              <w:spacing w:before="3"/>
              <w:ind w:left="104"/>
              <w:rPr>
                <w:rFonts w:ascii="Arial" w:hAnsi="Arial" w:cs="Arial"/>
                <w:sz w:val="16"/>
                <w:szCs w:val="16"/>
              </w:rPr>
            </w:pPr>
            <w:r w:rsidRPr="00842D52">
              <w:rPr>
                <w:rFonts w:ascii="Arial" w:hAnsi="Arial" w:cs="Arial"/>
                <w:sz w:val="16"/>
                <w:szCs w:val="16"/>
              </w:rPr>
              <w:t>/</w:t>
            </w:r>
            <w:r w:rsidRPr="00842D52">
              <w:rPr>
                <w:rFonts w:ascii="Arial" w:hAnsi="Arial" w:cs="Arial"/>
                <w:spacing w:val="-3"/>
                <w:sz w:val="16"/>
                <w:szCs w:val="16"/>
              </w:rPr>
              <w:t xml:space="preserve"> </w:t>
            </w:r>
            <w:r w:rsidRPr="00842D52">
              <w:rPr>
                <w:rFonts w:ascii="Arial" w:hAnsi="Arial" w:cs="Arial"/>
                <w:sz w:val="16"/>
                <w:szCs w:val="16"/>
              </w:rPr>
              <w:t>156.004,32</w:t>
            </w:r>
            <w:r w:rsidRPr="00842D52">
              <w:rPr>
                <w:rFonts w:ascii="Arial" w:hAnsi="Arial" w:cs="Arial"/>
                <w:spacing w:val="-1"/>
                <w:sz w:val="16"/>
                <w:szCs w:val="16"/>
              </w:rPr>
              <w:t xml:space="preserve"> </w:t>
            </w:r>
            <w:r w:rsidRPr="00842D52">
              <w:rPr>
                <w:rFonts w:ascii="Arial" w:hAnsi="Arial" w:cs="Arial"/>
                <w:sz w:val="16"/>
                <w:szCs w:val="16"/>
              </w:rPr>
              <w:t>kn</w:t>
            </w:r>
          </w:p>
        </w:tc>
        <w:tc>
          <w:tcPr>
            <w:tcW w:w="541" w:type="pct"/>
          </w:tcPr>
          <w:p w:rsidRPr="00842D52" w:rsidR="00862EA6" w:rsidP="00731B3E" w:rsidRDefault="00862EA6" w14:paraId="6DAF4828" w14:textId="77777777">
            <w:pPr>
              <w:pStyle w:val="TableParagraph"/>
              <w:ind w:left="100" w:right="109"/>
              <w:rPr>
                <w:rFonts w:ascii="Arial" w:hAnsi="Arial" w:cs="Arial"/>
                <w:sz w:val="16"/>
                <w:szCs w:val="16"/>
              </w:rPr>
            </w:pPr>
            <w:r w:rsidRPr="00842D52">
              <w:rPr>
                <w:rFonts w:ascii="Arial" w:hAnsi="Arial" w:cs="Arial"/>
                <w:sz w:val="16"/>
                <w:szCs w:val="16"/>
              </w:rPr>
              <w:t>Uvidi u stanje</w:t>
            </w:r>
            <w:r w:rsidRPr="00842D52">
              <w:rPr>
                <w:rFonts w:ascii="Arial" w:hAnsi="Arial" w:cs="Arial"/>
                <w:spacing w:val="1"/>
                <w:sz w:val="16"/>
                <w:szCs w:val="16"/>
              </w:rPr>
              <w:t xml:space="preserve"> </w:t>
            </w:r>
            <w:r w:rsidRPr="00842D52">
              <w:rPr>
                <w:rFonts w:ascii="Arial" w:hAnsi="Arial" w:cs="Arial"/>
                <w:sz w:val="16"/>
                <w:szCs w:val="16"/>
              </w:rPr>
              <w:t>računa</w:t>
            </w:r>
            <w:r w:rsidRPr="00842D52">
              <w:rPr>
                <w:rFonts w:ascii="Arial" w:hAnsi="Arial" w:cs="Arial"/>
                <w:spacing w:val="1"/>
                <w:sz w:val="16"/>
                <w:szCs w:val="16"/>
              </w:rPr>
              <w:t xml:space="preserve"> </w:t>
            </w:r>
            <w:r w:rsidRPr="00842D52">
              <w:rPr>
                <w:rFonts w:ascii="Arial" w:hAnsi="Arial" w:cs="Arial"/>
                <w:sz w:val="16"/>
                <w:szCs w:val="16"/>
              </w:rPr>
              <w:t>poreznog</w:t>
            </w:r>
            <w:r w:rsidRPr="00842D52">
              <w:rPr>
                <w:rFonts w:ascii="Arial" w:hAnsi="Arial" w:cs="Arial"/>
                <w:spacing w:val="1"/>
                <w:sz w:val="16"/>
                <w:szCs w:val="16"/>
              </w:rPr>
              <w:t xml:space="preserve"> </w:t>
            </w:r>
            <w:r w:rsidRPr="00842D52">
              <w:rPr>
                <w:rFonts w:ascii="Arial" w:hAnsi="Arial" w:cs="Arial"/>
                <w:sz w:val="16"/>
                <w:szCs w:val="16"/>
              </w:rPr>
              <w:t>obveznika,</w:t>
            </w:r>
            <w:r w:rsidRPr="00842D52">
              <w:rPr>
                <w:rFonts w:ascii="Arial" w:hAnsi="Arial" w:cs="Arial"/>
                <w:spacing w:val="1"/>
                <w:sz w:val="16"/>
                <w:szCs w:val="16"/>
              </w:rPr>
              <w:t xml:space="preserve"> </w:t>
            </w:r>
            <w:r w:rsidRPr="00842D52">
              <w:rPr>
                <w:rFonts w:ascii="Arial" w:hAnsi="Arial" w:cs="Arial"/>
                <w:sz w:val="16"/>
                <w:szCs w:val="16"/>
              </w:rPr>
              <w:t>specifikacije</w:t>
            </w:r>
            <w:r w:rsidRPr="00842D52">
              <w:rPr>
                <w:rFonts w:ascii="Arial" w:hAnsi="Arial" w:cs="Arial"/>
                <w:spacing w:val="1"/>
                <w:sz w:val="16"/>
                <w:szCs w:val="16"/>
              </w:rPr>
              <w:t xml:space="preserve"> </w:t>
            </w:r>
            <w:r w:rsidRPr="00842D52">
              <w:rPr>
                <w:rFonts w:ascii="Arial" w:hAnsi="Arial" w:cs="Arial"/>
                <w:sz w:val="16"/>
                <w:szCs w:val="16"/>
              </w:rPr>
              <w:t>dugovanja,</w:t>
            </w:r>
            <w:r w:rsidRPr="00842D52">
              <w:rPr>
                <w:rFonts w:ascii="Arial" w:hAnsi="Arial" w:cs="Arial"/>
                <w:spacing w:val="1"/>
                <w:sz w:val="16"/>
                <w:szCs w:val="16"/>
              </w:rPr>
              <w:t xml:space="preserve"> </w:t>
            </w:r>
            <w:r w:rsidRPr="00842D52">
              <w:rPr>
                <w:rFonts w:ascii="Arial" w:hAnsi="Arial" w:cs="Arial"/>
                <w:sz w:val="16"/>
                <w:szCs w:val="16"/>
              </w:rPr>
              <w:t>ovjerene</w:t>
            </w:r>
            <w:r w:rsidRPr="00842D52">
              <w:rPr>
                <w:rFonts w:ascii="Arial" w:hAnsi="Arial" w:cs="Arial"/>
                <w:spacing w:val="1"/>
                <w:sz w:val="16"/>
                <w:szCs w:val="16"/>
              </w:rPr>
              <w:t xml:space="preserve"> </w:t>
            </w:r>
            <w:r w:rsidRPr="00842D52">
              <w:rPr>
                <w:rFonts w:ascii="Arial" w:hAnsi="Arial" w:cs="Arial"/>
                <w:spacing w:val="-1"/>
                <w:sz w:val="16"/>
                <w:szCs w:val="16"/>
              </w:rPr>
              <w:t>knjigovodstvene</w:t>
            </w:r>
            <w:r w:rsidRPr="00842D52">
              <w:rPr>
                <w:rFonts w:ascii="Arial" w:hAnsi="Arial" w:cs="Arial"/>
                <w:spacing w:val="-47"/>
                <w:sz w:val="16"/>
                <w:szCs w:val="16"/>
              </w:rPr>
              <w:t xml:space="preserve"> </w:t>
            </w:r>
            <w:r w:rsidRPr="00842D52">
              <w:rPr>
                <w:rFonts w:ascii="Arial" w:hAnsi="Arial" w:cs="Arial"/>
                <w:sz w:val="16"/>
                <w:szCs w:val="16"/>
              </w:rPr>
              <w:t>kartice</w:t>
            </w:r>
          </w:p>
        </w:tc>
        <w:tc>
          <w:tcPr>
            <w:tcW w:w="445" w:type="pct"/>
          </w:tcPr>
          <w:p w:rsidRPr="00842D52" w:rsidR="00862EA6" w:rsidP="00731B3E" w:rsidRDefault="00862EA6" w14:paraId="7870077C" w14:textId="77777777">
            <w:pPr>
              <w:pStyle w:val="TableParagraph"/>
              <w:ind w:left="101" w:right="296"/>
              <w:rPr>
                <w:rFonts w:ascii="Arial" w:hAnsi="Arial" w:cs="Arial"/>
                <w:sz w:val="16"/>
                <w:szCs w:val="16"/>
              </w:rPr>
            </w:pPr>
            <w:r w:rsidRPr="00842D52">
              <w:rPr>
                <w:rFonts w:ascii="Arial" w:hAnsi="Arial" w:cs="Arial"/>
                <w:sz w:val="16"/>
                <w:szCs w:val="16"/>
              </w:rPr>
              <w:t>Porezna</w:t>
            </w:r>
            <w:r w:rsidRPr="00842D52">
              <w:rPr>
                <w:rFonts w:ascii="Arial" w:hAnsi="Arial" w:cs="Arial"/>
                <w:spacing w:val="1"/>
                <w:sz w:val="16"/>
                <w:szCs w:val="16"/>
              </w:rPr>
              <w:t xml:space="preserve"> </w:t>
            </w:r>
            <w:r w:rsidRPr="00842D52">
              <w:rPr>
                <w:rFonts w:ascii="Arial" w:hAnsi="Arial" w:cs="Arial"/>
                <w:sz w:val="16"/>
                <w:szCs w:val="16"/>
              </w:rPr>
              <w:t>rješenja,</w:t>
            </w:r>
            <w:r w:rsidRPr="00842D52">
              <w:rPr>
                <w:rFonts w:ascii="Arial" w:hAnsi="Arial" w:cs="Arial"/>
                <w:spacing w:val="1"/>
                <w:sz w:val="16"/>
                <w:szCs w:val="16"/>
              </w:rPr>
              <w:t xml:space="preserve"> </w:t>
            </w:r>
            <w:r w:rsidRPr="00842D52">
              <w:rPr>
                <w:rFonts w:ascii="Arial" w:hAnsi="Arial" w:cs="Arial"/>
                <w:sz w:val="16"/>
                <w:szCs w:val="16"/>
              </w:rPr>
              <w:t>Rješenje o</w:t>
            </w:r>
            <w:r w:rsidRPr="00842D52">
              <w:rPr>
                <w:rFonts w:ascii="Arial" w:hAnsi="Arial" w:cs="Arial"/>
                <w:spacing w:val="-47"/>
                <w:sz w:val="16"/>
                <w:szCs w:val="16"/>
              </w:rPr>
              <w:t xml:space="preserve"> </w:t>
            </w:r>
            <w:r w:rsidRPr="00842D52">
              <w:rPr>
                <w:rFonts w:ascii="Arial" w:hAnsi="Arial" w:cs="Arial"/>
                <w:sz w:val="16"/>
                <w:szCs w:val="16"/>
              </w:rPr>
              <w:t>ovrsi,</w:t>
            </w:r>
            <w:r w:rsidRPr="00842D52">
              <w:rPr>
                <w:rFonts w:ascii="Arial" w:hAnsi="Arial" w:cs="Arial"/>
                <w:spacing w:val="1"/>
                <w:sz w:val="16"/>
                <w:szCs w:val="16"/>
              </w:rPr>
              <w:t xml:space="preserve"> </w:t>
            </w:r>
            <w:r w:rsidRPr="00842D52">
              <w:rPr>
                <w:rFonts w:ascii="Arial" w:hAnsi="Arial" w:cs="Arial"/>
                <w:sz w:val="16"/>
                <w:szCs w:val="16"/>
              </w:rPr>
              <w:t>Prekršajni</w:t>
            </w:r>
            <w:r w:rsidRPr="00842D52">
              <w:rPr>
                <w:rFonts w:ascii="Arial" w:hAnsi="Arial" w:cs="Arial"/>
                <w:spacing w:val="-47"/>
                <w:sz w:val="16"/>
                <w:szCs w:val="16"/>
              </w:rPr>
              <w:t xml:space="preserve"> </w:t>
            </w:r>
            <w:r w:rsidRPr="00842D52">
              <w:rPr>
                <w:rFonts w:ascii="Arial" w:hAnsi="Arial" w:cs="Arial"/>
                <w:sz w:val="16"/>
                <w:szCs w:val="16"/>
              </w:rPr>
              <w:t>nalog</w:t>
            </w:r>
          </w:p>
        </w:tc>
      </w:tr>
    </w:tbl>
    <w:p w:rsidR="00862EA6" w:rsidP="00862EA6" w:rsidRDefault="00862EA6" w14:paraId="241305E5" w14:textId="77777777">
      <w:pPr>
        <w:sectPr w:rsidR="00862EA6" w:rsidSect="000D0F25">
          <w:footerReference w:type="default" r:id="rId9"/>
          <w:type w:val="continuous"/>
          <w:pgSz w:w="11910" w:h="16840"/>
          <w:pgMar w:top="1418" w:right="1418" w:bottom="1418" w:left="1418" w:header="720" w:footer="1661" w:gutter="0"/>
          <w:pgNumType w:start="1"/>
          <w:cols w:space="720"/>
        </w:sectPr>
      </w:pPr>
    </w:p>
    <w:p w:rsidRPr="00842D52" w:rsidR="00862EA6" w:rsidP="00842D52" w:rsidRDefault="00842D52" w14:paraId="08D5EC73" w14:textId="743066DB">
      <w:pPr>
        <w:pStyle w:val="Odlomakpopisa"/>
        <w:numPr>
          <w:ilvl w:val="0"/>
          <w:numId w:val="35"/>
        </w:numPr>
        <w:rPr>
          <w:rFonts w:ascii="Arial" w:hAnsi="Arial" w:cs="Arial"/>
          <w:sz w:val="24"/>
          <w:szCs w:val="24"/>
        </w:rPr>
      </w:pPr>
      <w:r>
        <w:rPr>
          <w:rFonts w:ascii="Arial" w:hAnsi="Arial" w:cs="Arial"/>
          <w:sz w:val="24"/>
          <w:szCs w:val="24"/>
        </w:rPr>
        <w:t>viši isplatni red</w:t>
      </w:r>
    </w:p>
    <w:p w:rsidR="00862EA6" w:rsidP="00862EA6" w:rsidRDefault="00862EA6" w14:paraId="11DCAB7B" w14:textId="77777777">
      <w:pPr>
        <w:spacing w:before="1"/>
        <w:rPr>
          <w:b/>
          <w:sz w:val="26"/>
        </w:rPr>
      </w:pPr>
    </w:p>
    <w:p w:rsidR="00862EA6" w:rsidP="00862EA6" w:rsidRDefault="00862EA6" w14:paraId="1BD83D95" w14:textId="77777777">
      <w:pPr>
        <w:rPr>
          <w:b/>
          <w:sz w:val="7"/>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801"/>
        <w:gridCol w:w="1089"/>
        <w:gridCol w:w="1101"/>
        <w:gridCol w:w="1145"/>
        <w:gridCol w:w="959"/>
        <w:gridCol w:w="1135"/>
        <w:gridCol w:w="870"/>
        <w:gridCol w:w="939"/>
        <w:gridCol w:w="901"/>
      </w:tblGrid>
      <w:tr w:rsidRPr="007A0565" w:rsidR="00862EA6" w:rsidTr="007A0565" w14:paraId="37ECC819" w14:textId="77777777">
        <w:trPr>
          <w:trHeight w:val="851"/>
        </w:trPr>
        <w:tc>
          <w:tcPr>
            <w:tcW w:w="377" w:type="pct"/>
          </w:tcPr>
          <w:p w:rsidRPr="007A0565" w:rsidR="00862EA6" w:rsidP="00731B3E" w:rsidRDefault="00862EA6" w14:paraId="51BF4C7A" w14:textId="77777777">
            <w:pPr>
              <w:pStyle w:val="TableParagraph"/>
              <w:spacing w:before="34" w:line="242" w:lineRule="auto"/>
              <w:ind w:left="107" w:right="96" w:firstLine="2"/>
              <w:jc w:val="both"/>
              <w:rPr>
                <w:rFonts w:ascii="Arial" w:hAnsi="Arial" w:cs="Arial"/>
                <w:sz w:val="16"/>
                <w:szCs w:val="16"/>
              </w:rPr>
            </w:pPr>
            <w:r w:rsidRPr="007A0565">
              <w:rPr>
                <w:rFonts w:ascii="Arial" w:hAnsi="Arial" w:cs="Arial"/>
                <w:sz w:val="16"/>
                <w:szCs w:val="16"/>
              </w:rPr>
              <w:t>Redni broj</w:t>
            </w:r>
            <w:r w:rsidRPr="007A0565">
              <w:rPr>
                <w:rFonts w:ascii="Arial" w:hAnsi="Arial" w:cs="Arial"/>
                <w:spacing w:val="-47"/>
                <w:sz w:val="16"/>
                <w:szCs w:val="16"/>
              </w:rPr>
              <w:t xml:space="preserve"> </w:t>
            </w:r>
            <w:r w:rsidRPr="007A0565">
              <w:rPr>
                <w:rFonts w:ascii="Arial" w:hAnsi="Arial" w:cs="Arial"/>
                <w:sz w:val="16"/>
                <w:szCs w:val="16"/>
              </w:rPr>
              <w:t>prijavljene</w:t>
            </w:r>
            <w:r w:rsidRPr="007A0565">
              <w:rPr>
                <w:rFonts w:ascii="Arial" w:hAnsi="Arial" w:cs="Arial"/>
                <w:spacing w:val="-48"/>
                <w:sz w:val="16"/>
                <w:szCs w:val="16"/>
              </w:rPr>
              <w:t xml:space="preserve"> </w:t>
            </w:r>
            <w:r w:rsidRPr="007A0565">
              <w:rPr>
                <w:rFonts w:ascii="Arial" w:hAnsi="Arial" w:cs="Arial"/>
                <w:sz w:val="16"/>
                <w:szCs w:val="16"/>
              </w:rPr>
              <w:t>tražbine</w:t>
            </w:r>
          </w:p>
        </w:tc>
        <w:tc>
          <w:tcPr>
            <w:tcW w:w="622" w:type="pct"/>
          </w:tcPr>
          <w:p w:rsidRPr="007A0565" w:rsidR="00862EA6" w:rsidP="00731B3E" w:rsidRDefault="00862EA6" w14:paraId="32E5CBDF" w14:textId="77777777">
            <w:pPr>
              <w:pStyle w:val="TableParagraph"/>
              <w:spacing w:before="34" w:line="242" w:lineRule="auto"/>
              <w:ind w:left="275" w:right="265" w:hanging="1"/>
              <w:jc w:val="center"/>
              <w:rPr>
                <w:rFonts w:ascii="Arial" w:hAnsi="Arial" w:cs="Arial"/>
                <w:sz w:val="16"/>
                <w:szCs w:val="16"/>
              </w:rPr>
            </w:pPr>
            <w:r w:rsidRPr="007A0565">
              <w:rPr>
                <w:rFonts w:ascii="Arial" w:hAnsi="Arial" w:cs="Arial"/>
                <w:sz w:val="16"/>
                <w:szCs w:val="16"/>
              </w:rPr>
              <w:t>Ime i prezime /</w:t>
            </w:r>
            <w:r w:rsidRPr="007A0565">
              <w:rPr>
                <w:rFonts w:ascii="Arial" w:hAnsi="Arial" w:cs="Arial"/>
                <w:spacing w:val="-47"/>
                <w:sz w:val="16"/>
                <w:szCs w:val="16"/>
              </w:rPr>
              <w:t xml:space="preserve"> </w:t>
            </w:r>
            <w:r w:rsidRPr="007A0565">
              <w:rPr>
                <w:rFonts w:ascii="Arial" w:hAnsi="Arial" w:cs="Arial"/>
                <w:sz w:val="16"/>
                <w:szCs w:val="16"/>
              </w:rPr>
              <w:t>tvrtka</w:t>
            </w:r>
            <w:r w:rsidRPr="007A0565">
              <w:rPr>
                <w:rFonts w:ascii="Arial" w:hAnsi="Arial" w:cs="Arial"/>
                <w:spacing w:val="1"/>
                <w:sz w:val="16"/>
                <w:szCs w:val="16"/>
              </w:rPr>
              <w:t xml:space="preserve"> </w:t>
            </w:r>
            <w:r w:rsidRPr="007A0565">
              <w:rPr>
                <w:rFonts w:ascii="Arial" w:hAnsi="Arial" w:cs="Arial"/>
                <w:sz w:val="16"/>
                <w:szCs w:val="16"/>
              </w:rPr>
              <w:t>ili naziv</w:t>
            </w:r>
            <w:r w:rsidRPr="007A0565">
              <w:rPr>
                <w:rFonts w:ascii="Arial" w:hAnsi="Arial" w:cs="Arial"/>
                <w:spacing w:val="-48"/>
                <w:sz w:val="16"/>
                <w:szCs w:val="16"/>
              </w:rPr>
              <w:t xml:space="preserve"> </w:t>
            </w:r>
            <w:r w:rsidRPr="007A0565">
              <w:rPr>
                <w:rFonts w:ascii="Arial" w:hAnsi="Arial" w:cs="Arial"/>
                <w:sz w:val="16"/>
                <w:szCs w:val="16"/>
              </w:rPr>
              <w:t>vjerovnika</w:t>
            </w:r>
          </w:p>
        </w:tc>
        <w:tc>
          <w:tcPr>
            <w:tcW w:w="513" w:type="pct"/>
          </w:tcPr>
          <w:p w:rsidRPr="007A0565" w:rsidR="00862EA6" w:rsidP="00731B3E" w:rsidRDefault="00862EA6" w14:paraId="34CB04E7" w14:textId="77777777">
            <w:pPr>
              <w:pStyle w:val="TableParagraph"/>
              <w:spacing w:before="149"/>
              <w:ind w:left="279" w:right="272"/>
              <w:jc w:val="center"/>
              <w:rPr>
                <w:rFonts w:ascii="Arial" w:hAnsi="Arial" w:cs="Arial"/>
                <w:sz w:val="16"/>
                <w:szCs w:val="16"/>
              </w:rPr>
            </w:pPr>
            <w:r w:rsidRPr="007A0565">
              <w:rPr>
                <w:rFonts w:ascii="Arial" w:hAnsi="Arial" w:cs="Arial"/>
                <w:sz w:val="16"/>
                <w:szCs w:val="16"/>
              </w:rPr>
              <w:t>OIB</w:t>
            </w:r>
          </w:p>
          <w:p w:rsidRPr="007A0565" w:rsidR="00862EA6" w:rsidP="00731B3E" w:rsidRDefault="00862EA6" w14:paraId="6B87D20E" w14:textId="77777777">
            <w:pPr>
              <w:pStyle w:val="TableParagraph"/>
              <w:spacing w:before="3"/>
              <w:ind w:left="279" w:right="274"/>
              <w:jc w:val="center"/>
              <w:rPr>
                <w:rFonts w:ascii="Arial" w:hAnsi="Arial" w:cs="Arial"/>
                <w:sz w:val="16"/>
                <w:szCs w:val="16"/>
              </w:rPr>
            </w:pPr>
            <w:r w:rsidRPr="007A0565">
              <w:rPr>
                <w:rFonts w:ascii="Arial" w:hAnsi="Arial" w:cs="Arial"/>
                <w:sz w:val="16"/>
                <w:szCs w:val="16"/>
              </w:rPr>
              <w:t>vjerovnika</w:t>
            </w:r>
          </w:p>
        </w:tc>
        <w:tc>
          <w:tcPr>
            <w:tcW w:w="520" w:type="pct"/>
          </w:tcPr>
          <w:p w:rsidRPr="007A0565" w:rsidR="00862EA6" w:rsidP="00731B3E" w:rsidRDefault="00862EA6" w14:paraId="54924F82" w14:textId="77777777">
            <w:pPr>
              <w:pStyle w:val="TableParagraph"/>
              <w:spacing w:before="34" w:line="242" w:lineRule="auto"/>
              <w:ind w:left="311" w:right="304" w:firstLine="2"/>
              <w:jc w:val="center"/>
              <w:rPr>
                <w:rFonts w:ascii="Arial" w:hAnsi="Arial" w:cs="Arial"/>
                <w:sz w:val="16"/>
                <w:szCs w:val="16"/>
              </w:rPr>
            </w:pPr>
            <w:r w:rsidRPr="007A0565">
              <w:rPr>
                <w:rFonts w:ascii="Arial" w:hAnsi="Arial" w:cs="Arial"/>
                <w:sz w:val="16"/>
                <w:szCs w:val="16"/>
              </w:rPr>
              <w:t>Adresa /</w:t>
            </w:r>
            <w:r w:rsidRPr="007A0565">
              <w:rPr>
                <w:rFonts w:ascii="Arial" w:hAnsi="Arial" w:cs="Arial"/>
                <w:spacing w:val="1"/>
                <w:sz w:val="16"/>
                <w:szCs w:val="16"/>
              </w:rPr>
              <w:t xml:space="preserve"> </w:t>
            </w:r>
            <w:r w:rsidRPr="007A0565">
              <w:rPr>
                <w:rFonts w:ascii="Arial" w:hAnsi="Arial" w:cs="Arial"/>
                <w:sz w:val="16"/>
                <w:szCs w:val="16"/>
              </w:rPr>
              <w:t>sjedište</w:t>
            </w:r>
            <w:r w:rsidRPr="007A0565">
              <w:rPr>
                <w:rFonts w:ascii="Arial" w:hAnsi="Arial" w:cs="Arial"/>
                <w:spacing w:val="1"/>
                <w:sz w:val="16"/>
                <w:szCs w:val="16"/>
              </w:rPr>
              <w:t xml:space="preserve"> </w:t>
            </w:r>
            <w:r w:rsidRPr="007A0565">
              <w:rPr>
                <w:rFonts w:ascii="Arial" w:hAnsi="Arial" w:cs="Arial"/>
                <w:spacing w:val="-1"/>
                <w:sz w:val="16"/>
                <w:szCs w:val="16"/>
              </w:rPr>
              <w:t>vjerovnika</w:t>
            </w:r>
          </w:p>
        </w:tc>
        <w:tc>
          <w:tcPr>
            <w:tcW w:w="528" w:type="pct"/>
          </w:tcPr>
          <w:p w:rsidRPr="007A0565" w:rsidR="00862EA6" w:rsidP="00731B3E" w:rsidRDefault="00862EA6" w14:paraId="0C0101C6" w14:textId="77777777">
            <w:pPr>
              <w:pStyle w:val="TableParagraph"/>
              <w:spacing w:before="34" w:line="242" w:lineRule="auto"/>
              <w:ind w:left="199" w:right="189" w:firstLine="2"/>
              <w:jc w:val="center"/>
              <w:rPr>
                <w:rFonts w:ascii="Arial" w:hAnsi="Arial" w:cs="Arial"/>
                <w:sz w:val="16"/>
                <w:szCs w:val="16"/>
              </w:rPr>
            </w:pPr>
            <w:r w:rsidRPr="007A0565">
              <w:rPr>
                <w:rFonts w:ascii="Arial" w:hAnsi="Arial" w:cs="Arial"/>
                <w:sz w:val="16"/>
                <w:szCs w:val="16"/>
              </w:rPr>
              <w:t>Iznos</w:t>
            </w:r>
            <w:r w:rsidRPr="007A0565">
              <w:rPr>
                <w:rFonts w:ascii="Arial" w:hAnsi="Arial" w:cs="Arial"/>
                <w:spacing w:val="1"/>
                <w:sz w:val="16"/>
                <w:szCs w:val="16"/>
              </w:rPr>
              <w:t xml:space="preserve"> </w:t>
            </w:r>
            <w:r w:rsidRPr="007A0565">
              <w:rPr>
                <w:rFonts w:ascii="Arial" w:hAnsi="Arial" w:cs="Arial"/>
                <w:sz w:val="16"/>
                <w:szCs w:val="16"/>
              </w:rPr>
              <w:t>prijavljene</w:t>
            </w:r>
            <w:r w:rsidRPr="007A0565">
              <w:rPr>
                <w:rFonts w:ascii="Arial" w:hAnsi="Arial" w:cs="Arial"/>
                <w:spacing w:val="1"/>
                <w:sz w:val="16"/>
                <w:szCs w:val="16"/>
              </w:rPr>
              <w:t xml:space="preserve"> </w:t>
            </w:r>
            <w:r w:rsidRPr="007A0565">
              <w:rPr>
                <w:rFonts w:ascii="Arial" w:hAnsi="Arial" w:cs="Arial"/>
                <w:sz w:val="16"/>
                <w:szCs w:val="16"/>
              </w:rPr>
              <w:t>tražbine (kn)</w:t>
            </w:r>
            <w:hyperlink w:history="true" w:anchor="_bookmark1">
              <w:r w:rsidRPr="007A0565">
                <w:rPr>
                  <w:rFonts w:ascii="Arial" w:hAnsi="Arial" w:cs="Arial"/>
                  <w:sz w:val="16"/>
                  <w:szCs w:val="16"/>
                  <w:vertAlign w:val="superscript"/>
                </w:rPr>
                <w:t>2</w:t>
              </w:r>
            </w:hyperlink>
          </w:p>
        </w:tc>
        <w:tc>
          <w:tcPr>
            <w:tcW w:w="505" w:type="pct"/>
          </w:tcPr>
          <w:p w:rsidRPr="007A0565" w:rsidR="00862EA6" w:rsidP="00731B3E" w:rsidRDefault="00862EA6" w14:paraId="1DADD0B7" w14:textId="77777777">
            <w:pPr>
              <w:pStyle w:val="TableParagraph"/>
              <w:spacing w:before="34" w:line="242" w:lineRule="auto"/>
              <w:ind w:left="132" w:right="123"/>
              <w:jc w:val="center"/>
              <w:rPr>
                <w:rFonts w:ascii="Arial" w:hAnsi="Arial" w:cs="Arial"/>
                <w:sz w:val="16"/>
                <w:szCs w:val="16"/>
              </w:rPr>
            </w:pPr>
            <w:r w:rsidRPr="007A0565">
              <w:rPr>
                <w:rFonts w:ascii="Arial" w:hAnsi="Arial" w:cs="Arial"/>
                <w:spacing w:val="-1"/>
                <w:sz w:val="16"/>
                <w:szCs w:val="16"/>
              </w:rPr>
              <w:t xml:space="preserve">Pravna </w:t>
            </w:r>
            <w:r w:rsidRPr="007A0565">
              <w:rPr>
                <w:rFonts w:ascii="Arial" w:hAnsi="Arial" w:cs="Arial"/>
                <w:sz w:val="16"/>
                <w:szCs w:val="16"/>
              </w:rPr>
              <w:t>osnova</w:t>
            </w:r>
            <w:r w:rsidRPr="007A0565">
              <w:rPr>
                <w:rFonts w:ascii="Arial" w:hAnsi="Arial" w:cs="Arial"/>
                <w:spacing w:val="-47"/>
                <w:sz w:val="16"/>
                <w:szCs w:val="16"/>
              </w:rPr>
              <w:t xml:space="preserve"> </w:t>
            </w:r>
            <w:r w:rsidRPr="007A0565">
              <w:rPr>
                <w:rFonts w:ascii="Arial" w:hAnsi="Arial" w:cs="Arial"/>
                <w:sz w:val="16"/>
                <w:szCs w:val="16"/>
              </w:rPr>
              <w:t>prijavljene</w:t>
            </w:r>
            <w:r w:rsidRPr="007A0565">
              <w:rPr>
                <w:rFonts w:ascii="Arial" w:hAnsi="Arial" w:cs="Arial"/>
                <w:spacing w:val="1"/>
                <w:sz w:val="16"/>
                <w:szCs w:val="16"/>
              </w:rPr>
              <w:t xml:space="preserve"> </w:t>
            </w:r>
            <w:r w:rsidRPr="007A0565">
              <w:rPr>
                <w:rFonts w:ascii="Arial" w:hAnsi="Arial" w:cs="Arial"/>
                <w:sz w:val="16"/>
                <w:szCs w:val="16"/>
              </w:rPr>
              <w:t>tražbine</w:t>
            </w:r>
          </w:p>
        </w:tc>
        <w:tc>
          <w:tcPr>
            <w:tcW w:w="553" w:type="pct"/>
          </w:tcPr>
          <w:p w:rsidRPr="007A0565" w:rsidR="00862EA6" w:rsidP="00731B3E" w:rsidRDefault="00862EA6" w14:paraId="302CB068" w14:textId="77777777">
            <w:pPr>
              <w:pStyle w:val="TableParagraph"/>
              <w:spacing w:line="242" w:lineRule="auto"/>
              <w:ind w:left="223" w:right="212"/>
              <w:jc w:val="center"/>
              <w:rPr>
                <w:rFonts w:ascii="Arial" w:hAnsi="Arial" w:cs="Arial"/>
                <w:sz w:val="16"/>
                <w:szCs w:val="16"/>
              </w:rPr>
            </w:pPr>
            <w:bookmarkStart w:name="_bookmark1" w:id="1"/>
            <w:bookmarkEnd w:id="1"/>
            <w:r w:rsidRPr="007A0565">
              <w:rPr>
                <w:rFonts w:ascii="Arial" w:hAnsi="Arial" w:cs="Arial"/>
                <w:sz w:val="16"/>
                <w:szCs w:val="16"/>
              </w:rPr>
              <w:t>Iznos</w:t>
            </w:r>
            <w:r w:rsidRPr="007A0565">
              <w:rPr>
                <w:rFonts w:ascii="Arial" w:hAnsi="Arial" w:cs="Arial"/>
                <w:spacing w:val="-8"/>
                <w:sz w:val="16"/>
                <w:szCs w:val="16"/>
              </w:rPr>
              <w:t xml:space="preserve"> </w:t>
            </w:r>
            <w:r w:rsidRPr="007A0565">
              <w:rPr>
                <w:rFonts w:ascii="Arial" w:hAnsi="Arial" w:cs="Arial"/>
                <w:sz w:val="16"/>
                <w:szCs w:val="16"/>
              </w:rPr>
              <w:t>priznate</w:t>
            </w:r>
            <w:r w:rsidRPr="007A0565">
              <w:rPr>
                <w:rFonts w:ascii="Arial" w:hAnsi="Arial" w:cs="Arial"/>
                <w:spacing w:val="-47"/>
                <w:sz w:val="16"/>
                <w:szCs w:val="16"/>
              </w:rPr>
              <w:t xml:space="preserve"> </w:t>
            </w:r>
            <w:r w:rsidRPr="007A0565">
              <w:rPr>
                <w:rFonts w:ascii="Arial" w:hAnsi="Arial" w:cs="Arial"/>
                <w:sz w:val="16"/>
                <w:szCs w:val="16"/>
              </w:rPr>
              <w:t>tražbine</w:t>
            </w:r>
          </w:p>
          <w:p w:rsidRPr="007A0565" w:rsidR="00862EA6" w:rsidP="00731B3E" w:rsidRDefault="00862EA6" w14:paraId="3D785AE6" w14:textId="77777777">
            <w:pPr>
              <w:pStyle w:val="TableParagraph"/>
              <w:spacing w:before="71"/>
              <w:ind w:left="216" w:right="212"/>
              <w:jc w:val="center"/>
              <w:rPr>
                <w:rFonts w:ascii="Arial" w:hAnsi="Arial" w:cs="Arial"/>
                <w:sz w:val="16"/>
                <w:szCs w:val="16"/>
              </w:rPr>
            </w:pPr>
            <w:r w:rsidRPr="007A0565">
              <w:rPr>
                <w:rFonts w:ascii="Arial" w:hAnsi="Arial" w:cs="Arial"/>
                <w:sz w:val="16"/>
                <w:szCs w:val="16"/>
              </w:rPr>
              <w:t>(kn)</w:t>
            </w:r>
          </w:p>
        </w:tc>
        <w:tc>
          <w:tcPr>
            <w:tcW w:w="692" w:type="pct"/>
          </w:tcPr>
          <w:p w:rsidRPr="007A0565" w:rsidR="00862EA6" w:rsidP="00731B3E" w:rsidRDefault="00862EA6" w14:paraId="4D441095" w14:textId="77777777">
            <w:pPr>
              <w:pStyle w:val="TableParagraph"/>
              <w:spacing w:before="149"/>
              <w:ind w:left="399"/>
              <w:rPr>
                <w:rFonts w:ascii="Arial" w:hAnsi="Arial" w:cs="Arial"/>
                <w:sz w:val="16"/>
                <w:szCs w:val="16"/>
              </w:rPr>
            </w:pPr>
            <w:r w:rsidRPr="007A0565">
              <w:rPr>
                <w:rFonts w:ascii="Arial" w:hAnsi="Arial" w:cs="Arial"/>
                <w:sz w:val="16"/>
                <w:szCs w:val="16"/>
              </w:rPr>
              <w:t>Pravna</w:t>
            </w:r>
            <w:r w:rsidRPr="007A0565">
              <w:rPr>
                <w:rFonts w:ascii="Arial" w:hAnsi="Arial" w:cs="Arial"/>
                <w:spacing w:val="-5"/>
                <w:sz w:val="16"/>
                <w:szCs w:val="16"/>
              </w:rPr>
              <w:t xml:space="preserve"> </w:t>
            </w:r>
            <w:r w:rsidRPr="007A0565">
              <w:rPr>
                <w:rFonts w:ascii="Arial" w:hAnsi="Arial" w:cs="Arial"/>
                <w:sz w:val="16"/>
                <w:szCs w:val="16"/>
              </w:rPr>
              <w:t>osnova</w:t>
            </w:r>
          </w:p>
          <w:p w:rsidRPr="007A0565" w:rsidR="00862EA6" w:rsidP="00731B3E" w:rsidRDefault="00862EA6" w14:paraId="473CF49A" w14:textId="77777777">
            <w:pPr>
              <w:pStyle w:val="TableParagraph"/>
              <w:spacing w:before="3"/>
              <w:ind w:left="315"/>
              <w:rPr>
                <w:rFonts w:ascii="Arial" w:hAnsi="Arial" w:cs="Arial"/>
                <w:sz w:val="16"/>
                <w:szCs w:val="16"/>
              </w:rPr>
            </w:pPr>
            <w:r w:rsidRPr="007A0565">
              <w:rPr>
                <w:rFonts w:ascii="Arial" w:hAnsi="Arial" w:cs="Arial"/>
                <w:sz w:val="16"/>
                <w:szCs w:val="16"/>
              </w:rPr>
              <w:t>priznate</w:t>
            </w:r>
            <w:r w:rsidRPr="007A0565">
              <w:rPr>
                <w:rFonts w:ascii="Arial" w:hAnsi="Arial" w:cs="Arial"/>
                <w:spacing w:val="-5"/>
                <w:sz w:val="16"/>
                <w:szCs w:val="16"/>
              </w:rPr>
              <w:t xml:space="preserve"> </w:t>
            </w:r>
            <w:r w:rsidRPr="007A0565">
              <w:rPr>
                <w:rFonts w:ascii="Arial" w:hAnsi="Arial" w:cs="Arial"/>
                <w:sz w:val="16"/>
                <w:szCs w:val="16"/>
              </w:rPr>
              <w:t>tražbine</w:t>
            </w:r>
          </w:p>
        </w:tc>
        <w:tc>
          <w:tcPr>
            <w:tcW w:w="690" w:type="pct"/>
          </w:tcPr>
          <w:p w:rsidRPr="007A0565" w:rsidR="00862EA6" w:rsidP="00731B3E" w:rsidRDefault="00862EA6" w14:paraId="088094EF" w14:textId="77777777">
            <w:pPr>
              <w:pStyle w:val="TableParagraph"/>
              <w:spacing w:before="8"/>
              <w:rPr>
                <w:rFonts w:ascii="Arial" w:hAnsi="Arial" w:cs="Arial"/>
                <w:b/>
                <w:sz w:val="16"/>
                <w:szCs w:val="16"/>
              </w:rPr>
            </w:pPr>
          </w:p>
          <w:p w:rsidRPr="007A0565" w:rsidR="00862EA6" w:rsidP="00731B3E" w:rsidRDefault="00862EA6" w14:paraId="47DE5842" w14:textId="77777777">
            <w:pPr>
              <w:pStyle w:val="TableParagraph"/>
              <w:ind w:left="310"/>
              <w:rPr>
                <w:rFonts w:ascii="Arial" w:hAnsi="Arial" w:cs="Arial"/>
                <w:sz w:val="16"/>
                <w:szCs w:val="16"/>
              </w:rPr>
            </w:pPr>
            <w:r w:rsidRPr="007A0565">
              <w:rPr>
                <w:rFonts w:ascii="Arial" w:hAnsi="Arial" w:cs="Arial"/>
                <w:sz w:val="16"/>
                <w:szCs w:val="16"/>
              </w:rPr>
              <w:t>Ovršna</w:t>
            </w:r>
            <w:r w:rsidRPr="007A0565">
              <w:rPr>
                <w:rFonts w:ascii="Arial" w:hAnsi="Arial" w:cs="Arial"/>
                <w:spacing w:val="-6"/>
                <w:sz w:val="16"/>
                <w:szCs w:val="16"/>
              </w:rPr>
              <w:t xml:space="preserve"> </w:t>
            </w:r>
            <w:r w:rsidRPr="007A0565">
              <w:rPr>
                <w:rFonts w:ascii="Arial" w:hAnsi="Arial" w:cs="Arial"/>
                <w:sz w:val="16"/>
                <w:szCs w:val="16"/>
              </w:rPr>
              <w:t>isprava</w:t>
            </w:r>
          </w:p>
        </w:tc>
      </w:tr>
      <w:tr w:rsidRPr="007A0565" w:rsidR="00862EA6" w:rsidTr="007A0565" w14:paraId="36AC9906" w14:textId="77777777">
        <w:trPr>
          <w:trHeight w:val="2380"/>
        </w:trPr>
        <w:tc>
          <w:tcPr>
            <w:tcW w:w="377" w:type="pct"/>
          </w:tcPr>
          <w:p w:rsidRPr="007A0565" w:rsidR="00862EA6" w:rsidP="00731B3E" w:rsidRDefault="00862EA6" w14:paraId="11C5450C" w14:textId="77777777">
            <w:pPr>
              <w:pStyle w:val="TableParagraph"/>
              <w:spacing w:before="6"/>
              <w:rPr>
                <w:rFonts w:ascii="Arial" w:hAnsi="Arial" w:cs="Arial"/>
                <w:b/>
                <w:sz w:val="16"/>
                <w:szCs w:val="16"/>
              </w:rPr>
            </w:pPr>
          </w:p>
          <w:p w:rsidRPr="007A0565" w:rsidR="00862EA6" w:rsidP="00731B3E" w:rsidRDefault="00862EA6" w14:paraId="57F6884B" w14:textId="77777777">
            <w:pPr>
              <w:pStyle w:val="TableParagraph"/>
              <w:ind w:left="107"/>
              <w:rPr>
                <w:rFonts w:ascii="Arial" w:hAnsi="Arial" w:cs="Arial"/>
                <w:sz w:val="16"/>
                <w:szCs w:val="16"/>
              </w:rPr>
            </w:pPr>
            <w:r w:rsidRPr="007A0565">
              <w:rPr>
                <w:rFonts w:ascii="Arial" w:hAnsi="Arial" w:cs="Arial"/>
                <w:sz w:val="16"/>
                <w:szCs w:val="16"/>
              </w:rPr>
              <w:t>1.</w:t>
            </w:r>
          </w:p>
        </w:tc>
        <w:tc>
          <w:tcPr>
            <w:tcW w:w="622" w:type="pct"/>
          </w:tcPr>
          <w:p w:rsidRPr="007A0565" w:rsidR="00862EA6" w:rsidP="00731B3E" w:rsidRDefault="00862EA6" w14:paraId="27D78229" w14:textId="77777777">
            <w:pPr>
              <w:pStyle w:val="TableParagraph"/>
              <w:ind w:left="107" w:right="188"/>
              <w:rPr>
                <w:rFonts w:ascii="Arial" w:hAnsi="Arial" w:cs="Arial"/>
                <w:sz w:val="16"/>
                <w:szCs w:val="16"/>
              </w:rPr>
            </w:pPr>
            <w:r w:rsidRPr="007A0565">
              <w:rPr>
                <w:rFonts w:ascii="Arial" w:hAnsi="Arial" w:cs="Arial"/>
                <w:sz w:val="16"/>
                <w:szCs w:val="16"/>
              </w:rPr>
              <w:t>Ministarstvo</w:t>
            </w:r>
            <w:r w:rsidRPr="007A0565">
              <w:rPr>
                <w:rFonts w:ascii="Arial" w:hAnsi="Arial" w:cs="Arial"/>
                <w:spacing w:val="1"/>
                <w:sz w:val="16"/>
                <w:szCs w:val="16"/>
              </w:rPr>
              <w:t xml:space="preserve"> </w:t>
            </w:r>
            <w:r w:rsidRPr="007A0565">
              <w:rPr>
                <w:rFonts w:ascii="Arial" w:hAnsi="Arial" w:cs="Arial"/>
                <w:sz w:val="16"/>
                <w:szCs w:val="16"/>
              </w:rPr>
              <w:t>financija, Porezna</w:t>
            </w:r>
            <w:r w:rsidRPr="007A0565">
              <w:rPr>
                <w:rFonts w:ascii="Arial" w:hAnsi="Arial" w:cs="Arial"/>
                <w:spacing w:val="-47"/>
                <w:sz w:val="16"/>
                <w:szCs w:val="16"/>
              </w:rPr>
              <w:t xml:space="preserve"> </w:t>
            </w:r>
            <w:r w:rsidRPr="007A0565">
              <w:rPr>
                <w:rFonts w:ascii="Arial" w:hAnsi="Arial" w:cs="Arial"/>
                <w:sz w:val="16"/>
                <w:szCs w:val="16"/>
              </w:rPr>
              <w:t>uprava</w:t>
            </w:r>
            <w:r w:rsidRPr="007A0565">
              <w:rPr>
                <w:rFonts w:ascii="Arial" w:hAnsi="Arial" w:cs="Arial"/>
                <w:spacing w:val="-3"/>
                <w:sz w:val="16"/>
                <w:szCs w:val="16"/>
              </w:rPr>
              <w:t xml:space="preserve"> </w:t>
            </w:r>
            <w:r w:rsidRPr="007A0565">
              <w:rPr>
                <w:rFonts w:ascii="Arial" w:hAnsi="Arial" w:cs="Arial"/>
                <w:sz w:val="16"/>
                <w:szCs w:val="16"/>
              </w:rPr>
              <w:t>Karlovac</w:t>
            </w:r>
          </w:p>
        </w:tc>
        <w:tc>
          <w:tcPr>
            <w:tcW w:w="513" w:type="pct"/>
          </w:tcPr>
          <w:p w:rsidRPr="007A0565" w:rsidR="00862EA6" w:rsidP="00731B3E" w:rsidRDefault="00862EA6" w14:paraId="11A91B5D" w14:textId="77777777">
            <w:pPr>
              <w:pStyle w:val="TableParagraph"/>
              <w:spacing w:line="225" w:lineRule="exact"/>
              <w:ind w:left="107"/>
              <w:rPr>
                <w:rFonts w:ascii="Arial" w:hAnsi="Arial" w:cs="Arial"/>
                <w:sz w:val="16"/>
                <w:szCs w:val="16"/>
              </w:rPr>
            </w:pPr>
            <w:r w:rsidRPr="007A0565">
              <w:rPr>
                <w:rFonts w:ascii="Arial" w:hAnsi="Arial" w:cs="Arial"/>
                <w:sz w:val="16"/>
                <w:szCs w:val="16"/>
              </w:rPr>
              <w:t>18683136487</w:t>
            </w:r>
          </w:p>
        </w:tc>
        <w:tc>
          <w:tcPr>
            <w:tcW w:w="520" w:type="pct"/>
          </w:tcPr>
          <w:p w:rsidRPr="007A0565" w:rsidR="00862EA6" w:rsidP="00731B3E" w:rsidRDefault="00862EA6" w14:paraId="1F8B88AB" w14:textId="77777777">
            <w:pPr>
              <w:pStyle w:val="TableParagraph"/>
              <w:spacing w:line="223" w:lineRule="exact"/>
              <w:ind w:left="107"/>
              <w:rPr>
                <w:rFonts w:ascii="Arial" w:hAnsi="Arial" w:cs="Arial"/>
                <w:sz w:val="16"/>
                <w:szCs w:val="16"/>
              </w:rPr>
            </w:pPr>
            <w:r w:rsidRPr="007A0565">
              <w:rPr>
                <w:rFonts w:ascii="Arial" w:hAnsi="Arial" w:cs="Arial"/>
                <w:sz w:val="16"/>
                <w:szCs w:val="16"/>
              </w:rPr>
              <w:t>47000</w:t>
            </w:r>
          </w:p>
          <w:p w:rsidRPr="007A0565" w:rsidR="00862EA6" w:rsidP="00731B3E" w:rsidRDefault="00862EA6" w14:paraId="4706BF58" w14:textId="77777777">
            <w:pPr>
              <w:pStyle w:val="TableParagraph"/>
              <w:ind w:left="107" w:right="341"/>
              <w:rPr>
                <w:rFonts w:ascii="Arial" w:hAnsi="Arial" w:cs="Arial"/>
                <w:sz w:val="16"/>
                <w:szCs w:val="16"/>
              </w:rPr>
            </w:pPr>
            <w:r w:rsidRPr="007A0565">
              <w:rPr>
                <w:rFonts w:ascii="Arial" w:hAnsi="Arial" w:cs="Arial"/>
                <w:sz w:val="16"/>
                <w:szCs w:val="16"/>
              </w:rPr>
              <w:t>Karlovac,</w:t>
            </w:r>
            <w:r w:rsidRPr="007A0565">
              <w:rPr>
                <w:rFonts w:ascii="Arial" w:hAnsi="Arial" w:cs="Arial"/>
                <w:spacing w:val="1"/>
                <w:sz w:val="16"/>
                <w:szCs w:val="16"/>
              </w:rPr>
              <w:t xml:space="preserve"> </w:t>
            </w:r>
            <w:r w:rsidRPr="007A0565">
              <w:rPr>
                <w:rFonts w:ascii="Arial" w:hAnsi="Arial" w:cs="Arial"/>
                <w:sz w:val="16"/>
                <w:szCs w:val="16"/>
              </w:rPr>
              <w:t>Pavla</w:t>
            </w:r>
            <w:r w:rsidRPr="007A0565">
              <w:rPr>
                <w:rFonts w:ascii="Arial" w:hAnsi="Arial" w:cs="Arial"/>
                <w:spacing w:val="1"/>
                <w:sz w:val="16"/>
                <w:szCs w:val="16"/>
              </w:rPr>
              <w:t xml:space="preserve"> </w:t>
            </w:r>
            <w:r w:rsidRPr="007A0565">
              <w:rPr>
                <w:rFonts w:ascii="Arial" w:hAnsi="Arial" w:cs="Arial"/>
                <w:spacing w:val="-1"/>
                <w:sz w:val="16"/>
                <w:szCs w:val="16"/>
              </w:rPr>
              <w:t>Vitezovića</w:t>
            </w:r>
            <w:r w:rsidRPr="007A0565">
              <w:rPr>
                <w:rFonts w:ascii="Arial" w:hAnsi="Arial" w:cs="Arial"/>
                <w:spacing w:val="-7"/>
                <w:sz w:val="16"/>
                <w:szCs w:val="16"/>
              </w:rPr>
              <w:t xml:space="preserve"> </w:t>
            </w:r>
            <w:r w:rsidRPr="007A0565">
              <w:rPr>
                <w:rFonts w:ascii="Arial" w:hAnsi="Arial" w:cs="Arial"/>
                <w:sz w:val="16"/>
                <w:szCs w:val="16"/>
              </w:rPr>
              <w:t>1</w:t>
            </w:r>
          </w:p>
        </w:tc>
        <w:tc>
          <w:tcPr>
            <w:tcW w:w="528" w:type="pct"/>
          </w:tcPr>
          <w:p w:rsidRPr="007A0565" w:rsidR="00862EA6" w:rsidP="00731B3E" w:rsidRDefault="00862EA6" w14:paraId="68E767C9" w14:textId="77777777">
            <w:pPr>
              <w:pStyle w:val="TableParagraph"/>
              <w:spacing w:line="223" w:lineRule="exact"/>
              <w:ind w:left="107"/>
              <w:rPr>
                <w:rFonts w:ascii="Arial" w:hAnsi="Arial" w:cs="Arial"/>
                <w:sz w:val="16"/>
                <w:szCs w:val="16"/>
              </w:rPr>
            </w:pPr>
            <w:r w:rsidRPr="007A0565">
              <w:rPr>
                <w:rFonts w:ascii="Arial" w:hAnsi="Arial" w:cs="Arial"/>
                <w:sz w:val="16"/>
                <w:szCs w:val="16"/>
              </w:rPr>
              <w:t>61.123,09</w:t>
            </w:r>
            <w:r w:rsidRPr="007A0565">
              <w:rPr>
                <w:rFonts w:ascii="Arial" w:hAnsi="Arial" w:cs="Arial"/>
                <w:spacing w:val="-4"/>
                <w:sz w:val="16"/>
                <w:szCs w:val="16"/>
              </w:rPr>
              <w:t xml:space="preserve"> </w:t>
            </w:r>
            <w:r w:rsidRPr="007A0565">
              <w:rPr>
                <w:rFonts w:ascii="Arial" w:hAnsi="Arial" w:cs="Arial"/>
                <w:sz w:val="16"/>
                <w:szCs w:val="16"/>
              </w:rPr>
              <w:t>EUR</w:t>
            </w:r>
          </w:p>
          <w:p w:rsidRPr="007A0565" w:rsidR="00862EA6" w:rsidP="00731B3E" w:rsidRDefault="00862EA6" w14:paraId="10857B8A" w14:textId="77777777">
            <w:pPr>
              <w:pStyle w:val="TableParagraph"/>
              <w:spacing w:before="3"/>
              <w:ind w:left="107"/>
              <w:rPr>
                <w:rFonts w:ascii="Arial" w:hAnsi="Arial" w:cs="Arial"/>
                <w:sz w:val="16"/>
                <w:szCs w:val="16"/>
              </w:rPr>
            </w:pPr>
            <w:r w:rsidRPr="007A0565">
              <w:rPr>
                <w:rFonts w:ascii="Arial" w:hAnsi="Arial" w:cs="Arial"/>
                <w:sz w:val="16"/>
                <w:szCs w:val="16"/>
              </w:rPr>
              <w:t>/</w:t>
            </w:r>
            <w:r w:rsidRPr="007A0565">
              <w:rPr>
                <w:rFonts w:ascii="Arial" w:hAnsi="Arial" w:cs="Arial"/>
                <w:spacing w:val="-3"/>
                <w:sz w:val="16"/>
                <w:szCs w:val="16"/>
              </w:rPr>
              <w:t xml:space="preserve"> </w:t>
            </w:r>
            <w:r w:rsidRPr="007A0565">
              <w:rPr>
                <w:rFonts w:ascii="Arial" w:hAnsi="Arial" w:cs="Arial"/>
                <w:sz w:val="16"/>
                <w:szCs w:val="16"/>
              </w:rPr>
              <w:t>460.531,93</w:t>
            </w:r>
            <w:r w:rsidRPr="007A0565">
              <w:rPr>
                <w:rFonts w:ascii="Arial" w:hAnsi="Arial" w:cs="Arial"/>
                <w:spacing w:val="-1"/>
                <w:sz w:val="16"/>
                <w:szCs w:val="16"/>
              </w:rPr>
              <w:t xml:space="preserve"> </w:t>
            </w:r>
            <w:r w:rsidRPr="007A0565">
              <w:rPr>
                <w:rFonts w:ascii="Arial" w:hAnsi="Arial" w:cs="Arial"/>
                <w:sz w:val="16"/>
                <w:szCs w:val="16"/>
              </w:rPr>
              <w:t>kn</w:t>
            </w:r>
          </w:p>
        </w:tc>
        <w:tc>
          <w:tcPr>
            <w:tcW w:w="505" w:type="pct"/>
          </w:tcPr>
          <w:p w:rsidRPr="007A0565" w:rsidR="00862EA6" w:rsidP="00731B3E" w:rsidRDefault="00862EA6" w14:paraId="6BE117B9" w14:textId="77777777">
            <w:pPr>
              <w:pStyle w:val="TableParagraph"/>
              <w:ind w:left="108" w:right="458"/>
              <w:rPr>
                <w:rFonts w:ascii="Arial" w:hAnsi="Arial" w:cs="Arial"/>
                <w:sz w:val="16"/>
                <w:szCs w:val="16"/>
              </w:rPr>
            </w:pPr>
            <w:r w:rsidRPr="007A0565">
              <w:rPr>
                <w:rFonts w:ascii="Arial" w:hAnsi="Arial" w:cs="Arial"/>
                <w:sz w:val="16"/>
                <w:szCs w:val="16"/>
              </w:rPr>
              <w:t>Porez na</w:t>
            </w:r>
            <w:r w:rsidRPr="007A0565">
              <w:rPr>
                <w:rFonts w:ascii="Arial" w:hAnsi="Arial" w:cs="Arial"/>
                <w:spacing w:val="1"/>
                <w:sz w:val="16"/>
                <w:szCs w:val="16"/>
              </w:rPr>
              <w:t xml:space="preserve"> </w:t>
            </w:r>
            <w:r w:rsidRPr="007A0565">
              <w:rPr>
                <w:rFonts w:ascii="Arial" w:hAnsi="Arial" w:cs="Arial"/>
                <w:sz w:val="16"/>
                <w:szCs w:val="16"/>
              </w:rPr>
              <w:t>dodanu</w:t>
            </w:r>
            <w:r w:rsidRPr="007A0565">
              <w:rPr>
                <w:rFonts w:ascii="Arial" w:hAnsi="Arial" w:cs="Arial"/>
                <w:spacing w:val="1"/>
                <w:sz w:val="16"/>
                <w:szCs w:val="16"/>
              </w:rPr>
              <w:t xml:space="preserve"> </w:t>
            </w:r>
            <w:r w:rsidRPr="007A0565">
              <w:rPr>
                <w:rFonts w:ascii="Arial" w:hAnsi="Arial" w:cs="Arial"/>
                <w:spacing w:val="-1"/>
                <w:sz w:val="16"/>
                <w:szCs w:val="16"/>
              </w:rPr>
              <w:t>vrijednost,</w:t>
            </w:r>
            <w:r w:rsidRPr="007A0565">
              <w:rPr>
                <w:rFonts w:ascii="Arial" w:hAnsi="Arial" w:cs="Arial"/>
                <w:spacing w:val="-47"/>
                <w:sz w:val="16"/>
                <w:szCs w:val="16"/>
              </w:rPr>
              <w:t xml:space="preserve"> </w:t>
            </w:r>
            <w:r w:rsidRPr="007A0565">
              <w:rPr>
                <w:rFonts w:ascii="Arial" w:hAnsi="Arial" w:cs="Arial"/>
                <w:sz w:val="16"/>
                <w:szCs w:val="16"/>
              </w:rPr>
              <w:t>porez na</w:t>
            </w:r>
            <w:r w:rsidRPr="007A0565">
              <w:rPr>
                <w:rFonts w:ascii="Arial" w:hAnsi="Arial" w:cs="Arial"/>
                <w:spacing w:val="1"/>
                <w:sz w:val="16"/>
                <w:szCs w:val="16"/>
              </w:rPr>
              <w:t xml:space="preserve"> </w:t>
            </w:r>
            <w:r w:rsidRPr="007A0565">
              <w:rPr>
                <w:rFonts w:ascii="Arial" w:hAnsi="Arial" w:cs="Arial"/>
                <w:sz w:val="16"/>
                <w:szCs w:val="16"/>
              </w:rPr>
              <w:t>tvrtku,</w:t>
            </w:r>
            <w:r w:rsidRPr="007A0565">
              <w:rPr>
                <w:rFonts w:ascii="Arial" w:hAnsi="Arial" w:cs="Arial"/>
                <w:spacing w:val="1"/>
                <w:sz w:val="16"/>
                <w:szCs w:val="16"/>
              </w:rPr>
              <w:t xml:space="preserve"> </w:t>
            </w:r>
            <w:r w:rsidRPr="007A0565">
              <w:rPr>
                <w:rFonts w:ascii="Arial" w:hAnsi="Arial" w:cs="Arial"/>
                <w:sz w:val="16"/>
                <w:szCs w:val="16"/>
              </w:rPr>
              <w:t>članarine</w:t>
            </w:r>
            <w:r w:rsidRPr="007A0565">
              <w:rPr>
                <w:rFonts w:ascii="Arial" w:hAnsi="Arial" w:cs="Arial"/>
                <w:spacing w:val="1"/>
                <w:sz w:val="16"/>
                <w:szCs w:val="16"/>
              </w:rPr>
              <w:t xml:space="preserve"> </w:t>
            </w:r>
            <w:r w:rsidRPr="007A0565">
              <w:rPr>
                <w:rFonts w:ascii="Arial" w:hAnsi="Arial" w:cs="Arial"/>
                <w:sz w:val="16"/>
                <w:szCs w:val="16"/>
              </w:rPr>
              <w:t>HGK.u,</w:t>
            </w:r>
          </w:p>
          <w:p w:rsidRPr="007A0565" w:rsidR="00862EA6" w:rsidP="00731B3E" w:rsidRDefault="00862EA6" w14:paraId="3558160F" w14:textId="77777777">
            <w:pPr>
              <w:pStyle w:val="TableParagraph"/>
              <w:ind w:left="108" w:right="662"/>
              <w:jc w:val="both"/>
              <w:rPr>
                <w:rFonts w:ascii="Arial" w:hAnsi="Arial" w:cs="Arial"/>
                <w:sz w:val="16"/>
                <w:szCs w:val="16"/>
              </w:rPr>
            </w:pPr>
            <w:r w:rsidRPr="007A0565">
              <w:rPr>
                <w:rFonts w:ascii="Arial" w:hAnsi="Arial" w:cs="Arial"/>
                <w:spacing w:val="-1"/>
                <w:sz w:val="16"/>
                <w:szCs w:val="16"/>
              </w:rPr>
              <w:t>troškovi</w:t>
            </w:r>
            <w:r w:rsidRPr="007A0565">
              <w:rPr>
                <w:rFonts w:ascii="Arial" w:hAnsi="Arial" w:cs="Arial"/>
                <w:spacing w:val="-48"/>
                <w:sz w:val="16"/>
                <w:szCs w:val="16"/>
              </w:rPr>
              <w:t xml:space="preserve"> </w:t>
            </w:r>
            <w:r w:rsidRPr="007A0565">
              <w:rPr>
                <w:rFonts w:ascii="Arial" w:hAnsi="Arial" w:cs="Arial"/>
                <w:sz w:val="16"/>
                <w:szCs w:val="16"/>
              </w:rPr>
              <w:t>prisilne</w:t>
            </w:r>
            <w:r w:rsidRPr="007A0565">
              <w:rPr>
                <w:rFonts w:ascii="Arial" w:hAnsi="Arial" w:cs="Arial"/>
                <w:spacing w:val="1"/>
                <w:sz w:val="16"/>
                <w:szCs w:val="16"/>
              </w:rPr>
              <w:t xml:space="preserve"> </w:t>
            </w:r>
            <w:r w:rsidRPr="007A0565">
              <w:rPr>
                <w:rFonts w:ascii="Arial" w:hAnsi="Arial" w:cs="Arial"/>
                <w:sz w:val="16"/>
                <w:szCs w:val="16"/>
              </w:rPr>
              <w:t>naplate</w:t>
            </w:r>
          </w:p>
        </w:tc>
        <w:tc>
          <w:tcPr>
            <w:tcW w:w="553" w:type="pct"/>
          </w:tcPr>
          <w:p w:rsidRPr="007A0565" w:rsidR="00862EA6" w:rsidP="00731B3E" w:rsidRDefault="00862EA6" w14:paraId="0F530F0D" w14:textId="77777777">
            <w:pPr>
              <w:pStyle w:val="TableParagraph"/>
              <w:spacing w:line="223" w:lineRule="exact"/>
              <w:ind w:left="108"/>
              <w:rPr>
                <w:rFonts w:ascii="Arial" w:hAnsi="Arial" w:cs="Arial"/>
                <w:sz w:val="16"/>
                <w:szCs w:val="16"/>
              </w:rPr>
            </w:pPr>
            <w:r w:rsidRPr="007A0565">
              <w:rPr>
                <w:rFonts w:ascii="Arial" w:hAnsi="Arial" w:cs="Arial"/>
                <w:sz w:val="16"/>
                <w:szCs w:val="16"/>
              </w:rPr>
              <w:t>61.123,09</w:t>
            </w:r>
            <w:r w:rsidRPr="007A0565">
              <w:rPr>
                <w:rFonts w:ascii="Arial" w:hAnsi="Arial" w:cs="Arial"/>
                <w:spacing w:val="-1"/>
                <w:sz w:val="16"/>
                <w:szCs w:val="16"/>
              </w:rPr>
              <w:t xml:space="preserve"> </w:t>
            </w:r>
            <w:r w:rsidRPr="007A0565">
              <w:rPr>
                <w:rFonts w:ascii="Arial" w:hAnsi="Arial" w:cs="Arial"/>
                <w:sz w:val="16"/>
                <w:szCs w:val="16"/>
              </w:rPr>
              <w:t>EUR</w:t>
            </w:r>
            <w:r w:rsidRPr="007A0565">
              <w:rPr>
                <w:rFonts w:ascii="Arial" w:hAnsi="Arial" w:cs="Arial"/>
                <w:spacing w:val="-3"/>
                <w:sz w:val="16"/>
                <w:szCs w:val="16"/>
              </w:rPr>
              <w:t xml:space="preserve"> </w:t>
            </w:r>
            <w:r w:rsidRPr="007A0565">
              <w:rPr>
                <w:rFonts w:ascii="Arial" w:hAnsi="Arial" w:cs="Arial"/>
                <w:sz w:val="16"/>
                <w:szCs w:val="16"/>
              </w:rPr>
              <w:t>/</w:t>
            </w:r>
          </w:p>
          <w:p w:rsidRPr="007A0565" w:rsidR="00862EA6" w:rsidP="00731B3E" w:rsidRDefault="00862EA6" w14:paraId="007511C9" w14:textId="77777777">
            <w:pPr>
              <w:pStyle w:val="TableParagraph"/>
              <w:spacing w:before="3"/>
              <w:ind w:left="108"/>
              <w:rPr>
                <w:rFonts w:ascii="Arial" w:hAnsi="Arial" w:cs="Arial"/>
                <w:sz w:val="16"/>
                <w:szCs w:val="16"/>
              </w:rPr>
            </w:pPr>
            <w:r w:rsidRPr="007A0565">
              <w:rPr>
                <w:rFonts w:ascii="Arial" w:hAnsi="Arial" w:cs="Arial"/>
                <w:sz w:val="16"/>
                <w:szCs w:val="16"/>
              </w:rPr>
              <w:t>460.531,93</w:t>
            </w:r>
            <w:r w:rsidRPr="007A0565">
              <w:rPr>
                <w:rFonts w:ascii="Arial" w:hAnsi="Arial" w:cs="Arial"/>
                <w:spacing w:val="-1"/>
                <w:sz w:val="16"/>
                <w:szCs w:val="16"/>
              </w:rPr>
              <w:t xml:space="preserve"> </w:t>
            </w:r>
            <w:r w:rsidRPr="007A0565">
              <w:rPr>
                <w:rFonts w:ascii="Arial" w:hAnsi="Arial" w:cs="Arial"/>
                <w:sz w:val="16"/>
                <w:szCs w:val="16"/>
              </w:rPr>
              <w:t>kn</w:t>
            </w:r>
          </w:p>
        </w:tc>
        <w:tc>
          <w:tcPr>
            <w:tcW w:w="692" w:type="pct"/>
          </w:tcPr>
          <w:p w:rsidRPr="007A0565" w:rsidR="00862EA6" w:rsidP="00731B3E" w:rsidRDefault="00862EA6" w14:paraId="2637F801" w14:textId="77777777">
            <w:pPr>
              <w:pStyle w:val="TableParagraph"/>
              <w:ind w:left="108" w:right="247"/>
              <w:rPr>
                <w:rFonts w:ascii="Arial" w:hAnsi="Arial" w:cs="Arial"/>
                <w:sz w:val="16"/>
                <w:szCs w:val="16"/>
              </w:rPr>
            </w:pPr>
            <w:r w:rsidRPr="007A0565">
              <w:rPr>
                <w:rFonts w:ascii="Arial" w:hAnsi="Arial" w:cs="Arial"/>
                <w:sz w:val="16"/>
                <w:szCs w:val="16"/>
              </w:rPr>
              <w:t>Porez na dodanu</w:t>
            </w:r>
            <w:r w:rsidRPr="007A0565">
              <w:rPr>
                <w:rFonts w:ascii="Arial" w:hAnsi="Arial" w:cs="Arial"/>
                <w:spacing w:val="1"/>
                <w:sz w:val="16"/>
                <w:szCs w:val="16"/>
              </w:rPr>
              <w:t xml:space="preserve"> </w:t>
            </w:r>
            <w:r w:rsidRPr="007A0565">
              <w:rPr>
                <w:rFonts w:ascii="Arial" w:hAnsi="Arial" w:cs="Arial"/>
                <w:sz w:val="16"/>
                <w:szCs w:val="16"/>
              </w:rPr>
              <w:t>vrijednost, porez na</w:t>
            </w:r>
            <w:r w:rsidRPr="007A0565">
              <w:rPr>
                <w:rFonts w:ascii="Arial" w:hAnsi="Arial" w:cs="Arial"/>
                <w:spacing w:val="-47"/>
                <w:sz w:val="16"/>
                <w:szCs w:val="16"/>
              </w:rPr>
              <w:t xml:space="preserve"> </w:t>
            </w:r>
            <w:r w:rsidRPr="007A0565">
              <w:rPr>
                <w:rFonts w:ascii="Arial" w:hAnsi="Arial" w:cs="Arial"/>
                <w:sz w:val="16"/>
                <w:szCs w:val="16"/>
              </w:rPr>
              <w:t>tvrtku, članarine</w:t>
            </w:r>
            <w:r w:rsidRPr="007A0565">
              <w:rPr>
                <w:rFonts w:ascii="Arial" w:hAnsi="Arial" w:cs="Arial"/>
                <w:spacing w:val="1"/>
                <w:sz w:val="16"/>
                <w:szCs w:val="16"/>
              </w:rPr>
              <w:t xml:space="preserve"> </w:t>
            </w:r>
            <w:r w:rsidRPr="007A0565">
              <w:rPr>
                <w:rFonts w:ascii="Arial" w:hAnsi="Arial" w:cs="Arial"/>
                <w:sz w:val="16"/>
                <w:szCs w:val="16"/>
              </w:rPr>
              <w:t>HGK.u, troškovi</w:t>
            </w:r>
            <w:r w:rsidRPr="007A0565">
              <w:rPr>
                <w:rFonts w:ascii="Arial" w:hAnsi="Arial" w:cs="Arial"/>
                <w:spacing w:val="1"/>
                <w:sz w:val="16"/>
                <w:szCs w:val="16"/>
              </w:rPr>
              <w:t xml:space="preserve"> </w:t>
            </w:r>
            <w:r w:rsidRPr="007A0565">
              <w:rPr>
                <w:rFonts w:ascii="Arial" w:hAnsi="Arial" w:cs="Arial"/>
                <w:sz w:val="16"/>
                <w:szCs w:val="16"/>
              </w:rPr>
              <w:t>prisilne</w:t>
            </w:r>
            <w:r w:rsidRPr="007A0565">
              <w:rPr>
                <w:rFonts w:ascii="Arial" w:hAnsi="Arial" w:cs="Arial"/>
                <w:spacing w:val="-2"/>
                <w:sz w:val="16"/>
                <w:szCs w:val="16"/>
              </w:rPr>
              <w:t xml:space="preserve"> </w:t>
            </w:r>
            <w:r w:rsidRPr="007A0565">
              <w:rPr>
                <w:rFonts w:ascii="Arial" w:hAnsi="Arial" w:cs="Arial"/>
                <w:sz w:val="16"/>
                <w:szCs w:val="16"/>
              </w:rPr>
              <w:t>naplate</w:t>
            </w:r>
          </w:p>
        </w:tc>
        <w:tc>
          <w:tcPr>
            <w:tcW w:w="690" w:type="pct"/>
          </w:tcPr>
          <w:p w:rsidRPr="007A0565" w:rsidR="00862EA6" w:rsidP="00731B3E" w:rsidRDefault="00862EA6" w14:paraId="4C3209BE" w14:textId="77777777">
            <w:pPr>
              <w:pStyle w:val="TableParagraph"/>
              <w:ind w:left="108" w:right="150"/>
              <w:rPr>
                <w:rFonts w:ascii="Arial" w:hAnsi="Arial" w:cs="Arial"/>
                <w:sz w:val="16"/>
                <w:szCs w:val="16"/>
              </w:rPr>
            </w:pPr>
            <w:r w:rsidRPr="007A0565">
              <w:rPr>
                <w:rFonts w:ascii="Arial" w:hAnsi="Arial" w:cs="Arial"/>
                <w:sz w:val="16"/>
                <w:szCs w:val="16"/>
              </w:rPr>
              <w:t>Rješenje o ovrsi</w:t>
            </w:r>
            <w:r w:rsidRPr="007A0565">
              <w:rPr>
                <w:rFonts w:ascii="Arial" w:hAnsi="Arial" w:cs="Arial"/>
                <w:spacing w:val="1"/>
                <w:sz w:val="16"/>
                <w:szCs w:val="16"/>
              </w:rPr>
              <w:t xml:space="preserve"> </w:t>
            </w:r>
            <w:r w:rsidRPr="007A0565">
              <w:rPr>
                <w:rFonts w:ascii="Arial" w:hAnsi="Arial" w:cs="Arial"/>
                <w:sz w:val="16"/>
                <w:szCs w:val="16"/>
              </w:rPr>
              <w:t>pljenidbom i</w:t>
            </w:r>
            <w:r w:rsidRPr="007A0565">
              <w:rPr>
                <w:rFonts w:ascii="Arial" w:hAnsi="Arial" w:cs="Arial"/>
                <w:spacing w:val="1"/>
                <w:sz w:val="16"/>
                <w:szCs w:val="16"/>
              </w:rPr>
              <w:t xml:space="preserve"> </w:t>
            </w:r>
            <w:r w:rsidRPr="007A0565">
              <w:rPr>
                <w:rFonts w:ascii="Arial" w:hAnsi="Arial" w:cs="Arial"/>
                <w:sz w:val="16"/>
                <w:szCs w:val="16"/>
              </w:rPr>
              <w:t>prijenosom</w:t>
            </w:r>
            <w:r w:rsidRPr="007A0565">
              <w:rPr>
                <w:rFonts w:ascii="Arial" w:hAnsi="Arial" w:cs="Arial"/>
                <w:spacing w:val="-10"/>
                <w:sz w:val="16"/>
                <w:szCs w:val="16"/>
              </w:rPr>
              <w:t xml:space="preserve"> </w:t>
            </w:r>
            <w:r w:rsidRPr="007A0565">
              <w:rPr>
                <w:rFonts w:ascii="Arial" w:hAnsi="Arial" w:cs="Arial"/>
                <w:sz w:val="16"/>
                <w:szCs w:val="16"/>
              </w:rPr>
              <w:t>novčanih</w:t>
            </w:r>
            <w:r w:rsidRPr="007A0565">
              <w:rPr>
                <w:rFonts w:ascii="Arial" w:hAnsi="Arial" w:cs="Arial"/>
                <w:spacing w:val="-47"/>
                <w:sz w:val="16"/>
                <w:szCs w:val="16"/>
              </w:rPr>
              <w:t xml:space="preserve"> </w:t>
            </w:r>
            <w:r w:rsidRPr="007A0565">
              <w:rPr>
                <w:rFonts w:ascii="Arial" w:hAnsi="Arial" w:cs="Arial"/>
                <w:sz w:val="16"/>
                <w:szCs w:val="16"/>
              </w:rPr>
              <w:t>sredstava, Prekršajni</w:t>
            </w:r>
            <w:r w:rsidRPr="007A0565">
              <w:rPr>
                <w:rFonts w:ascii="Arial" w:hAnsi="Arial" w:cs="Arial"/>
                <w:spacing w:val="-47"/>
                <w:sz w:val="16"/>
                <w:szCs w:val="16"/>
              </w:rPr>
              <w:t xml:space="preserve"> </w:t>
            </w:r>
            <w:r w:rsidRPr="007A0565">
              <w:rPr>
                <w:rFonts w:ascii="Arial" w:hAnsi="Arial" w:cs="Arial"/>
                <w:sz w:val="16"/>
                <w:szCs w:val="16"/>
              </w:rPr>
              <w:t>nalog</w:t>
            </w:r>
          </w:p>
        </w:tc>
      </w:tr>
    </w:tbl>
    <w:p w:rsidR="00862EA6" w:rsidP="00862EA6" w:rsidRDefault="00862EA6" w14:paraId="167758FE" w14:textId="77777777">
      <w:pPr>
        <w:rPr>
          <w:b/>
          <w:sz w:val="26"/>
        </w:rPr>
      </w:pPr>
    </w:p>
    <w:p w:rsidR="00862EA6" w:rsidP="00862EA6" w:rsidRDefault="00862EA6" w14:paraId="02007D94" w14:textId="3F556308">
      <w:pPr>
        <w:sectPr w:rsidR="00862EA6" w:rsidSect="002A4349">
          <w:type w:val="continuous"/>
          <w:pgSz w:w="11910" w:h="16840"/>
          <w:pgMar w:top="460" w:right="1860" w:bottom="460" w:left="1100" w:header="0" w:footer="1660" w:gutter="0"/>
          <w:cols w:space="720"/>
        </w:sectPr>
      </w:pPr>
    </w:p>
    <w:p w:rsidR="00862EA6" w:rsidP="00862EA6" w:rsidRDefault="00862EA6" w14:paraId="56A0F9C7" w14:textId="23F7B8AB">
      <w:pPr>
        <w:sectPr w:rsidR="00862EA6" w:rsidSect="002A4349">
          <w:footerReference w:type="default" r:id="rId10"/>
          <w:type w:val="continuous"/>
          <w:pgSz w:w="11910" w:h="16840"/>
          <w:pgMar w:top="460" w:right="280" w:bottom="460" w:left="1100" w:header="0" w:footer="0" w:gutter="0"/>
          <w:cols w:space="720"/>
        </w:sectPr>
      </w:pPr>
    </w:p>
    <w:p w:rsidRPr="000932EB" w:rsidR="00EF6CA3" w:rsidP="00A32F04" w:rsidRDefault="00EF6CA3" w14:paraId="1D0C173A" w14:textId="01BA78EC">
      <w:pPr>
        <w:overflowPunct/>
        <w:autoSpaceDE/>
        <w:autoSpaceDN/>
        <w:adjustRightInd/>
        <w:textAlignment w:val="auto"/>
        <w:rPr>
          <w:rFonts w:ascii="Arial" w:hAnsi="Arial" w:cs="Arial"/>
          <w:sz w:val="24"/>
          <w:szCs w:val="24"/>
        </w:rPr>
      </w:pPr>
    </w:p>
    <w:p w:rsidRPr="000932EB" w:rsidR="0016535C" w:rsidP="009E2D84" w:rsidRDefault="007A6276" w14:paraId="7BDA5C97" w14:textId="0C39567A">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t>Prisutni vjerovni</w:t>
      </w:r>
      <w:r w:rsidR="007B7D59">
        <w:rPr>
          <w:rFonts w:ascii="Arial" w:hAnsi="Arial" w:cs="Arial"/>
          <w:sz w:val="24"/>
          <w:szCs w:val="24"/>
        </w:rPr>
        <w:t>k</w:t>
      </w:r>
      <w:r w:rsidRPr="000932EB" w:rsidR="00E74BAB">
        <w:rPr>
          <w:rFonts w:ascii="Arial" w:hAnsi="Arial" w:cs="Arial"/>
          <w:sz w:val="24"/>
          <w:szCs w:val="24"/>
        </w:rPr>
        <w:t xml:space="preserve"> </w:t>
      </w:r>
      <w:r w:rsidRPr="000932EB">
        <w:rPr>
          <w:rFonts w:ascii="Arial" w:hAnsi="Arial" w:cs="Arial"/>
          <w:sz w:val="24"/>
          <w:szCs w:val="24"/>
        </w:rPr>
        <w:t xml:space="preserve">ne osporava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77777777">
      <w:pPr>
        <w:ind w:firstLine="720"/>
        <w:jc w:val="both"/>
        <w:rPr>
          <w:rFonts w:ascii="Arial" w:hAnsi="Arial" w:cs="Arial"/>
          <w:bCs/>
          <w:sz w:val="24"/>
          <w:szCs w:val="24"/>
        </w:rPr>
      </w:pPr>
      <w:r w:rsidRPr="000932EB">
        <w:rPr>
          <w:rFonts w:ascii="Arial" w:hAnsi="Arial" w:cs="Arial"/>
          <w:bCs/>
          <w:sz w:val="24"/>
          <w:szCs w:val="24"/>
        </w:rPr>
        <w:lastRenderedPageBreak/>
        <w:t>Sud</w:t>
      </w:r>
      <w:r w:rsidRPr="000932EB" w:rsidR="000857AF">
        <w:rPr>
          <w:rFonts w:ascii="Arial" w:hAnsi="Arial" w:cs="Arial"/>
          <w:bCs/>
          <w:sz w:val="24"/>
          <w:szCs w:val="24"/>
        </w:rPr>
        <w:t xml:space="preserve"> objavljuje da se u tablici navedene tražbine stečajnih vjerovnika smatraju utvrđenim  i razvrstavaju u</w:t>
      </w:r>
      <w:r w:rsidRPr="000932EB" w:rsidR="0078129A">
        <w:rPr>
          <w:rFonts w:ascii="Arial" w:hAnsi="Arial" w:cs="Arial"/>
          <w:bCs/>
          <w:sz w:val="24"/>
          <w:szCs w:val="24"/>
        </w:rPr>
        <w:t xml:space="preserve"> I. i </w:t>
      </w:r>
      <w:r w:rsidRPr="000932EB" w:rsidR="002742D9">
        <w:rPr>
          <w:rFonts w:ascii="Arial" w:hAnsi="Arial" w:cs="Arial"/>
          <w:bCs/>
          <w:sz w:val="24"/>
          <w:szCs w:val="24"/>
        </w:rPr>
        <w:t xml:space="preserve">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0C6FF3BD">
      <w:pPr>
        <w:numPr>
          <w:ilvl w:val="12"/>
          <w:numId w:val="0"/>
        </w:numPr>
        <w:ind w:firstLine="720"/>
        <w:jc w:val="both"/>
        <w:rPr>
          <w:rFonts w:ascii="Arial" w:hAnsi="Arial" w:cs="Arial"/>
          <w:bCs/>
          <w:sz w:val="24"/>
          <w:szCs w:val="24"/>
        </w:rPr>
      </w:pPr>
      <w:r w:rsidRPr="000932EB">
        <w:rPr>
          <w:rFonts w:ascii="Arial" w:hAnsi="Arial" w:cs="Arial"/>
          <w:bCs/>
          <w:sz w:val="24"/>
          <w:szCs w:val="24"/>
        </w:rPr>
        <w:t xml:space="preserve">Stečajni upravitelj ističe kako </w:t>
      </w:r>
      <w:r w:rsidRPr="000932EB" w:rsidR="00EF6CA3">
        <w:rPr>
          <w:rFonts w:ascii="Arial" w:hAnsi="Arial" w:cs="Arial"/>
          <w:bCs/>
          <w:sz w:val="24"/>
          <w:szCs w:val="24"/>
        </w:rPr>
        <w:t>ima</w:t>
      </w:r>
      <w:r w:rsidRPr="000932EB" w:rsidR="00FB34B7">
        <w:rPr>
          <w:rFonts w:ascii="Arial" w:hAnsi="Arial" w:cs="Arial"/>
          <w:bCs/>
          <w:sz w:val="24"/>
          <w:szCs w:val="24"/>
        </w:rPr>
        <w:t xml:space="preserve">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1BDB4754">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7B7D59">
        <w:rPr>
          <w:rFonts w:ascii="Arial" w:hAnsi="Arial" w:cs="Arial"/>
          <w:bCs/>
          <w:sz w:val="24"/>
          <w:szCs w:val="24"/>
        </w:rPr>
        <w:t xml:space="preserve">11,05 </w:t>
      </w:r>
      <w:r w:rsidR="002D4FB7">
        <w:rPr>
          <w:rFonts w:ascii="Arial" w:hAnsi="Arial" w:cs="Arial"/>
          <w:bCs/>
          <w:sz w:val="24"/>
          <w:szCs w:val="24"/>
        </w:rPr>
        <w:t xml:space="preserve">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079E2" w:rsidRDefault="004079E2" w14:paraId="701B73FD" w14:textId="1AE4B426">
      <w:pPr>
        <w:jc w:val="both"/>
        <w:rPr>
          <w:rFonts w:ascii="Arial" w:hAnsi="Arial" w:cs="Arial"/>
          <w:sz w:val="24"/>
          <w:szCs w:val="24"/>
        </w:rPr>
      </w:pPr>
      <w:r w:rsidRPr="000932EB">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0932EB" w:rsidR="00E809E1" w:rsidP="0031596B" w:rsidRDefault="004079E2" w14:paraId="683DB4B5" w14:textId="4515425C">
      <w:pPr>
        <w:ind w:firstLine="720"/>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00115D9A" w:rsidP="00115D9A" w:rsidRDefault="00115D9A" w14:paraId="1A07DA3E" w14:textId="35916E7F">
      <w:pPr>
        <w:pStyle w:val="Tijeloteksta"/>
        <w:rPr>
          <w:b/>
          <w:sz w:val="20"/>
        </w:rPr>
      </w:pPr>
    </w:p>
    <w:p w:rsidR="00115D9A" w:rsidP="00115D9A" w:rsidRDefault="00115D9A" w14:paraId="3A4C29B5" w14:textId="77777777">
      <w:pPr>
        <w:pStyle w:val="Tijeloteksta"/>
        <w:spacing w:before="3"/>
        <w:rPr>
          <w:b/>
          <w:sz w:val="23"/>
        </w:rPr>
      </w:pPr>
    </w:p>
    <w:p w:rsidRPr="00115D9A" w:rsidR="00115D9A" w:rsidP="00115D9A" w:rsidRDefault="00115D9A" w14:paraId="16E8CC8A" w14:textId="77777777">
      <w:pPr>
        <w:pStyle w:val="Naslov3"/>
        <w:keepNext w:val="false"/>
        <w:widowControl w:val="false"/>
        <w:numPr>
          <w:ilvl w:val="0"/>
          <w:numId w:val="48"/>
        </w:numPr>
        <w:tabs>
          <w:tab w:val="left" w:pos="596"/>
        </w:tabs>
        <w:overflowPunct/>
        <w:adjustRightInd/>
        <w:spacing w:before="94"/>
        <w:ind w:hanging="361"/>
        <w:textAlignment w:val="auto"/>
        <w:rPr>
          <w:rFonts w:ascii="Arial" w:hAnsi="Arial" w:cs="Arial"/>
          <w:b w:val="false"/>
          <w:szCs w:val="24"/>
        </w:rPr>
      </w:pPr>
      <w:r w:rsidRPr="00115D9A">
        <w:rPr>
          <w:rFonts w:ascii="Arial" w:hAnsi="Arial" w:cs="Arial"/>
          <w:b w:val="false"/>
          <w:w w:val="120"/>
          <w:szCs w:val="24"/>
        </w:rPr>
        <w:t>UVOD</w:t>
      </w:r>
    </w:p>
    <w:p w:rsidRPr="00115D9A" w:rsidR="00115D9A" w:rsidP="00115D9A" w:rsidRDefault="00115D9A" w14:paraId="7BFB7E0E" w14:textId="77777777">
      <w:pPr>
        <w:pStyle w:val="Tijeloteksta"/>
        <w:spacing w:before="300"/>
        <w:ind w:left="235"/>
        <w:rPr>
          <w:rFonts w:cs="Arial"/>
          <w:szCs w:val="24"/>
        </w:rPr>
      </w:pPr>
      <w:r w:rsidRPr="00115D9A">
        <w:rPr>
          <w:rFonts w:cs="Arial"/>
          <w:w w:val="105"/>
          <w:szCs w:val="24"/>
        </w:rPr>
        <w:t>Podneskom</w:t>
      </w:r>
      <w:r w:rsidRPr="00115D9A">
        <w:rPr>
          <w:rFonts w:cs="Arial"/>
          <w:spacing w:val="-14"/>
          <w:w w:val="105"/>
          <w:szCs w:val="24"/>
        </w:rPr>
        <w:t xml:space="preserve"> </w:t>
      </w:r>
      <w:r w:rsidRPr="00115D9A">
        <w:rPr>
          <w:rFonts w:cs="Arial"/>
          <w:w w:val="105"/>
          <w:szCs w:val="24"/>
        </w:rPr>
        <w:t>od</w:t>
      </w:r>
      <w:r w:rsidRPr="00115D9A">
        <w:rPr>
          <w:rFonts w:cs="Arial"/>
          <w:spacing w:val="-14"/>
          <w:w w:val="105"/>
          <w:szCs w:val="24"/>
        </w:rPr>
        <w:t xml:space="preserve"> </w:t>
      </w:r>
      <w:r w:rsidRPr="00115D9A">
        <w:rPr>
          <w:rFonts w:cs="Arial"/>
          <w:w w:val="105"/>
          <w:szCs w:val="24"/>
        </w:rPr>
        <w:t>24.02.2023.,</w:t>
      </w:r>
      <w:r w:rsidRPr="00115D9A">
        <w:rPr>
          <w:rFonts w:cs="Arial"/>
          <w:spacing w:val="-13"/>
          <w:w w:val="105"/>
          <w:szCs w:val="24"/>
        </w:rPr>
        <w:t xml:space="preserve"> </w:t>
      </w:r>
      <w:r w:rsidRPr="00115D9A">
        <w:rPr>
          <w:rFonts w:cs="Arial"/>
          <w:w w:val="105"/>
          <w:szCs w:val="24"/>
        </w:rPr>
        <w:t>likvidator</w:t>
      </w:r>
      <w:r w:rsidRPr="00115D9A">
        <w:rPr>
          <w:rFonts w:cs="Arial"/>
          <w:spacing w:val="-13"/>
          <w:w w:val="105"/>
          <w:szCs w:val="24"/>
        </w:rPr>
        <w:t xml:space="preserve"> </w:t>
      </w:r>
      <w:r w:rsidRPr="00115D9A">
        <w:rPr>
          <w:rFonts w:cs="Arial"/>
          <w:w w:val="105"/>
          <w:szCs w:val="24"/>
        </w:rPr>
        <w:t>dužnika</w:t>
      </w:r>
      <w:r w:rsidRPr="00115D9A">
        <w:rPr>
          <w:rFonts w:cs="Arial"/>
          <w:spacing w:val="-13"/>
          <w:w w:val="105"/>
          <w:szCs w:val="24"/>
        </w:rPr>
        <w:t xml:space="preserve"> </w:t>
      </w:r>
      <w:r w:rsidRPr="00115D9A">
        <w:rPr>
          <w:rFonts w:cs="Arial"/>
          <w:w w:val="105"/>
          <w:szCs w:val="24"/>
        </w:rPr>
        <w:t>Likvidacijska</w:t>
      </w:r>
      <w:r w:rsidRPr="00115D9A">
        <w:rPr>
          <w:rFonts w:cs="Arial"/>
          <w:spacing w:val="-13"/>
          <w:w w:val="105"/>
          <w:szCs w:val="24"/>
        </w:rPr>
        <w:t xml:space="preserve"> </w:t>
      </w:r>
      <w:r w:rsidRPr="00115D9A">
        <w:rPr>
          <w:rFonts w:cs="Arial"/>
          <w:w w:val="105"/>
          <w:szCs w:val="24"/>
        </w:rPr>
        <w:t>masa</w:t>
      </w:r>
      <w:r w:rsidRPr="00115D9A">
        <w:rPr>
          <w:rFonts w:cs="Arial"/>
          <w:spacing w:val="-13"/>
          <w:w w:val="105"/>
          <w:szCs w:val="24"/>
        </w:rPr>
        <w:t xml:space="preserve"> </w:t>
      </w:r>
      <w:r w:rsidRPr="00115D9A">
        <w:rPr>
          <w:rFonts w:cs="Arial"/>
          <w:w w:val="105"/>
          <w:szCs w:val="24"/>
        </w:rPr>
        <w:t>iza</w:t>
      </w:r>
    </w:p>
    <w:p w:rsidRPr="00115D9A" w:rsidR="00115D9A" w:rsidP="00115D9A" w:rsidRDefault="00115D9A" w14:paraId="7A1FDA91" w14:textId="77777777">
      <w:pPr>
        <w:pStyle w:val="Tijeloteksta"/>
        <w:spacing w:before="16" w:line="254" w:lineRule="auto"/>
        <w:ind w:left="235" w:right="293"/>
        <w:rPr>
          <w:rFonts w:cs="Arial"/>
          <w:szCs w:val="24"/>
        </w:rPr>
      </w:pPr>
      <w:r w:rsidRPr="00115D9A">
        <w:rPr>
          <w:rFonts w:cs="Arial"/>
          <w:w w:val="105"/>
          <w:szCs w:val="24"/>
        </w:rPr>
        <w:t>TEHNOKOP</w:t>
      </w:r>
      <w:r w:rsidRPr="00115D9A">
        <w:rPr>
          <w:rFonts w:cs="Arial"/>
          <w:spacing w:val="6"/>
          <w:w w:val="105"/>
          <w:szCs w:val="24"/>
        </w:rPr>
        <w:t xml:space="preserve"> </w:t>
      </w:r>
      <w:r w:rsidRPr="00115D9A">
        <w:rPr>
          <w:rFonts w:cs="Arial"/>
          <w:w w:val="105"/>
          <w:szCs w:val="24"/>
        </w:rPr>
        <w:t>d.d.</w:t>
      </w:r>
      <w:r w:rsidRPr="00115D9A">
        <w:rPr>
          <w:rFonts w:cs="Arial"/>
          <w:spacing w:val="7"/>
          <w:w w:val="105"/>
          <w:szCs w:val="24"/>
        </w:rPr>
        <w:t xml:space="preserve"> </w:t>
      </w:r>
      <w:r w:rsidRPr="00115D9A">
        <w:rPr>
          <w:rFonts w:cs="Arial"/>
          <w:w w:val="105"/>
          <w:szCs w:val="24"/>
        </w:rPr>
        <w:t>podnio</w:t>
      </w:r>
      <w:r w:rsidRPr="00115D9A">
        <w:rPr>
          <w:rFonts w:cs="Arial"/>
          <w:spacing w:val="8"/>
          <w:w w:val="105"/>
          <w:szCs w:val="24"/>
        </w:rPr>
        <w:t xml:space="preserve"> </w:t>
      </w:r>
      <w:r w:rsidRPr="00115D9A">
        <w:rPr>
          <w:rFonts w:cs="Arial"/>
          <w:w w:val="105"/>
          <w:szCs w:val="24"/>
        </w:rPr>
        <w:t>je</w:t>
      </w:r>
      <w:r w:rsidRPr="00115D9A">
        <w:rPr>
          <w:rFonts w:cs="Arial"/>
          <w:spacing w:val="7"/>
          <w:w w:val="105"/>
          <w:szCs w:val="24"/>
        </w:rPr>
        <w:t xml:space="preserve"> </w:t>
      </w:r>
      <w:r w:rsidRPr="00115D9A">
        <w:rPr>
          <w:rFonts w:cs="Arial"/>
          <w:w w:val="105"/>
          <w:szCs w:val="24"/>
        </w:rPr>
        <w:t>prijedlog</w:t>
      </w:r>
      <w:r w:rsidRPr="00115D9A">
        <w:rPr>
          <w:rFonts w:cs="Arial"/>
          <w:spacing w:val="8"/>
          <w:w w:val="105"/>
          <w:szCs w:val="24"/>
        </w:rPr>
        <w:t xml:space="preserve"> </w:t>
      </w:r>
      <w:r w:rsidRPr="00115D9A">
        <w:rPr>
          <w:rFonts w:cs="Arial"/>
          <w:w w:val="105"/>
          <w:szCs w:val="24"/>
        </w:rPr>
        <w:t>za</w:t>
      </w:r>
      <w:r w:rsidRPr="00115D9A">
        <w:rPr>
          <w:rFonts w:cs="Arial"/>
          <w:spacing w:val="8"/>
          <w:w w:val="105"/>
          <w:szCs w:val="24"/>
        </w:rPr>
        <w:t xml:space="preserve"> </w:t>
      </w:r>
      <w:r w:rsidRPr="00115D9A">
        <w:rPr>
          <w:rFonts w:cs="Arial"/>
          <w:w w:val="105"/>
          <w:szCs w:val="24"/>
        </w:rPr>
        <w:t>otvaranje</w:t>
      </w:r>
      <w:r w:rsidRPr="00115D9A">
        <w:rPr>
          <w:rFonts w:cs="Arial"/>
          <w:spacing w:val="7"/>
          <w:w w:val="105"/>
          <w:szCs w:val="24"/>
        </w:rPr>
        <w:t xml:space="preserve"> </w:t>
      </w:r>
      <w:r w:rsidRPr="00115D9A">
        <w:rPr>
          <w:rFonts w:cs="Arial"/>
          <w:w w:val="105"/>
          <w:szCs w:val="24"/>
        </w:rPr>
        <w:t>stečajnog</w:t>
      </w:r>
      <w:r w:rsidRPr="00115D9A">
        <w:rPr>
          <w:rFonts w:cs="Arial"/>
          <w:spacing w:val="8"/>
          <w:w w:val="105"/>
          <w:szCs w:val="24"/>
        </w:rPr>
        <w:t xml:space="preserve"> </w:t>
      </w:r>
      <w:r w:rsidRPr="00115D9A">
        <w:rPr>
          <w:rFonts w:cs="Arial"/>
          <w:w w:val="105"/>
          <w:szCs w:val="24"/>
        </w:rPr>
        <w:t>postupka</w:t>
      </w:r>
      <w:r w:rsidRPr="00115D9A">
        <w:rPr>
          <w:rFonts w:cs="Arial"/>
          <w:spacing w:val="7"/>
          <w:w w:val="105"/>
          <w:szCs w:val="24"/>
        </w:rPr>
        <w:t xml:space="preserve"> </w:t>
      </w:r>
      <w:r w:rsidRPr="00115D9A">
        <w:rPr>
          <w:rFonts w:cs="Arial"/>
          <w:w w:val="105"/>
          <w:szCs w:val="24"/>
        </w:rPr>
        <w:t>nad</w:t>
      </w:r>
      <w:r w:rsidRPr="00115D9A">
        <w:rPr>
          <w:rFonts w:cs="Arial"/>
          <w:spacing w:val="6"/>
          <w:w w:val="105"/>
          <w:szCs w:val="24"/>
        </w:rPr>
        <w:t xml:space="preserve"> </w:t>
      </w:r>
      <w:r w:rsidRPr="00115D9A">
        <w:rPr>
          <w:rFonts w:cs="Arial"/>
          <w:w w:val="105"/>
          <w:szCs w:val="24"/>
        </w:rPr>
        <w:t>imovinom</w:t>
      </w:r>
      <w:r w:rsidRPr="00115D9A">
        <w:rPr>
          <w:rFonts w:cs="Arial"/>
          <w:spacing w:val="-52"/>
          <w:w w:val="105"/>
          <w:szCs w:val="24"/>
        </w:rPr>
        <w:t xml:space="preserve"> </w:t>
      </w:r>
      <w:r w:rsidRPr="00115D9A">
        <w:rPr>
          <w:rFonts w:cs="Arial"/>
          <w:w w:val="105"/>
          <w:szCs w:val="24"/>
        </w:rPr>
        <w:t>pravne osobe, koja je brisana iz sudskog registra te je rješenjem Trgovačkog suda u</w:t>
      </w:r>
      <w:r w:rsidRPr="00115D9A">
        <w:rPr>
          <w:rFonts w:cs="Arial"/>
          <w:spacing w:val="1"/>
          <w:w w:val="105"/>
          <w:szCs w:val="24"/>
        </w:rPr>
        <w:t xml:space="preserve"> </w:t>
      </w:r>
      <w:r w:rsidRPr="00115D9A">
        <w:rPr>
          <w:rFonts w:cs="Arial"/>
          <w:w w:val="105"/>
          <w:szCs w:val="24"/>
        </w:rPr>
        <w:t>Zagrebu od 25.04.2023., posl.br. St-607/2023 otvoren stečajni postupak nad</w:t>
      </w:r>
      <w:r w:rsidRPr="00115D9A">
        <w:rPr>
          <w:rFonts w:cs="Arial"/>
          <w:spacing w:val="1"/>
          <w:w w:val="105"/>
          <w:szCs w:val="24"/>
        </w:rPr>
        <w:t xml:space="preserve"> </w:t>
      </w:r>
      <w:r w:rsidRPr="00115D9A">
        <w:rPr>
          <w:rFonts w:cs="Arial"/>
          <w:w w:val="105"/>
          <w:szCs w:val="24"/>
        </w:rPr>
        <w:t>dužnikom.</w:t>
      </w:r>
    </w:p>
    <w:p w:rsidRPr="00115D9A" w:rsidR="00115D9A" w:rsidP="00115D9A" w:rsidRDefault="00115D9A" w14:paraId="3310D3B4" w14:textId="77777777">
      <w:pPr>
        <w:pStyle w:val="Tijeloteksta"/>
        <w:spacing w:line="256" w:lineRule="auto"/>
        <w:ind w:left="235" w:right="348"/>
        <w:rPr>
          <w:rFonts w:cs="Arial"/>
          <w:szCs w:val="24"/>
        </w:rPr>
      </w:pPr>
      <w:r w:rsidRPr="00115D9A">
        <w:rPr>
          <w:rFonts w:cs="Arial"/>
          <w:szCs w:val="24"/>
        </w:rPr>
        <w:t>Prijedlog</w:t>
      </w:r>
      <w:r w:rsidRPr="00115D9A">
        <w:rPr>
          <w:rFonts w:cs="Arial"/>
          <w:spacing w:val="1"/>
          <w:szCs w:val="24"/>
        </w:rPr>
        <w:t xml:space="preserve"> </w:t>
      </w:r>
      <w:r w:rsidRPr="00115D9A">
        <w:rPr>
          <w:rFonts w:cs="Arial"/>
          <w:szCs w:val="24"/>
        </w:rPr>
        <w:t>je</w:t>
      </w:r>
      <w:r w:rsidRPr="00115D9A">
        <w:rPr>
          <w:rFonts w:cs="Arial"/>
          <w:spacing w:val="1"/>
          <w:szCs w:val="24"/>
        </w:rPr>
        <w:t xml:space="preserve"> </w:t>
      </w:r>
      <w:r w:rsidRPr="00115D9A">
        <w:rPr>
          <w:rFonts w:cs="Arial"/>
          <w:szCs w:val="24"/>
        </w:rPr>
        <w:t>podnesen iz</w:t>
      </w:r>
      <w:r w:rsidRPr="00115D9A">
        <w:rPr>
          <w:rFonts w:cs="Arial"/>
          <w:spacing w:val="1"/>
          <w:szCs w:val="24"/>
        </w:rPr>
        <w:t xml:space="preserve"> </w:t>
      </w:r>
      <w:r w:rsidRPr="00115D9A">
        <w:rPr>
          <w:rFonts w:cs="Arial"/>
          <w:szCs w:val="24"/>
        </w:rPr>
        <w:t>razloga</w:t>
      </w:r>
      <w:r w:rsidRPr="00115D9A">
        <w:rPr>
          <w:rFonts w:cs="Arial"/>
          <w:spacing w:val="1"/>
          <w:szCs w:val="24"/>
        </w:rPr>
        <w:t xml:space="preserve"> </w:t>
      </w:r>
      <w:r w:rsidRPr="00115D9A">
        <w:rPr>
          <w:rFonts w:cs="Arial"/>
          <w:szCs w:val="24"/>
        </w:rPr>
        <w:t>što</w:t>
      </w:r>
      <w:r w:rsidRPr="00115D9A">
        <w:rPr>
          <w:rFonts w:cs="Arial"/>
          <w:spacing w:val="1"/>
          <w:szCs w:val="24"/>
        </w:rPr>
        <w:t xml:space="preserve"> </w:t>
      </w:r>
      <w:r w:rsidRPr="00115D9A">
        <w:rPr>
          <w:rFonts w:cs="Arial"/>
          <w:szCs w:val="24"/>
        </w:rPr>
        <w:t>je</w:t>
      </w:r>
      <w:r w:rsidRPr="00115D9A">
        <w:rPr>
          <w:rFonts w:cs="Arial"/>
          <w:spacing w:val="1"/>
          <w:szCs w:val="24"/>
        </w:rPr>
        <w:t xml:space="preserve"> </w:t>
      </w:r>
      <w:r w:rsidRPr="00115D9A">
        <w:rPr>
          <w:rFonts w:cs="Arial"/>
          <w:szCs w:val="24"/>
        </w:rPr>
        <w:t>likvidator</w:t>
      </w:r>
      <w:r w:rsidRPr="00115D9A">
        <w:rPr>
          <w:rFonts w:cs="Arial"/>
          <w:spacing w:val="1"/>
          <w:szCs w:val="24"/>
        </w:rPr>
        <w:t xml:space="preserve"> </w:t>
      </w:r>
      <w:r w:rsidRPr="00115D9A">
        <w:rPr>
          <w:rFonts w:cs="Arial"/>
          <w:szCs w:val="24"/>
        </w:rPr>
        <w:t>na</w:t>
      </w:r>
      <w:r w:rsidRPr="00115D9A">
        <w:rPr>
          <w:rFonts w:cs="Arial"/>
          <w:spacing w:val="52"/>
          <w:szCs w:val="24"/>
        </w:rPr>
        <w:t xml:space="preserve"> </w:t>
      </w:r>
      <w:r w:rsidRPr="00115D9A">
        <w:rPr>
          <w:rFonts w:cs="Arial"/>
          <w:szCs w:val="24"/>
        </w:rPr>
        <w:t>temelju prijavljenih tražbina</w:t>
      </w:r>
      <w:r w:rsidRPr="00115D9A">
        <w:rPr>
          <w:rFonts w:cs="Arial"/>
          <w:spacing w:val="1"/>
          <w:szCs w:val="24"/>
        </w:rPr>
        <w:t xml:space="preserve"> </w:t>
      </w:r>
      <w:r w:rsidRPr="00115D9A">
        <w:rPr>
          <w:rFonts w:cs="Arial"/>
          <w:szCs w:val="24"/>
        </w:rPr>
        <w:t>utvrdio</w:t>
      </w:r>
      <w:r w:rsidRPr="00115D9A">
        <w:rPr>
          <w:rFonts w:cs="Arial"/>
          <w:spacing w:val="32"/>
          <w:szCs w:val="24"/>
        </w:rPr>
        <w:t xml:space="preserve"> </w:t>
      </w:r>
      <w:r w:rsidRPr="00115D9A">
        <w:rPr>
          <w:rFonts w:cs="Arial"/>
          <w:szCs w:val="24"/>
        </w:rPr>
        <w:t>da</w:t>
      </w:r>
      <w:r w:rsidRPr="00115D9A">
        <w:rPr>
          <w:rFonts w:cs="Arial"/>
          <w:spacing w:val="30"/>
          <w:szCs w:val="24"/>
        </w:rPr>
        <w:t xml:space="preserve"> </w:t>
      </w:r>
      <w:r w:rsidRPr="00115D9A">
        <w:rPr>
          <w:rFonts w:cs="Arial"/>
          <w:szCs w:val="24"/>
        </w:rPr>
        <w:t>imovina</w:t>
      </w:r>
      <w:r w:rsidRPr="00115D9A">
        <w:rPr>
          <w:rFonts w:cs="Arial"/>
          <w:spacing w:val="31"/>
          <w:szCs w:val="24"/>
        </w:rPr>
        <w:t xml:space="preserve"> </w:t>
      </w:r>
      <w:r w:rsidRPr="00115D9A">
        <w:rPr>
          <w:rFonts w:cs="Arial"/>
          <w:szCs w:val="24"/>
        </w:rPr>
        <w:t>nije</w:t>
      </w:r>
      <w:r w:rsidRPr="00115D9A">
        <w:rPr>
          <w:rFonts w:cs="Arial"/>
          <w:spacing w:val="30"/>
          <w:szCs w:val="24"/>
        </w:rPr>
        <w:t xml:space="preserve"> </w:t>
      </w:r>
      <w:r w:rsidRPr="00115D9A">
        <w:rPr>
          <w:rFonts w:cs="Arial"/>
          <w:szCs w:val="24"/>
        </w:rPr>
        <w:t>dovoljna</w:t>
      </w:r>
      <w:r w:rsidRPr="00115D9A">
        <w:rPr>
          <w:rFonts w:cs="Arial"/>
          <w:spacing w:val="31"/>
          <w:szCs w:val="24"/>
        </w:rPr>
        <w:t xml:space="preserve"> </w:t>
      </w:r>
      <w:r w:rsidRPr="00115D9A">
        <w:rPr>
          <w:rFonts w:cs="Arial"/>
          <w:szCs w:val="24"/>
        </w:rPr>
        <w:t>za</w:t>
      </w:r>
      <w:r w:rsidRPr="00115D9A">
        <w:rPr>
          <w:rFonts w:cs="Arial"/>
          <w:spacing w:val="31"/>
          <w:szCs w:val="24"/>
        </w:rPr>
        <w:t xml:space="preserve"> </w:t>
      </w:r>
      <w:r w:rsidRPr="00115D9A">
        <w:rPr>
          <w:rFonts w:cs="Arial"/>
          <w:szCs w:val="24"/>
        </w:rPr>
        <w:t>namirenje</w:t>
      </w:r>
      <w:r w:rsidRPr="00115D9A">
        <w:rPr>
          <w:rFonts w:cs="Arial"/>
          <w:spacing w:val="30"/>
          <w:szCs w:val="24"/>
        </w:rPr>
        <w:t xml:space="preserve"> </w:t>
      </w:r>
      <w:r w:rsidRPr="00115D9A">
        <w:rPr>
          <w:rFonts w:cs="Arial"/>
          <w:szCs w:val="24"/>
        </w:rPr>
        <w:t>svih</w:t>
      </w:r>
      <w:r w:rsidRPr="00115D9A">
        <w:rPr>
          <w:rFonts w:cs="Arial"/>
          <w:spacing w:val="30"/>
          <w:szCs w:val="24"/>
        </w:rPr>
        <w:t xml:space="preserve"> </w:t>
      </w:r>
      <w:r w:rsidRPr="00115D9A">
        <w:rPr>
          <w:rFonts w:cs="Arial"/>
          <w:szCs w:val="24"/>
        </w:rPr>
        <w:t>tražbina</w:t>
      </w:r>
      <w:r w:rsidRPr="00115D9A">
        <w:rPr>
          <w:rFonts w:cs="Arial"/>
          <w:spacing w:val="30"/>
          <w:szCs w:val="24"/>
        </w:rPr>
        <w:t xml:space="preserve"> </w:t>
      </w:r>
      <w:r w:rsidRPr="00115D9A">
        <w:rPr>
          <w:rFonts w:cs="Arial"/>
          <w:szCs w:val="24"/>
        </w:rPr>
        <w:t>vjerovnika</w:t>
      </w:r>
      <w:r w:rsidRPr="00115D9A">
        <w:rPr>
          <w:rFonts w:cs="Arial"/>
          <w:spacing w:val="31"/>
          <w:szCs w:val="24"/>
        </w:rPr>
        <w:t xml:space="preserve"> </w:t>
      </w:r>
      <w:r w:rsidRPr="00115D9A">
        <w:rPr>
          <w:rFonts w:cs="Arial"/>
          <w:szCs w:val="24"/>
        </w:rPr>
        <w:t>s</w:t>
      </w:r>
      <w:r w:rsidRPr="00115D9A">
        <w:rPr>
          <w:rFonts w:cs="Arial"/>
          <w:spacing w:val="29"/>
          <w:szCs w:val="24"/>
        </w:rPr>
        <w:t xml:space="preserve"> </w:t>
      </w:r>
      <w:r w:rsidRPr="00115D9A">
        <w:rPr>
          <w:rFonts w:cs="Arial"/>
          <w:szCs w:val="24"/>
        </w:rPr>
        <w:t>kamatama.</w:t>
      </w:r>
    </w:p>
    <w:p w:rsidRPr="00115D9A" w:rsidR="00115D9A" w:rsidP="00115D9A" w:rsidRDefault="00115D9A" w14:paraId="279670F1" w14:textId="77777777">
      <w:pPr>
        <w:pStyle w:val="Tijeloteksta"/>
        <w:rPr>
          <w:rFonts w:cs="Arial"/>
          <w:szCs w:val="24"/>
        </w:rPr>
      </w:pPr>
    </w:p>
    <w:p w:rsidRPr="00115D9A" w:rsidR="00115D9A" w:rsidP="00115D9A" w:rsidRDefault="00115D9A" w14:paraId="51778B24" w14:textId="77777777">
      <w:pPr>
        <w:pStyle w:val="Tijeloteksta"/>
        <w:spacing w:line="256" w:lineRule="auto"/>
        <w:ind w:left="235" w:right="348"/>
        <w:rPr>
          <w:rFonts w:cs="Arial"/>
          <w:szCs w:val="24"/>
        </w:rPr>
      </w:pPr>
      <w:r w:rsidRPr="00115D9A">
        <w:rPr>
          <w:rFonts w:cs="Arial"/>
          <w:w w:val="105"/>
          <w:szCs w:val="24"/>
        </w:rPr>
        <w:t>U</w:t>
      </w:r>
      <w:r w:rsidRPr="00115D9A">
        <w:rPr>
          <w:rFonts w:cs="Arial"/>
          <w:spacing w:val="-5"/>
          <w:w w:val="105"/>
          <w:szCs w:val="24"/>
        </w:rPr>
        <w:t xml:space="preserve"> </w:t>
      </w:r>
      <w:r w:rsidRPr="00115D9A">
        <w:rPr>
          <w:rFonts w:cs="Arial"/>
          <w:w w:val="105"/>
          <w:szCs w:val="24"/>
        </w:rPr>
        <w:t>prijedlogu</w:t>
      </w:r>
      <w:r w:rsidRPr="00115D9A">
        <w:rPr>
          <w:rFonts w:cs="Arial"/>
          <w:spacing w:val="-6"/>
          <w:w w:val="105"/>
          <w:szCs w:val="24"/>
        </w:rPr>
        <w:t xml:space="preserve"> </w:t>
      </w:r>
      <w:r w:rsidRPr="00115D9A">
        <w:rPr>
          <w:rFonts w:cs="Arial"/>
          <w:w w:val="105"/>
          <w:szCs w:val="24"/>
        </w:rPr>
        <w:t>je</w:t>
      </w:r>
      <w:r w:rsidRPr="00115D9A">
        <w:rPr>
          <w:rFonts w:cs="Arial"/>
          <w:spacing w:val="-4"/>
          <w:w w:val="105"/>
          <w:szCs w:val="24"/>
        </w:rPr>
        <w:t xml:space="preserve"> </w:t>
      </w:r>
      <w:r w:rsidRPr="00115D9A">
        <w:rPr>
          <w:rFonts w:cs="Arial"/>
          <w:w w:val="105"/>
          <w:szCs w:val="24"/>
        </w:rPr>
        <w:t>navedena</w:t>
      </w:r>
      <w:r w:rsidRPr="00115D9A">
        <w:rPr>
          <w:rFonts w:cs="Arial"/>
          <w:spacing w:val="-5"/>
          <w:w w:val="105"/>
          <w:szCs w:val="24"/>
        </w:rPr>
        <w:t xml:space="preserve"> </w:t>
      </w:r>
      <w:r w:rsidRPr="00115D9A">
        <w:rPr>
          <w:rFonts w:cs="Arial"/>
          <w:w w:val="105"/>
          <w:szCs w:val="24"/>
        </w:rPr>
        <w:t>tražbina</w:t>
      </w:r>
      <w:r w:rsidRPr="00115D9A">
        <w:rPr>
          <w:rFonts w:cs="Arial"/>
          <w:spacing w:val="-5"/>
          <w:w w:val="105"/>
          <w:szCs w:val="24"/>
        </w:rPr>
        <w:t xml:space="preserve"> </w:t>
      </w:r>
      <w:r w:rsidRPr="00115D9A">
        <w:rPr>
          <w:rFonts w:cs="Arial"/>
          <w:w w:val="105"/>
          <w:szCs w:val="24"/>
        </w:rPr>
        <w:t>Ministarstva</w:t>
      </w:r>
      <w:r w:rsidRPr="00115D9A">
        <w:rPr>
          <w:rFonts w:cs="Arial"/>
          <w:spacing w:val="-5"/>
          <w:w w:val="105"/>
          <w:szCs w:val="24"/>
        </w:rPr>
        <w:t xml:space="preserve"> </w:t>
      </w:r>
      <w:r w:rsidRPr="00115D9A">
        <w:rPr>
          <w:rFonts w:cs="Arial"/>
          <w:w w:val="105"/>
          <w:szCs w:val="24"/>
        </w:rPr>
        <w:t>financija,</w:t>
      </w:r>
      <w:r w:rsidRPr="00115D9A">
        <w:rPr>
          <w:rFonts w:cs="Arial"/>
          <w:spacing w:val="-4"/>
          <w:w w:val="105"/>
          <w:szCs w:val="24"/>
        </w:rPr>
        <w:t xml:space="preserve"> </w:t>
      </w:r>
      <w:r w:rsidRPr="00115D9A">
        <w:rPr>
          <w:rFonts w:cs="Arial"/>
          <w:w w:val="105"/>
          <w:szCs w:val="24"/>
        </w:rPr>
        <w:t>porezne</w:t>
      </w:r>
      <w:r w:rsidRPr="00115D9A">
        <w:rPr>
          <w:rFonts w:cs="Arial"/>
          <w:spacing w:val="-5"/>
          <w:w w:val="105"/>
          <w:szCs w:val="24"/>
        </w:rPr>
        <w:t xml:space="preserve"> </w:t>
      </w:r>
      <w:r w:rsidRPr="00115D9A">
        <w:rPr>
          <w:rFonts w:cs="Arial"/>
          <w:w w:val="105"/>
          <w:szCs w:val="24"/>
        </w:rPr>
        <w:t>uprave</w:t>
      </w:r>
      <w:r w:rsidRPr="00115D9A">
        <w:rPr>
          <w:rFonts w:cs="Arial"/>
          <w:spacing w:val="-5"/>
          <w:w w:val="105"/>
          <w:szCs w:val="24"/>
        </w:rPr>
        <w:t xml:space="preserve"> </w:t>
      </w:r>
      <w:r w:rsidRPr="00115D9A">
        <w:rPr>
          <w:rFonts w:cs="Arial"/>
          <w:w w:val="105"/>
          <w:szCs w:val="24"/>
        </w:rPr>
        <w:t>u</w:t>
      </w:r>
      <w:r w:rsidRPr="00115D9A">
        <w:rPr>
          <w:rFonts w:cs="Arial"/>
          <w:spacing w:val="-5"/>
          <w:w w:val="105"/>
          <w:szCs w:val="24"/>
        </w:rPr>
        <w:t xml:space="preserve"> </w:t>
      </w:r>
      <w:r w:rsidRPr="00115D9A">
        <w:rPr>
          <w:rFonts w:cs="Arial"/>
          <w:w w:val="105"/>
          <w:szCs w:val="24"/>
        </w:rPr>
        <w:t>iznosu</w:t>
      </w:r>
      <w:r w:rsidRPr="00115D9A">
        <w:rPr>
          <w:rFonts w:cs="Arial"/>
          <w:spacing w:val="-53"/>
          <w:w w:val="105"/>
          <w:szCs w:val="24"/>
        </w:rPr>
        <w:t xml:space="preserve"> </w:t>
      </w:r>
      <w:r w:rsidRPr="00115D9A">
        <w:rPr>
          <w:rFonts w:cs="Arial"/>
          <w:w w:val="105"/>
          <w:szCs w:val="24"/>
        </w:rPr>
        <w:t>od</w:t>
      </w:r>
      <w:r w:rsidRPr="00115D9A">
        <w:rPr>
          <w:rFonts w:cs="Arial"/>
          <w:spacing w:val="-2"/>
          <w:w w:val="105"/>
          <w:szCs w:val="24"/>
        </w:rPr>
        <w:t xml:space="preserve"> </w:t>
      </w:r>
      <w:r w:rsidRPr="00115D9A">
        <w:rPr>
          <w:rFonts w:cs="Arial"/>
          <w:w w:val="105"/>
          <w:szCs w:val="24"/>
        </w:rPr>
        <w:t>615.438,96 kn</w:t>
      </w:r>
      <w:r w:rsidRPr="00115D9A">
        <w:rPr>
          <w:rFonts w:cs="Arial"/>
          <w:spacing w:val="-1"/>
          <w:w w:val="105"/>
          <w:szCs w:val="24"/>
        </w:rPr>
        <w:t xml:space="preserve"> </w:t>
      </w:r>
      <w:r w:rsidRPr="00115D9A">
        <w:rPr>
          <w:rFonts w:cs="Arial"/>
          <w:w w:val="105"/>
          <w:szCs w:val="24"/>
        </w:rPr>
        <w:t>te obavijest</w:t>
      </w:r>
      <w:r w:rsidRPr="00115D9A">
        <w:rPr>
          <w:rFonts w:cs="Arial"/>
          <w:spacing w:val="1"/>
          <w:w w:val="105"/>
          <w:szCs w:val="24"/>
        </w:rPr>
        <w:t xml:space="preserve"> </w:t>
      </w:r>
      <w:r w:rsidRPr="00115D9A">
        <w:rPr>
          <w:rFonts w:cs="Arial"/>
          <w:w w:val="105"/>
          <w:szCs w:val="24"/>
        </w:rPr>
        <w:t>o postojanju</w:t>
      </w:r>
      <w:r w:rsidRPr="00115D9A">
        <w:rPr>
          <w:rFonts w:cs="Arial"/>
          <w:spacing w:val="-1"/>
          <w:w w:val="105"/>
          <w:szCs w:val="24"/>
        </w:rPr>
        <w:t xml:space="preserve"> </w:t>
      </w:r>
      <w:r w:rsidRPr="00115D9A">
        <w:rPr>
          <w:rFonts w:cs="Arial"/>
          <w:w w:val="105"/>
          <w:szCs w:val="24"/>
        </w:rPr>
        <w:t>razlučnog</w:t>
      </w:r>
      <w:r w:rsidRPr="00115D9A">
        <w:rPr>
          <w:rFonts w:cs="Arial"/>
          <w:spacing w:val="1"/>
          <w:w w:val="105"/>
          <w:szCs w:val="24"/>
        </w:rPr>
        <w:t xml:space="preserve"> </w:t>
      </w:r>
      <w:r w:rsidRPr="00115D9A">
        <w:rPr>
          <w:rFonts w:cs="Arial"/>
          <w:w w:val="105"/>
          <w:szCs w:val="24"/>
        </w:rPr>
        <w:t>prava.</w:t>
      </w:r>
    </w:p>
    <w:p w:rsidRPr="00115D9A" w:rsidR="00115D9A" w:rsidP="00115D9A" w:rsidRDefault="00115D9A" w14:paraId="7221C9C1" w14:textId="77777777">
      <w:pPr>
        <w:pStyle w:val="Tijeloteksta"/>
        <w:rPr>
          <w:rFonts w:cs="Arial"/>
          <w:szCs w:val="24"/>
        </w:rPr>
      </w:pPr>
    </w:p>
    <w:p w:rsidRPr="00115D9A" w:rsidR="00115D9A" w:rsidP="00115D9A" w:rsidRDefault="00115D9A" w14:paraId="1545DD9D" w14:textId="77777777">
      <w:pPr>
        <w:pStyle w:val="Tijeloteksta"/>
        <w:ind w:left="235"/>
        <w:rPr>
          <w:rFonts w:cs="Arial"/>
          <w:szCs w:val="24"/>
        </w:rPr>
      </w:pPr>
      <w:r w:rsidRPr="00115D9A">
        <w:rPr>
          <w:rFonts w:cs="Arial"/>
          <w:szCs w:val="24"/>
        </w:rPr>
        <w:t>Stečajni</w:t>
      </w:r>
      <w:r w:rsidRPr="00115D9A">
        <w:rPr>
          <w:rFonts w:cs="Arial"/>
          <w:spacing w:val="25"/>
          <w:szCs w:val="24"/>
        </w:rPr>
        <w:t xml:space="preserve"> </w:t>
      </w:r>
      <w:r w:rsidRPr="00115D9A">
        <w:rPr>
          <w:rFonts w:cs="Arial"/>
          <w:szCs w:val="24"/>
        </w:rPr>
        <w:t>dužnik</w:t>
      </w:r>
      <w:r w:rsidRPr="00115D9A">
        <w:rPr>
          <w:rFonts w:cs="Arial"/>
          <w:spacing w:val="28"/>
          <w:szCs w:val="24"/>
        </w:rPr>
        <w:t xml:space="preserve"> </w:t>
      </w:r>
      <w:r w:rsidRPr="00115D9A">
        <w:rPr>
          <w:rFonts w:cs="Arial"/>
          <w:szCs w:val="24"/>
        </w:rPr>
        <w:t>je</w:t>
      </w:r>
      <w:r w:rsidRPr="00115D9A">
        <w:rPr>
          <w:rFonts w:cs="Arial"/>
          <w:spacing w:val="27"/>
          <w:szCs w:val="24"/>
        </w:rPr>
        <w:t xml:space="preserve"> </w:t>
      </w:r>
      <w:r w:rsidRPr="00115D9A">
        <w:rPr>
          <w:rFonts w:cs="Arial"/>
          <w:szCs w:val="24"/>
        </w:rPr>
        <w:t>vlasnik</w:t>
      </w:r>
      <w:r w:rsidRPr="00115D9A">
        <w:rPr>
          <w:rFonts w:cs="Arial"/>
          <w:spacing w:val="28"/>
          <w:szCs w:val="24"/>
        </w:rPr>
        <w:t xml:space="preserve"> </w:t>
      </w:r>
      <w:r w:rsidRPr="00115D9A">
        <w:rPr>
          <w:rFonts w:cs="Arial"/>
          <w:szCs w:val="24"/>
        </w:rPr>
        <w:t>nekretnina</w:t>
      </w:r>
      <w:r w:rsidRPr="00115D9A">
        <w:rPr>
          <w:rFonts w:cs="Arial"/>
          <w:spacing w:val="27"/>
          <w:szCs w:val="24"/>
        </w:rPr>
        <w:t xml:space="preserve"> </w:t>
      </w:r>
      <w:r w:rsidRPr="00115D9A">
        <w:rPr>
          <w:rFonts w:cs="Arial"/>
          <w:szCs w:val="24"/>
        </w:rPr>
        <w:t>upisanih</w:t>
      </w:r>
      <w:r w:rsidRPr="00115D9A">
        <w:rPr>
          <w:rFonts w:cs="Arial"/>
          <w:spacing w:val="25"/>
          <w:szCs w:val="24"/>
        </w:rPr>
        <w:t xml:space="preserve"> </w:t>
      </w:r>
      <w:r w:rsidRPr="00115D9A">
        <w:rPr>
          <w:rFonts w:cs="Arial"/>
          <w:szCs w:val="24"/>
        </w:rPr>
        <w:t>u</w:t>
      </w:r>
    </w:p>
    <w:p w:rsidRPr="00115D9A" w:rsidR="00115D9A" w:rsidP="00115D9A" w:rsidRDefault="00115D9A" w14:paraId="3453841D" w14:textId="77777777">
      <w:pPr>
        <w:pStyle w:val="Tijeloteksta"/>
        <w:spacing w:before="8"/>
        <w:rPr>
          <w:rFonts w:cs="Arial"/>
          <w:szCs w:val="24"/>
        </w:rPr>
      </w:pPr>
    </w:p>
    <w:p w:rsidRPr="00115D9A" w:rsidR="00115D9A" w:rsidP="00115D9A" w:rsidRDefault="00115D9A" w14:paraId="0300093B" w14:textId="77777777">
      <w:pPr>
        <w:pStyle w:val="Odlomakpopisa"/>
        <w:widowControl w:val="false"/>
        <w:numPr>
          <w:ilvl w:val="0"/>
          <w:numId w:val="47"/>
        </w:numPr>
        <w:tabs>
          <w:tab w:val="left" w:pos="943"/>
          <w:tab w:val="left" w:pos="944"/>
        </w:tabs>
        <w:autoSpaceDE w:val="false"/>
        <w:autoSpaceDN w:val="false"/>
        <w:spacing w:after="0" w:line="261" w:lineRule="exact"/>
        <w:ind w:hanging="709"/>
        <w:contextualSpacing w:val="false"/>
        <w:rPr>
          <w:rFonts w:ascii="Arial" w:hAnsi="Arial" w:cs="Arial"/>
          <w:sz w:val="24"/>
          <w:szCs w:val="24"/>
        </w:rPr>
      </w:pPr>
      <w:r w:rsidRPr="00115D9A">
        <w:rPr>
          <w:rFonts w:ascii="Arial" w:hAnsi="Arial" w:cs="Arial"/>
          <w:spacing w:val="-1"/>
          <w:w w:val="105"/>
          <w:sz w:val="24"/>
          <w:szCs w:val="24"/>
        </w:rPr>
        <w:t>kč.br.543/l</w:t>
      </w:r>
      <w:r w:rsidRPr="00115D9A">
        <w:rPr>
          <w:rFonts w:ascii="Arial" w:hAnsi="Arial" w:cs="Arial"/>
          <w:spacing w:val="-11"/>
          <w:w w:val="105"/>
          <w:sz w:val="24"/>
          <w:szCs w:val="24"/>
        </w:rPr>
        <w:t xml:space="preserve"> </w:t>
      </w:r>
      <w:r w:rsidRPr="00115D9A">
        <w:rPr>
          <w:rFonts w:ascii="Arial" w:hAnsi="Arial" w:cs="Arial"/>
          <w:spacing w:val="-1"/>
          <w:w w:val="105"/>
          <w:sz w:val="24"/>
          <w:szCs w:val="24"/>
        </w:rPr>
        <w:t>2,</w:t>
      </w:r>
      <w:r w:rsidRPr="00115D9A">
        <w:rPr>
          <w:rFonts w:ascii="Arial" w:hAnsi="Arial" w:cs="Arial"/>
          <w:spacing w:val="-11"/>
          <w:w w:val="105"/>
          <w:sz w:val="24"/>
          <w:szCs w:val="24"/>
        </w:rPr>
        <w:t xml:space="preserve"> </w:t>
      </w:r>
      <w:r w:rsidRPr="00115D9A">
        <w:rPr>
          <w:rFonts w:ascii="Arial" w:hAnsi="Arial" w:cs="Arial"/>
          <w:spacing w:val="-1"/>
          <w:w w:val="105"/>
          <w:sz w:val="24"/>
          <w:szCs w:val="24"/>
        </w:rPr>
        <w:t>zk.ul.349k.o.</w:t>
      </w:r>
      <w:r w:rsidRPr="00115D9A">
        <w:rPr>
          <w:rFonts w:ascii="Arial" w:hAnsi="Arial" w:cs="Arial"/>
          <w:spacing w:val="-10"/>
          <w:w w:val="105"/>
          <w:sz w:val="24"/>
          <w:szCs w:val="24"/>
        </w:rPr>
        <w:t xml:space="preserve"> </w:t>
      </w:r>
      <w:r w:rsidRPr="00115D9A">
        <w:rPr>
          <w:rFonts w:ascii="Arial" w:hAnsi="Arial" w:cs="Arial"/>
          <w:w w:val="105"/>
          <w:sz w:val="24"/>
          <w:szCs w:val="24"/>
        </w:rPr>
        <w:t>Miholjsko,</w:t>
      </w:r>
      <w:r w:rsidRPr="00115D9A">
        <w:rPr>
          <w:rFonts w:ascii="Arial" w:hAnsi="Arial" w:cs="Arial"/>
          <w:spacing w:val="-12"/>
          <w:w w:val="105"/>
          <w:sz w:val="24"/>
          <w:szCs w:val="24"/>
        </w:rPr>
        <w:t xml:space="preserve"> </w:t>
      </w:r>
      <w:r w:rsidRPr="00115D9A">
        <w:rPr>
          <w:rFonts w:ascii="Arial" w:hAnsi="Arial" w:cs="Arial"/>
          <w:w w:val="105"/>
          <w:sz w:val="24"/>
          <w:szCs w:val="24"/>
        </w:rPr>
        <w:t>oranica,</w:t>
      </w:r>
      <w:r w:rsidRPr="00115D9A">
        <w:rPr>
          <w:rFonts w:ascii="Arial" w:hAnsi="Arial" w:cs="Arial"/>
          <w:spacing w:val="-11"/>
          <w:w w:val="105"/>
          <w:sz w:val="24"/>
          <w:szCs w:val="24"/>
        </w:rPr>
        <w:t xml:space="preserve"> </w:t>
      </w:r>
      <w:r w:rsidRPr="00115D9A">
        <w:rPr>
          <w:rFonts w:ascii="Arial" w:hAnsi="Arial" w:cs="Arial"/>
          <w:w w:val="105"/>
          <w:sz w:val="24"/>
          <w:szCs w:val="24"/>
        </w:rPr>
        <w:t>čhv</w:t>
      </w:r>
      <w:r w:rsidRPr="00115D9A">
        <w:rPr>
          <w:rFonts w:ascii="Arial" w:hAnsi="Arial" w:cs="Arial"/>
          <w:spacing w:val="-9"/>
          <w:w w:val="105"/>
          <w:sz w:val="24"/>
          <w:szCs w:val="24"/>
        </w:rPr>
        <w:t xml:space="preserve"> </w:t>
      </w:r>
      <w:r w:rsidRPr="00115D9A">
        <w:rPr>
          <w:rFonts w:ascii="Arial" w:hAnsi="Arial" w:cs="Arial"/>
          <w:w w:val="105"/>
          <w:sz w:val="24"/>
          <w:szCs w:val="24"/>
        </w:rPr>
        <w:t>298</w:t>
      </w:r>
    </w:p>
    <w:p w:rsidRPr="00115D9A" w:rsidR="00115D9A" w:rsidP="00115D9A" w:rsidRDefault="00115D9A" w14:paraId="336ED4DB" w14:textId="77777777">
      <w:pPr>
        <w:pStyle w:val="Odlomakpopisa"/>
        <w:widowControl w:val="false"/>
        <w:numPr>
          <w:ilvl w:val="0"/>
          <w:numId w:val="47"/>
        </w:numPr>
        <w:tabs>
          <w:tab w:val="left" w:pos="943"/>
          <w:tab w:val="left" w:pos="944"/>
        </w:tabs>
        <w:autoSpaceDE w:val="false"/>
        <w:autoSpaceDN w:val="false"/>
        <w:spacing w:after="0" w:line="240" w:lineRule="exact"/>
        <w:ind w:hanging="709"/>
        <w:contextualSpacing w:val="false"/>
        <w:rPr>
          <w:rFonts w:ascii="Arial" w:hAnsi="Arial" w:cs="Arial"/>
          <w:sz w:val="24"/>
          <w:szCs w:val="24"/>
        </w:rPr>
      </w:pPr>
      <w:r w:rsidRPr="00115D9A">
        <w:rPr>
          <w:rFonts w:ascii="Arial" w:hAnsi="Arial" w:cs="Arial"/>
          <w:spacing w:val="-1"/>
          <w:w w:val="105"/>
          <w:sz w:val="24"/>
          <w:szCs w:val="24"/>
        </w:rPr>
        <w:t>kč.br.</w:t>
      </w:r>
      <w:r w:rsidRPr="00115D9A">
        <w:rPr>
          <w:rFonts w:ascii="Arial" w:hAnsi="Arial" w:cs="Arial"/>
          <w:spacing w:val="-11"/>
          <w:w w:val="105"/>
          <w:sz w:val="24"/>
          <w:szCs w:val="24"/>
        </w:rPr>
        <w:t xml:space="preserve"> </w:t>
      </w:r>
      <w:r w:rsidRPr="00115D9A">
        <w:rPr>
          <w:rFonts w:ascii="Arial" w:hAnsi="Arial" w:cs="Arial"/>
          <w:spacing w:val="-1"/>
          <w:w w:val="105"/>
          <w:sz w:val="24"/>
          <w:szCs w:val="24"/>
        </w:rPr>
        <w:t>574/5,</w:t>
      </w:r>
      <w:r w:rsidRPr="00115D9A">
        <w:rPr>
          <w:rFonts w:ascii="Arial" w:hAnsi="Arial" w:cs="Arial"/>
          <w:spacing w:val="-11"/>
          <w:w w:val="105"/>
          <w:sz w:val="24"/>
          <w:szCs w:val="24"/>
        </w:rPr>
        <w:t xml:space="preserve"> </w:t>
      </w:r>
      <w:r w:rsidRPr="00115D9A">
        <w:rPr>
          <w:rFonts w:ascii="Arial" w:hAnsi="Arial" w:cs="Arial"/>
          <w:spacing w:val="-1"/>
          <w:w w:val="105"/>
          <w:sz w:val="24"/>
          <w:szCs w:val="24"/>
        </w:rPr>
        <w:t>zk.ul.349k.o.</w:t>
      </w:r>
      <w:r w:rsidRPr="00115D9A">
        <w:rPr>
          <w:rFonts w:ascii="Arial" w:hAnsi="Arial" w:cs="Arial"/>
          <w:spacing w:val="-11"/>
          <w:w w:val="105"/>
          <w:sz w:val="24"/>
          <w:szCs w:val="24"/>
        </w:rPr>
        <w:t xml:space="preserve"> </w:t>
      </w:r>
      <w:r w:rsidRPr="00115D9A">
        <w:rPr>
          <w:rFonts w:ascii="Arial" w:hAnsi="Arial" w:cs="Arial"/>
          <w:w w:val="105"/>
          <w:sz w:val="24"/>
          <w:szCs w:val="24"/>
        </w:rPr>
        <w:t>Miholjsko,</w:t>
      </w:r>
      <w:r w:rsidRPr="00115D9A">
        <w:rPr>
          <w:rFonts w:ascii="Arial" w:hAnsi="Arial" w:cs="Arial"/>
          <w:spacing w:val="-13"/>
          <w:w w:val="105"/>
          <w:sz w:val="24"/>
          <w:szCs w:val="24"/>
        </w:rPr>
        <w:t xml:space="preserve"> </w:t>
      </w:r>
      <w:r w:rsidRPr="00115D9A">
        <w:rPr>
          <w:rFonts w:ascii="Arial" w:hAnsi="Arial" w:cs="Arial"/>
          <w:w w:val="105"/>
          <w:sz w:val="24"/>
          <w:szCs w:val="24"/>
        </w:rPr>
        <w:t>oranica</w:t>
      </w:r>
      <w:r w:rsidRPr="00115D9A">
        <w:rPr>
          <w:rFonts w:ascii="Arial" w:hAnsi="Arial" w:cs="Arial"/>
          <w:spacing w:val="-11"/>
          <w:w w:val="105"/>
          <w:sz w:val="24"/>
          <w:szCs w:val="24"/>
        </w:rPr>
        <w:t xml:space="preserve"> </w:t>
      </w:r>
      <w:r w:rsidRPr="00115D9A">
        <w:rPr>
          <w:rFonts w:ascii="Arial" w:hAnsi="Arial" w:cs="Arial"/>
          <w:w w:val="105"/>
          <w:sz w:val="24"/>
          <w:szCs w:val="24"/>
        </w:rPr>
        <w:t>lisine,</w:t>
      </w:r>
      <w:r w:rsidRPr="00115D9A">
        <w:rPr>
          <w:rFonts w:ascii="Arial" w:hAnsi="Arial" w:cs="Arial"/>
          <w:spacing w:val="-11"/>
          <w:w w:val="105"/>
          <w:sz w:val="24"/>
          <w:szCs w:val="24"/>
        </w:rPr>
        <w:t xml:space="preserve"> </w:t>
      </w:r>
      <w:r w:rsidRPr="00115D9A">
        <w:rPr>
          <w:rFonts w:ascii="Arial" w:hAnsi="Arial" w:cs="Arial"/>
          <w:w w:val="105"/>
          <w:sz w:val="24"/>
          <w:szCs w:val="24"/>
        </w:rPr>
        <w:t>čhv</w:t>
      </w:r>
      <w:r w:rsidRPr="00115D9A">
        <w:rPr>
          <w:rFonts w:ascii="Arial" w:hAnsi="Arial" w:cs="Arial"/>
          <w:spacing w:val="-11"/>
          <w:w w:val="105"/>
          <w:sz w:val="24"/>
          <w:szCs w:val="24"/>
        </w:rPr>
        <w:t xml:space="preserve"> </w:t>
      </w:r>
      <w:r w:rsidRPr="00115D9A">
        <w:rPr>
          <w:rFonts w:ascii="Arial" w:hAnsi="Arial" w:cs="Arial"/>
          <w:w w:val="105"/>
          <w:sz w:val="24"/>
          <w:szCs w:val="24"/>
        </w:rPr>
        <w:t>316</w:t>
      </w:r>
    </w:p>
    <w:p w:rsidRPr="00115D9A" w:rsidR="00115D9A" w:rsidP="00115D9A" w:rsidRDefault="00115D9A" w14:paraId="3DE8A6C9" w14:textId="77777777">
      <w:pPr>
        <w:pStyle w:val="Odlomakpopisa"/>
        <w:widowControl w:val="false"/>
        <w:numPr>
          <w:ilvl w:val="0"/>
          <w:numId w:val="47"/>
        </w:numPr>
        <w:tabs>
          <w:tab w:val="left" w:pos="943"/>
          <w:tab w:val="left" w:pos="944"/>
        </w:tabs>
        <w:autoSpaceDE w:val="false"/>
        <w:autoSpaceDN w:val="false"/>
        <w:spacing w:after="0" w:line="240" w:lineRule="exact"/>
        <w:ind w:hanging="709"/>
        <w:contextualSpacing w:val="false"/>
        <w:rPr>
          <w:rFonts w:ascii="Arial" w:hAnsi="Arial" w:cs="Arial"/>
          <w:sz w:val="24"/>
          <w:szCs w:val="24"/>
        </w:rPr>
      </w:pPr>
      <w:r w:rsidRPr="00115D9A">
        <w:rPr>
          <w:rFonts w:ascii="Arial" w:hAnsi="Arial" w:cs="Arial"/>
          <w:spacing w:val="-1"/>
          <w:w w:val="105"/>
          <w:sz w:val="24"/>
          <w:szCs w:val="24"/>
        </w:rPr>
        <w:t>kč.br.</w:t>
      </w:r>
      <w:r w:rsidRPr="00115D9A">
        <w:rPr>
          <w:rFonts w:ascii="Arial" w:hAnsi="Arial" w:cs="Arial"/>
          <w:spacing w:val="-12"/>
          <w:w w:val="105"/>
          <w:sz w:val="24"/>
          <w:szCs w:val="24"/>
        </w:rPr>
        <w:t xml:space="preserve"> </w:t>
      </w:r>
      <w:r w:rsidRPr="00115D9A">
        <w:rPr>
          <w:rFonts w:ascii="Arial" w:hAnsi="Arial" w:cs="Arial"/>
          <w:spacing w:val="-1"/>
          <w:w w:val="105"/>
          <w:sz w:val="24"/>
          <w:szCs w:val="24"/>
        </w:rPr>
        <w:t>574/7.</w:t>
      </w:r>
      <w:r w:rsidRPr="00115D9A">
        <w:rPr>
          <w:rFonts w:ascii="Arial" w:hAnsi="Arial" w:cs="Arial"/>
          <w:spacing w:val="-12"/>
          <w:w w:val="105"/>
          <w:sz w:val="24"/>
          <w:szCs w:val="24"/>
        </w:rPr>
        <w:t xml:space="preserve"> </w:t>
      </w:r>
      <w:r w:rsidRPr="00115D9A">
        <w:rPr>
          <w:rFonts w:ascii="Arial" w:hAnsi="Arial" w:cs="Arial"/>
          <w:spacing w:val="-1"/>
          <w:w w:val="105"/>
          <w:sz w:val="24"/>
          <w:szCs w:val="24"/>
        </w:rPr>
        <w:t>zk.ul.349k.o.</w:t>
      </w:r>
      <w:r w:rsidRPr="00115D9A">
        <w:rPr>
          <w:rFonts w:ascii="Arial" w:hAnsi="Arial" w:cs="Arial"/>
          <w:spacing w:val="-11"/>
          <w:w w:val="105"/>
          <w:sz w:val="24"/>
          <w:szCs w:val="24"/>
        </w:rPr>
        <w:t xml:space="preserve"> </w:t>
      </w:r>
      <w:r w:rsidRPr="00115D9A">
        <w:rPr>
          <w:rFonts w:ascii="Arial" w:hAnsi="Arial" w:cs="Arial"/>
          <w:w w:val="105"/>
          <w:sz w:val="24"/>
          <w:szCs w:val="24"/>
        </w:rPr>
        <w:t>Miholjsko.</w:t>
      </w:r>
      <w:r w:rsidRPr="00115D9A">
        <w:rPr>
          <w:rFonts w:ascii="Arial" w:hAnsi="Arial" w:cs="Arial"/>
          <w:spacing w:val="-14"/>
          <w:w w:val="105"/>
          <w:sz w:val="24"/>
          <w:szCs w:val="24"/>
        </w:rPr>
        <w:t xml:space="preserve"> </w:t>
      </w:r>
      <w:r w:rsidRPr="00115D9A">
        <w:rPr>
          <w:rFonts w:ascii="Arial" w:hAnsi="Arial" w:cs="Arial"/>
          <w:w w:val="105"/>
          <w:sz w:val="24"/>
          <w:szCs w:val="24"/>
        </w:rPr>
        <w:t>oranica</w:t>
      </w:r>
      <w:r w:rsidRPr="00115D9A">
        <w:rPr>
          <w:rFonts w:ascii="Arial" w:hAnsi="Arial" w:cs="Arial"/>
          <w:spacing w:val="-11"/>
          <w:w w:val="105"/>
          <w:sz w:val="24"/>
          <w:szCs w:val="24"/>
        </w:rPr>
        <w:t xml:space="preserve"> </w:t>
      </w:r>
      <w:r w:rsidRPr="00115D9A">
        <w:rPr>
          <w:rFonts w:ascii="Arial" w:hAnsi="Arial" w:cs="Arial"/>
          <w:w w:val="105"/>
          <w:sz w:val="24"/>
          <w:szCs w:val="24"/>
        </w:rPr>
        <w:t>čhv</w:t>
      </w:r>
      <w:r w:rsidRPr="00115D9A">
        <w:rPr>
          <w:rFonts w:ascii="Arial" w:hAnsi="Arial" w:cs="Arial"/>
          <w:spacing w:val="-11"/>
          <w:w w:val="105"/>
          <w:sz w:val="24"/>
          <w:szCs w:val="24"/>
        </w:rPr>
        <w:t xml:space="preserve"> </w:t>
      </w:r>
      <w:r w:rsidRPr="00115D9A">
        <w:rPr>
          <w:rFonts w:ascii="Arial" w:hAnsi="Arial" w:cs="Arial"/>
          <w:w w:val="105"/>
          <w:sz w:val="24"/>
          <w:szCs w:val="24"/>
        </w:rPr>
        <w:t>595</w:t>
      </w:r>
    </w:p>
    <w:p w:rsidRPr="00115D9A" w:rsidR="00115D9A" w:rsidP="00115D9A" w:rsidRDefault="00115D9A" w14:paraId="2153339B" w14:textId="77777777">
      <w:pPr>
        <w:pStyle w:val="Odlomakpopisa"/>
        <w:widowControl w:val="false"/>
        <w:numPr>
          <w:ilvl w:val="0"/>
          <w:numId w:val="47"/>
        </w:numPr>
        <w:tabs>
          <w:tab w:val="left" w:pos="943"/>
          <w:tab w:val="left" w:pos="944"/>
        </w:tabs>
        <w:autoSpaceDE w:val="false"/>
        <w:autoSpaceDN w:val="false"/>
        <w:spacing w:after="0" w:line="261" w:lineRule="exact"/>
        <w:ind w:hanging="709"/>
        <w:contextualSpacing w:val="false"/>
        <w:rPr>
          <w:rFonts w:ascii="Arial" w:hAnsi="Arial" w:cs="Arial"/>
          <w:sz w:val="24"/>
          <w:szCs w:val="24"/>
        </w:rPr>
      </w:pPr>
      <w:r w:rsidRPr="00115D9A">
        <w:rPr>
          <w:rFonts w:ascii="Arial" w:hAnsi="Arial" w:cs="Arial"/>
          <w:spacing w:val="-1"/>
          <w:w w:val="105"/>
          <w:sz w:val="24"/>
          <w:szCs w:val="24"/>
        </w:rPr>
        <w:t>kč.</w:t>
      </w:r>
      <w:r w:rsidRPr="00115D9A">
        <w:rPr>
          <w:rFonts w:ascii="Arial" w:hAnsi="Arial" w:cs="Arial"/>
          <w:spacing w:val="-11"/>
          <w:w w:val="105"/>
          <w:sz w:val="24"/>
          <w:szCs w:val="24"/>
        </w:rPr>
        <w:t xml:space="preserve"> </w:t>
      </w:r>
      <w:r w:rsidRPr="00115D9A">
        <w:rPr>
          <w:rFonts w:ascii="Arial" w:hAnsi="Arial" w:cs="Arial"/>
          <w:spacing w:val="-1"/>
          <w:w w:val="105"/>
          <w:sz w:val="24"/>
          <w:szCs w:val="24"/>
        </w:rPr>
        <w:t>br.</w:t>
      </w:r>
      <w:r w:rsidRPr="00115D9A">
        <w:rPr>
          <w:rFonts w:ascii="Arial" w:hAnsi="Arial" w:cs="Arial"/>
          <w:spacing w:val="-11"/>
          <w:w w:val="105"/>
          <w:sz w:val="24"/>
          <w:szCs w:val="24"/>
        </w:rPr>
        <w:t xml:space="preserve"> </w:t>
      </w:r>
      <w:r w:rsidRPr="00115D9A">
        <w:rPr>
          <w:rFonts w:ascii="Arial" w:hAnsi="Arial" w:cs="Arial"/>
          <w:spacing w:val="-1"/>
          <w:w w:val="105"/>
          <w:sz w:val="24"/>
          <w:szCs w:val="24"/>
        </w:rPr>
        <w:t>574/8,zk.ul.404k.o.</w:t>
      </w:r>
      <w:r w:rsidRPr="00115D9A">
        <w:rPr>
          <w:rFonts w:ascii="Arial" w:hAnsi="Arial" w:cs="Arial"/>
          <w:spacing w:val="-10"/>
          <w:w w:val="105"/>
          <w:sz w:val="24"/>
          <w:szCs w:val="24"/>
        </w:rPr>
        <w:t xml:space="preserve"> </w:t>
      </w:r>
      <w:r w:rsidRPr="00115D9A">
        <w:rPr>
          <w:rFonts w:ascii="Arial" w:hAnsi="Arial" w:cs="Arial"/>
          <w:w w:val="105"/>
          <w:sz w:val="24"/>
          <w:szCs w:val="24"/>
        </w:rPr>
        <w:t>Miholjsko</w:t>
      </w:r>
      <w:r w:rsidRPr="00115D9A">
        <w:rPr>
          <w:rFonts w:ascii="Arial" w:hAnsi="Arial" w:cs="Arial"/>
          <w:spacing w:val="-10"/>
          <w:w w:val="105"/>
          <w:sz w:val="24"/>
          <w:szCs w:val="24"/>
        </w:rPr>
        <w:t xml:space="preserve"> </w:t>
      </w:r>
      <w:r w:rsidRPr="00115D9A">
        <w:rPr>
          <w:rFonts w:ascii="Arial" w:hAnsi="Arial" w:cs="Arial"/>
          <w:w w:val="105"/>
          <w:sz w:val="24"/>
          <w:szCs w:val="24"/>
        </w:rPr>
        <w:t>,oranica</w:t>
      </w:r>
      <w:r w:rsidRPr="00115D9A">
        <w:rPr>
          <w:rFonts w:ascii="Arial" w:hAnsi="Arial" w:cs="Arial"/>
          <w:spacing w:val="-11"/>
          <w:w w:val="105"/>
          <w:sz w:val="24"/>
          <w:szCs w:val="24"/>
        </w:rPr>
        <w:t xml:space="preserve"> </w:t>
      </w:r>
      <w:r w:rsidRPr="00115D9A">
        <w:rPr>
          <w:rFonts w:ascii="Arial" w:hAnsi="Arial" w:cs="Arial"/>
          <w:w w:val="105"/>
          <w:sz w:val="24"/>
          <w:szCs w:val="24"/>
        </w:rPr>
        <w:t>čhv</w:t>
      </w:r>
      <w:r w:rsidRPr="00115D9A">
        <w:rPr>
          <w:rFonts w:ascii="Arial" w:hAnsi="Arial" w:cs="Arial"/>
          <w:spacing w:val="-10"/>
          <w:w w:val="105"/>
          <w:sz w:val="24"/>
          <w:szCs w:val="24"/>
        </w:rPr>
        <w:t xml:space="preserve"> </w:t>
      </w:r>
      <w:r w:rsidRPr="00115D9A">
        <w:rPr>
          <w:rFonts w:ascii="Arial" w:hAnsi="Arial" w:cs="Arial"/>
          <w:w w:val="105"/>
          <w:sz w:val="24"/>
          <w:szCs w:val="24"/>
        </w:rPr>
        <w:t>859.</w:t>
      </w:r>
    </w:p>
    <w:p w:rsidRPr="00115D9A" w:rsidR="00115D9A" w:rsidP="00115D9A" w:rsidRDefault="00115D9A" w14:paraId="0FEF78D5" w14:textId="77777777">
      <w:pPr>
        <w:pStyle w:val="Tijeloteksta"/>
        <w:spacing w:before="233" w:line="204" w:lineRule="auto"/>
        <w:ind w:left="235" w:right="234"/>
        <w:rPr>
          <w:rFonts w:cs="Arial"/>
          <w:szCs w:val="24"/>
        </w:rPr>
      </w:pPr>
      <w:r w:rsidRPr="00115D9A">
        <w:rPr>
          <w:rFonts w:cs="Arial"/>
          <w:w w:val="105"/>
          <w:szCs w:val="24"/>
        </w:rPr>
        <w:t>Na navedenim nekretninama je uknjiženo založno pravo u korist porezne uprave,</w:t>
      </w:r>
      <w:r w:rsidRPr="00115D9A">
        <w:rPr>
          <w:rFonts w:cs="Arial"/>
          <w:spacing w:val="1"/>
          <w:w w:val="105"/>
          <w:szCs w:val="24"/>
        </w:rPr>
        <w:t xml:space="preserve"> </w:t>
      </w:r>
      <w:r w:rsidRPr="00115D9A">
        <w:rPr>
          <w:rFonts w:cs="Arial"/>
          <w:w w:val="105"/>
          <w:szCs w:val="24"/>
        </w:rPr>
        <w:t>područnog ureda u Karlovcu u iznosu od 189.705,90 kn s pripadajućom zakonskom</w:t>
      </w:r>
      <w:r w:rsidRPr="00115D9A">
        <w:rPr>
          <w:rFonts w:cs="Arial"/>
          <w:spacing w:val="1"/>
          <w:w w:val="105"/>
          <w:szCs w:val="24"/>
        </w:rPr>
        <w:t xml:space="preserve"> </w:t>
      </w:r>
      <w:r w:rsidRPr="00115D9A">
        <w:rPr>
          <w:rFonts w:cs="Arial"/>
          <w:w w:val="105"/>
          <w:szCs w:val="24"/>
        </w:rPr>
        <w:t>zateznom</w:t>
      </w:r>
      <w:r w:rsidRPr="00115D9A">
        <w:rPr>
          <w:rFonts w:cs="Arial"/>
          <w:spacing w:val="3"/>
          <w:w w:val="105"/>
          <w:szCs w:val="24"/>
        </w:rPr>
        <w:t xml:space="preserve"> </w:t>
      </w:r>
      <w:r w:rsidRPr="00115D9A">
        <w:rPr>
          <w:rFonts w:cs="Arial"/>
          <w:w w:val="105"/>
          <w:szCs w:val="24"/>
        </w:rPr>
        <w:t>kamatom.</w:t>
      </w:r>
    </w:p>
    <w:p w:rsidRPr="00115D9A" w:rsidR="00115D9A" w:rsidP="00115D9A" w:rsidRDefault="00115D9A" w14:paraId="70FB4DB5" w14:textId="77777777">
      <w:pPr>
        <w:pStyle w:val="Tijeloteksta"/>
        <w:spacing w:before="242" w:line="204" w:lineRule="auto"/>
        <w:ind w:left="235" w:right="233"/>
        <w:rPr>
          <w:rFonts w:cs="Arial"/>
          <w:szCs w:val="24"/>
        </w:rPr>
      </w:pPr>
      <w:r w:rsidRPr="00115D9A">
        <w:rPr>
          <w:rFonts w:cs="Arial"/>
          <w:w w:val="105"/>
          <w:szCs w:val="24"/>
        </w:rPr>
        <w:lastRenderedPageBreak/>
        <w:t>Temeljem</w:t>
      </w:r>
      <w:r w:rsidRPr="00115D9A">
        <w:rPr>
          <w:rFonts w:cs="Arial"/>
          <w:spacing w:val="1"/>
          <w:w w:val="105"/>
          <w:szCs w:val="24"/>
        </w:rPr>
        <w:t xml:space="preserve"> </w:t>
      </w:r>
      <w:r w:rsidRPr="00115D9A">
        <w:rPr>
          <w:rFonts w:cs="Arial"/>
          <w:w w:val="105"/>
          <w:szCs w:val="24"/>
        </w:rPr>
        <w:t>dostavljenog</w:t>
      </w:r>
      <w:r w:rsidRPr="00115D9A">
        <w:rPr>
          <w:rFonts w:cs="Arial"/>
          <w:spacing w:val="1"/>
          <w:w w:val="105"/>
          <w:szCs w:val="24"/>
        </w:rPr>
        <w:t xml:space="preserve"> </w:t>
      </w:r>
      <w:r w:rsidRPr="00115D9A">
        <w:rPr>
          <w:rFonts w:cs="Arial"/>
          <w:w w:val="105"/>
          <w:szCs w:val="24"/>
        </w:rPr>
        <w:t>procjembenog</w:t>
      </w:r>
      <w:r w:rsidRPr="00115D9A">
        <w:rPr>
          <w:rFonts w:cs="Arial"/>
          <w:spacing w:val="1"/>
          <w:w w:val="105"/>
          <w:szCs w:val="24"/>
        </w:rPr>
        <w:t xml:space="preserve"> </w:t>
      </w:r>
      <w:r w:rsidRPr="00115D9A">
        <w:rPr>
          <w:rFonts w:cs="Arial"/>
          <w:w w:val="105"/>
          <w:szCs w:val="24"/>
        </w:rPr>
        <w:t>elaborata</w:t>
      </w:r>
      <w:r w:rsidRPr="00115D9A">
        <w:rPr>
          <w:rFonts w:cs="Arial"/>
          <w:spacing w:val="1"/>
          <w:w w:val="105"/>
          <w:szCs w:val="24"/>
        </w:rPr>
        <w:t xml:space="preserve"> </w:t>
      </w:r>
      <w:r w:rsidRPr="00115D9A">
        <w:rPr>
          <w:rFonts w:cs="Arial"/>
          <w:w w:val="105"/>
          <w:szCs w:val="24"/>
        </w:rPr>
        <w:t>izrađenog</w:t>
      </w:r>
      <w:r w:rsidRPr="00115D9A">
        <w:rPr>
          <w:rFonts w:cs="Arial"/>
          <w:spacing w:val="1"/>
          <w:w w:val="105"/>
          <w:szCs w:val="24"/>
        </w:rPr>
        <w:t xml:space="preserve"> </w:t>
      </w:r>
      <w:r w:rsidRPr="00115D9A">
        <w:rPr>
          <w:rFonts w:cs="Arial"/>
          <w:w w:val="105"/>
          <w:szCs w:val="24"/>
        </w:rPr>
        <w:t>od</w:t>
      </w:r>
      <w:r w:rsidRPr="00115D9A">
        <w:rPr>
          <w:rFonts w:cs="Arial"/>
          <w:spacing w:val="1"/>
          <w:w w:val="105"/>
          <w:szCs w:val="24"/>
        </w:rPr>
        <w:t xml:space="preserve"> </w:t>
      </w:r>
      <w:r w:rsidRPr="00115D9A">
        <w:rPr>
          <w:rFonts w:cs="Arial"/>
          <w:w w:val="105"/>
          <w:szCs w:val="24"/>
        </w:rPr>
        <w:t>strane</w:t>
      </w:r>
      <w:r w:rsidRPr="00115D9A">
        <w:rPr>
          <w:rFonts w:cs="Arial"/>
          <w:spacing w:val="1"/>
          <w:w w:val="105"/>
          <w:szCs w:val="24"/>
        </w:rPr>
        <w:t xml:space="preserve"> </w:t>
      </w:r>
      <w:r w:rsidRPr="00115D9A">
        <w:rPr>
          <w:rFonts w:cs="Arial"/>
          <w:w w:val="105"/>
          <w:szCs w:val="24"/>
        </w:rPr>
        <w:t>sudskog</w:t>
      </w:r>
      <w:r w:rsidRPr="00115D9A">
        <w:rPr>
          <w:rFonts w:cs="Arial"/>
          <w:spacing w:val="1"/>
          <w:w w:val="105"/>
          <w:szCs w:val="24"/>
        </w:rPr>
        <w:t xml:space="preserve"> </w:t>
      </w:r>
      <w:r w:rsidRPr="00115D9A">
        <w:rPr>
          <w:rFonts w:cs="Arial"/>
          <w:w w:val="105"/>
          <w:szCs w:val="24"/>
        </w:rPr>
        <w:t>vještaka</w:t>
      </w:r>
      <w:r w:rsidRPr="00115D9A">
        <w:rPr>
          <w:rFonts w:cs="Arial"/>
          <w:spacing w:val="-5"/>
          <w:w w:val="105"/>
          <w:szCs w:val="24"/>
        </w:rPr>
        <w:t xml:space="preserve"> </w:t>
      </w:r>
      <w:r w:rsidRPr="00115D9A">
        <w:rPr>
          <w:rFonts w:cs="Arial"/>
          <w:w w:val="105"/>
          <w:szCs w:val="24"/>
        </w:rPr>
        <w:t>ing.građ.</w:t>
      </w:r>
      <w:r w:rsidRPr="00115D9A">
        <w:rPr>
          <w:rFonts w:cs="Arial"/>
          <w:spacing w:val="-4"/>
          <w:w w:val="105"/>
          <w:szCs w:val="24"/>
        </w:rPr>
        <w:t xml:space="preserve"> </w:t>
      </w:r>
      <w:r w:rsidRPr="00115D9A">
        <w:rPr>
          <w:rFonts w:cs="Arial"/>
          <w:w w:val="105"/>
          <w:szCs w:val="24"/>
        </w:rPr>
        <w:t>Nives</w:t>
      </w:r>
      <w:r w:rsidRPr="00115D9A">
        <w:rPr>
          <w:rFonts w:cs="Arial"/>
          <w:spacing w:val="-5"/>
          <w:w w:val="105"/>
          <w:szCs w:val="24"/>
        </w:rPr>
        <w:t xml:space="preserve"> </w:t>
      </w:r>
      <w:r w:rsidRPr="00115D9A">
        <w:rPr>
          <w:rFonts w:cs="Arial"/>
          <w:w w:val="105"/>
          <w:szCs w:val="24"/>
        </w:rPr>
        <w:t>Tariba</w:t>
      </w:r>
      <w:r w:rsidRPr="00115D9A">
        <w:rPr>
          <w:rFonts w:cs="Arial"/>
          <w:spacing w:val="-4"/>
          <w:w w:val="105"/>
          <w:szCs w:val="24"/>
        </w:rPr>
        <w:t xml:space="preserve"> </w:t>
      </w:r>
      <w:r w:rsidRPr="00115D9A">
        <w:rPr>
          <w:rFonts w:cs="Arial"/>
          <w:w w:val="105"/>
          <w:szCs w:val="24"/>
        </w:rPr>
        <w:t>procijenjena</w:t>
      </w:r>
      <w:r w:rsidRPr="00115D9A">
        <w:rPr>
          <w:rFonts w:cs="Arial"/>
          <w:spacing w:val="-5"/>
          <w:w w:val="105"/>
          <w:szCs w:val="24"/>
        </w:rPr>
        <w:t xml:space="preserve"> </w:t>
      </w:r>
      <w:r w:rsidRPr="00115D9A">
        <w:rPr>
          <w:rFonts w:cs="Arial"/>
          <w:w w:val="105"/>
          <w:szCs w:val="24"/>
        </w:rPr>
        <w:t>vrijednost</w:t>
      </w:r>
      <w:r w:rsidRPr="00115D9A">
        <w:rPr>
          <w:rFonts w:cs="Arial"/>
          <w:spacing w:val="-3"/>
          <w:w w:val="105"/>
          <w:szCs w:val="24"/>
        </w:rPr>
        <w:t xml:space="preserve"> </w:t>
      </w:r>
      <w:r w:rsidRPr="00115D9A">
        <w:rPr>
          <w:rFonts w:cs="Arial"/>
          <w:w w:val="105"/>
          <w:szCs w:val="24"/>
        </w:rPr>
        <w:t>zemljišta</w:t>
      </w:r>
      <w:r w:rsidRPr="00115D9A">
        <w:rPr>
          <w:rFonts w:cs="Arial"/>
          <w:spacing w:val="-5"/>
          <w:w w:val="105"/>
          <w:szCs w:val="24"/>
        </w:rPr>
        <w:t xml:space="preserve"> </w:t>
      </w:r>
      <w:r w:rsidRPr="00115D9A">
        <w:rPr>
          <w:rFonts w:cs="Arial"/>
          <w:w w:val="105"/>
          <w:szCs w:val="24"/>
        </w:rPr>
        <w:t>iznosi</w:t>
      </w:r>
      <w:r w:rsidRPr="00115D9A">
        <w:rPr>
          <w:rFonts w:cs="Arial"/>
          <w:spacing w:val="-4"/>
          <w:w w:val="105"/>
          <w:szCs w:val="24"/>
        </w:rPr>
        <w:t xml:space="preserve"> </w:t>
      </w:r>
      <w:r w:rsidRPr="00115D9A">
        <w:rPr>
          <w:rFonts w:cs="Arial"/>
          <w:w w:val="105"/>
          <w:szCs w:val="24"/>
        </w:rPr>
        <w:t>2.600,00</w:t>
      </w:r>
      <w:r w:rsidRPr="00115D9A">
        <w:rPr>
          <w:rFonts w:cs="Arial"/>
          <w:spacing w:val="-5"/>
          <w:w w:val="105"/>
          <w:szCs w:val="24"/>
        </w:rPr>
        <w:t xml:space="preserve"> </w:t>
      </w:r>
      <w:r w:rsidRPr="00115D9A">
        <w:rPr>
          <w:rFonts w:cs="Arial"/>
          <w:w w:val="105"/>
          <w:szCs w:val="24"/>
        </w:rPr>
        <w:t>EUR</w:t>
      </w:r>
    </w:p>
    <w:p w:rsidRPr="00115D9A" w:rsidR="00115D9A" w:rsidP="00115D9A" w:rsidRDefault="00115D9A" w14:paraId="73E0F9C9" w14:textId="77777777">
      <w:pPr>
        <w:pStyle w:val="Tijeloteksta"/>
        <w:rPr>
          <w:rFonts w:cs="Arial"/>
          <w:szCs w:val="24"/>
        </w:rPr>
      </w:pPr>
    </w:p>
    <w:p w:rsidRPr="00115D9A" w:rsidR="00115D9A" w:rsidP="00115D9A" w:rsidRDefault="00115D9A" w14:paraId="18DB768E" w14:textId="77777777">
      <w:pPr>
        <w:pStyle w:val="Tijeloteksta"/>
        <w:rPr>
          <w:rFonts w:cs="Arial"/>
          <w:szCs w:val="24"/>
        </w:rPr>
      </w:pPr>
    </w:p>
    <w:p w:rsidRPr="00115D9A" w:rsidR="00115D9A" w:rsidP="00115D9A" w:rsidRDefault="00115D9A" w14:paraId="365FD3AB" w14:textId="77777777">
      <w:pPr>
        <w:pStyle w:val="Tijeloteksta"/>
        <w:rPr>
          <w:rFonts w:cs="Arial"/>
          <w:szCs w:val="24"/>
        </w:rPr>
      </w:pPr>
    </w:p>
    <w:p w:rsidRPr="00115D9A" w:rsidR="00115D9A" w:rsidP="00115D9A" w:rsidRDefault="00115D9A" w14:paraId="09790250" w14:textId="77777777">
      <w:pPr>
        <w:pStyle w:val="Tijeloteksta"/>
        <w:spacing w:before="3"/>
        <w:rPr>
          <w:rFonts w:cs="Arial"/>
          <w:szCs w:val="24"/>
        </w:rPr>
      </w:pPr>
    </w:p>
    <w:p w:rsidRPr="00115D9A" w:rsidR="00115D9A" w:rsidP="00115D9A" w:rsidRDefault="00115D9A" w14:paraId="430646B1" w14:textId="77777777">
      <w:pPr>
        <w:spacing w:line="228" w:lineRule="exact"/>
        <w:jc w:val="center"/>
        <w:rPr>
          <w:rFonts w:ascii="Arial" w:hAnsi="Arial" w:cs="Arial"/>
          <w:sz w:val="24"/>
          <w:szCs w:val="24"/>
        </w:rPr>
        <w:sectPr w:rsidRPr="00115D9A" w:rsidR="00115D9A" w:rsidSect="007B7D59">
          <w:footerReference w:type="default" r:id="rId11"/>
          <w:type w:val="continuous"/>
          <w:pgSz w:w="11910" w:h="16840"/>
          <w:pgMar w:top="1418" w:right="1418" w:bottom="1418" w:left="1418" w:header="720" w:footer="754" w:gutter="0"/>
          <w:pgNumType w:start="1"/>
          <w:cols w:space="720"/>
        </w:sectPr>
      </w:pPr>
    </w:p>
    <w:p w:rsidRPr="00115D9A" w:rsidR="00115D9A" w:rsidP="00115D9A" w:rsidRDefault="00115D9A" w14:paraId="62D2C18D" w14:textId="77777777">
      <w:pPr>
        <w:pStyle w:val="Tijeloteksta"/>
        <w:spacing w:before="115" w:line="204" w:lineRule="auto"/>
        <w:ind w:left="236" w:right="233"/>
        <w:rPr>
          <w:rFonts w:cs="Arial"/>
          <w:szCs w:val="24"/>
        </w:rPr>
      </w:pPr>
      <w:r w:rsidRPr="00115D9A">
        <w:rPr>
          <w:rFonts w:cs="Arial"/>
          <w:w w:val="105"/>
          <w:szCs w:val="24"/>
        </w:rPr>
        <w:lastRenderedPageBreak/>
        <w:t>/ 19.500,00 kn s uključenim PDV-om. Zemljište je u naravi sastavni dio kamenoloma</w:t>
      </w:r>
      <w:r w:rsidRPr="00115D9A">
        <w:rPr>
          <w:rFonts w:cs="Arial"/>
          <w:spacing w:val="1"/>
          <w:w w:val="105"/>
          <w:szCs w:val="24"/>
        </w:rPr>
        <w:t xml:space="preserve"> </w:t>
      </w:r>
      <w:r w:rsidRPr="00115D9A">
        <w:rPr>
          <w:rFonts w:cs="Arial"/>
          <w:w w:val="105"/>
          <w:szCs w:val="24"/>
        </w:rPr>
        <w:t>koji</w:t>
      </w:r>
      <w:r w:rsidRPr="00115D9A">
        <w:rPr>
          <w:rFonts w:cs="Arial"/>
          <w:spacing w:val="1"/>
          <w:w w:val="105"/>
          <w:szCs w:val="24"/>
        </w:rPr>
        <w:t xml:space="preserve"> </w:t>
      </w:r>
      <w:r w:rsidRPr="00115D9A">
        <w:rPr>
          <w:rFonts w:cs="Arial"/>
          <w:w w:val="105"/>
          <w:szCs w:val="24"/>
        </w:rPr>
        <w:t>je</w:t>
      </w:r>
      <w:r w:rsidRPr="00115D9A">
        <w:rPr>
          <w:rFonts w:cs="Arial"/>
          <w:spacing w:val="3"/>
          <w:w w:val="105"/>
          <w:szCs w:val="24"/>
        </w:rPr>
        <w:t xml:space="preserve"> </w:t>
      </w:r>
      <w:r w:rsidRPr="00115D9A">
        <w:rPr>
          <w:rFonts w:cs="Arial"/>
          <w:w w:val="105"/>
          <w:szCs w:val="24"/>
        </w:rPr>
        <w:t>zbog</w:t>
      </w:r>
      <w:r w:rsidRPr="00115D9A">
        <w:rPr>
          <w:rFonts w:cs="Arial"/>
          <w:spacing w:val="3"/>
          <w:w w:val="105"/>
          <w:szCs w:val="24"/>
        </w:rPr>
        <w:t xml:space="preserve"> </w:t>
      </w:r>
      <w:r w:rsidRPr="00115D9A">
        <w:rPr>
          <w:rFonts w:cs="Arial"/>
          <w:w w:val="105"/>
          <w:szCs w:val="24"/>
        </w:rPr>
        <w:t>dužeg</w:t>
      </w:r>
      <w:r w:rsidRPr="00115D9A">
        <w:rPr>
          <w:rFonts w:cs="Arial"/>
          <w:spacing w:val="4"/>
          <w:w w:val="105"/>
          <w:szCs w:val="24"/>
        </w:rPr>
        <w:t xml:space="preserve"> </w:t>
      </w:r>
      <w:r w:rsidRPr="00115D9A">
        <w:rPr>
          <w:rFonts w:cs="Arial"/>
          <w:w w:val="105"/>
          <w:szCs w:val="24"/>
        </w:rPr>
        <w:t>prekida</w:t>
      </w:r>
      <w:r w:rsidRPr="00115D9A">
        <w:rPr>
          <w:rFonts w:cs="Arial"/>
          <w:spacing w:val="2"/>
          <w:w w:val="105"/>
          <w:szCs w:val="24"/>
        </w:rPr>
        <w:t xml:space="preserve"> </w:t>
      </w:r>
      <w:r w:rsidRPr="00115D9A">
        <w:rPr>
          <w:rFonts w:cs="Arial"/>
          <w:w w:val="105"/>
          <w:szCs w:val="24"/>
        </w:rPr>
        <w:t>rada</w:t>
      </w:r>
      <w:r w:rsidRPr="00115D9A">
        <w:rPr>
          <w:rFonts w:cs="Arial"/>
          <w:spacing w:val="3"/>
          <w:w w:val="105"/>
          <w:szCs w:val="24"/>
        </w:rPr>
        <w:t xml:space="preserve"> </w:t>
      </w:r>
      <w:r w:rsidRPr="00115D9A">
        <w:rPr>
          <w:rFonts w:cs="Arial"/>
          <w:w w:val="105"/>
          <w:szCs w:val="24"/>
        </w:rPr>
        <w:t>djelomično</w:t>
      </w:r>
      <w:r w:rsidRPr="00115D9A">
        <w:rPr>
          <w:rFonts w:cs="Arial"/>
          <w:spacing w:val="3"/>
          <w:w w:val="105"/>
          <w:szCs w:val="24"/>
        </w:rPr>
        <w:t xml:space="preserve"> </w:t>
      </w:r>
      <w:r w:rsidRPr="00115D9A">
        <w:rPr>
          <w:rFonts w:cs="Arial"/>
          <w:w w:val="105"/>
          <w:szCs w:val="24"/>
        </w:rPr>
        <w:t>zarastao</w:t>
      </w:r>
      <w:r w:rsidRPr="00115D9A">
        <w:rPr>
          <w:rFonts w:cs="Arial"/>
          <w:spacing w:val="4"/>
          <w:w w:val="105"/>
          <w:szCs w:val="24"/>
        </w:rPr>
        <w:t xml:space="preserve"> </w:t>
      </w:r>
      <w:r w:rsidRPr="00115D9A">
        <w:rPr>
          <w:rFonts w:cs="Arial"/>
          <w:w w:val="105"/>
          <w:szCs w:val="24"/>
        </w:rPr>
        <w:t>travom.</w:t>
      </w:r>
    </w:p>
    <w:p w:rsidRPr="00115D9A" w:rsidR="00115D9A" w:rsidP="00115D9A" w:rsidRDefault="00115D9A" w14:paraId="4A58227A" w14:textId="77777777">
      <w:pPr>
        <w:pStyle w:val="Tijeloteksta"/>
        <w:spacing w:before="242" w:line="204" w:lineRule="auto"/>
        <w:ind w:left="236" w:right="234"/>
        <w:rPr>
          <w:rFonts w:cs="Arial"/>
          <w:szCs w:val="24"/>
        </w:rPr>
      </w:pPr>
      <w:r w:rsidRPr="00115D9A">
        <w:rPr>
          <w:rFonts w:cs="Arial"/>
          <w:w w:val="105"/>
          <w:szCs w:val="24"/>
        </w:rPr>
        <w:t>Porezna</w:t>
      </w:r>
      <w:r w:rsidRPr="00115D9A">
        <w:rPr>
          <w:rFonts w:cs="Arial"/>
          <w:spacing w:val="-9"/>
          <w:w w:val="105"/>
          <w:szCs w:val="24"/>
        </w:rPr>
        <w:t xml:space="preserve"> </w:t>
      </w:r>
      <w:r w:rsidRPr="00115D9A">
        <w:rPr>
          <w:rFonts w:cs="Arial"/>
          <w:w w:val="105"/>
          <w:szCs w:val="24"/>
        </w:rPr>
        <w:t>uprava</w:t>
      </w:r>
      <w:r w:rsidRPr="00115D9A">
        <w:rPr>
          <w:rFonts w:cs="Arial"/>
          <w:spacing w:val="-9"/>
          <w:w w:val="105"/>
          <w:szCs w:val="24"/>
        </w:rPr>
        <w:t xml:space="preserve"> </w:t>
      </w:r>
      <w:r w:rsidRPr="00115D9A">
        <w:rPr>
          <w:rFonts w:cs="Arial"/>
          <w:w w:val="105"/>
          <w:szCs w:val="24"/>
        </w:rPr>
        <w:t>je</w:t>
      </w:r>
      <w:r w:rsidRPr="00115D9A">
        <w:rPr>
          <w:rFonts w:cs="Arial"/>
          <w:spacing w:val="-10"/>
          <w:w w:val="105"/>
          <w:szCs w:val="24"/>
        </w:rPr>
        <w:t xml:space="preserve"> </w:t>
      </w:r>
      <w:r w:rsidRPr="00115D9A">
        <w:rPr>
          <w:rFonts w:cs="Arial"/>
          <w:w w:val="105"/>
          <w:szCs w:val="24"/>
        </w:rPr>
        <w:t>obavijestila</w:t>
      </w:r>
      <w:r w:rsidRPr="00115D9A">
        <w:rPr>
          <w:rFonts w:cs="Arial"/>
          <w:spacing w:val="-8"/>
          <w:w w:val="105"/>
          <w:szCs w:val="24"/>
        </w:rPr>
        <w:t xml:space="preserve"> </w:t>
      </w:r>
      <w:r w:rsidRPr="00115D9A">
        <w:rPr>
          <w:rFonts w:cs="Arial"/>
          <w:w w:val="105"/>
          <w:szCs w:val="24"/>
        </w:rPr>
        <w:t>stečajnog</w:t>
      </w:r>
      <w:r w:rsidRPr="00115D9A">
        <w:rPr>
          <w:rFonts w:cs="Arial"/>
          <w:spacing w:val="-8"/>
          <w:w w:val="105"/>
          <w:szCs w:val="24"/>
        </w:rPr>
        <w:t xml:space="preserve"> </w:t>
      </w:r>
      <w:r w:rsidRPr="00115D9A">
        <w:rPr>
          <w:rFonts w:cs="Arial"/>
          <w:w w:val="105"/>
          <w:szCs w:val="24"/>
        </w:rPr>
        <w:t>upravitelja</w:t>
      </w:r>
      <w:r w:rsidRPr="00115D9A">
        <w:rPr>
          <w:rFonts w:cs="Arial"/>
          <w:spacing w:val="-9"/>
          <w:w w:val="105"/>
          <w:szCs w:val="24"/>
        </w:rPr>
        <w:t xml:space="preserve"> </w:t>
      </w:r>
      <w:r w:rsidRPr="00115D9A">
        <w:rPr>
          <w:rFonts w:cs="Arial"/>
          <w:w w:val="105"/>
          <w:szCs w:val="24"/>
        </w:rPr>
        <w:t>i</w:t>
      </w:r>
      <w:r w:rsidRPr="00115D9A">
        <w:rPr>
          <w:rFonts w:cs="Arial"/>
          <w:spacing w:val="-8"/>
          <w:w w:val="105"/>
          <w:szCs w:val="24"/>
        </w:rPr>
        <w:t xml:space="preserve"> </w:t>
      </w:r>
      <w:r w:rsidRPr="00115D9A">
        <w:rPr>
          <w:rFonts w:cs="Arial"/>
          <w:w w:val="105"/>
          <w:szCs w:val="24"/>
        </w:rPr>
        <w:t>o</w:t>
      </w:r>
      <w:r w:rsidRPr="00115D9A">
        <w:rPr>
          <w:rFonts w:cs="Arial"/>
          <w:spacing w:val="-8"/>
          <w:w w:val="105"/>
          <w:szCs w:val="24"/>
        </w:rPr>
        <w:t xml:space="preserve"> </w:t>
      </w:r>
      <w:r w:rsidRPr="00115D9A">
        <w:rPr>
          <w:rFonts w:cs="Arial"/>
          <w:w w:val="105"/>
          <w:szCs w:val="24"/>
        </w:rPr>
        <w:t>postojanju</w:t>
      </w:r>
      <w:r w:rsidRPr="00115D9A">
        <w:rPr>
          <w:rFonts w:cs="Arial"/>
          <w:spacing w:val="-9"/>
          <w:w w:val="105"/>
          <w:szCs w:val="24"/>
        </w:rPr>
        <w:t xml:space="preserve"> </w:t>
      </w:r>
      <w:r w:rsidRPr="00115D9A">
        <w:rPr>
          <w:rFonts w:cs="Arial"/>
          <w:w w:val="105"/>
          <w:szCs w:val="24"/>
        </w:rPr>
        <w:t>razlučnog</w:t>
      </w:r>
      <w:r w:rsidRPr="00115D9A">
        <w:rPr>
          <w:rFonts w:cs="Arial"/>
          <w:spacing w:val="-7"/>
          <w:w w:val="105"/>
          <w:szCs w:val="24"/>
        </w:rPr>
        <w:t xml:space="preserve"> </w:t>
      </w:r>
      <w:r w:rsidRPr="00115D9A">
        <w:rPr>
          <w:rFonts w:cs="Arial"/>
          <w:w w:val="105"/>
          <w:szCs w:val="24"/>
        </w:rPr>
        <w:t>prava</w:t>
      </w:r>
      <w:r w:rsidRPr="00115D9A">
        <w:rPr>
          <w:rFonts w:cs="Arial"/>
          <w:spacing w:val="-9"/>
          <w:w w:val="105"/>
          <w:szCs w:val="24"/>
        </w:rPr>
        <w:t xml:space="preserve"> </w:t>
      </w:r>
      <w:r w:rsidRPr="00115D9A">
        <w:rPr>
          <w:rFonts w:cs="Arial"/>
          <w:w w:val="105"/>
          <w:szCs w:val="24"/>
        </w:rPr>
        <w:t>na</w:t>
      </w:r>
      <w:r w:rsidRPr="00115D9A">
        <w:rPr>
          <w:rFonts w:cs="Arial"/>
          <w:spacing w:val="-53"/>
          <w:w w:val="105"/>
          <w:szCs w:val="24"/>
        </w:rPr>
        <w:t xml:space="preserve"> </w:t>
      </w:r>
      <w:r w:rsidRPr="00115D9A">
        <w:rPr>
          <w:rFonts w:cs="Arial"/>
          <w:w w:val="105"/>
          <w:szCs w:val="24"/>
        </w:rPr>
        <w:t>pokretninama</w:t>
      </w:r>
      <w:r w:rsidRPr="00115D9A">
        <w:rPr>
          <w:rFonts w:cs="Arial"/>
          <w:spacing w:val="1"/>
          <w:w w:val="105"/>
          <w:szCs w:val="24"/>
        </w:rPr>
        <w:t xml:space="preserve"> </w:t>
      </w:r>
      <w:r w:rsidRPr="00115D9A">
        <w:rPr>
          <w:rFonts w:cs="Arial"/>
          <w:w w:val="105"/>
          <w:szCs w:val="24"/>
        </w:rPr>
        <w:t>koje</w:t>
      </w:r>
      <w:r w:rsidRPr="00115D9A">
        <w:rPr>
          <w:rFonts w:cs="Arial"/>
          <w:spacing w:val="1"/>
          <w:w w:val="105"/>
          <w:szCs w:val="24"/>
        </w:rPr>
        <w:t xml:space="preserve"> </w:t>
      </w:r>
      <w:r w:rsidRPr="00115D9A">
        <w:rPr>
          <w:rFonts w:cs="Arial"/>
          <w:w w:val="105"/>
          <w:szCs w:val="24"/>
        </w:rPr>
        <w:t>se</w:t>
      </w:r>
      <w:r w:rsidRPr="00115D9A">
        <w:rPr>
          <w:rFonts w:cs="Arial"/>
          <w:spacing w:val="1"/>
          <w:w w:val="105"/>
          <w:szCs w:val="24"/>
        </w:rPr>
        <w:t xml:space="preserve"> </w:t>
      </w:r>
      <w:r w:rsidRPr="00115D9A">
        <w:rPr>
          <w:rFonts w:cs="Arial"/>
          <w:w w:val="105"/>
          <w:szCs w:val="24"/>
        </w:rPr>
        <w:t>popisane</w:t>
      </w:r>
      <w:r w:rsidRPr="00115D9A">
        <w:rPr>
          <w:rFonts w:cs="Arial"/>
          <w:spacing w:val="1"/>
          <w:w w:val="105"/>
          <w:szCs w:val="24"/>
        </w:rPr>
        <w:t xml:space="preserve"> </w:t>
      </w:r>
      <w:r w:rsidRPr="00115D9A">
        <w:rPr>
          <w:rFonts w:cs="Arial"/>
          <w:w w:val="105"/>
          <w:szCs w:val="24"/>
        </w:rPr>
        <w:t>dana</w:t>
      </w:r>
      <w:r w:rsidRPr="00115D9A">
        <w:rPr>
          <w:rFonts w:cs="Arial"/>
          <w:spacing w:val="1"/>
          <w:w w:val="105"/>
          <w:szCs w:val="24"/>
        </w:rPr>
        <w:t xml:space="preserve"> </w:t>
      </w:r>
      <w:r w:rsidRPr="00115D9A">
        <w:rPr>
          <w:rFonts w:cs="Arial"/>
          <w:w w:val="105"/>
          <w:szCs w:val="24"/>
        </w:rPr>
        <w:t>01.12.2010.</w:t>
      </w:r>
      <w:r w:rsidRPr="00115D9A">
        <w:rPr>
          <w:rFonts w:cs="Arial"/>
          <w:spacing w:val="1"/>
          <w:w w:val="105"/>
          <w:szCs w:val="24"/>
        </w:rPr>
        <w:t xml:space="preserve"> </w:t>
      </w:r>
      <w:r w:rsidRPr="00115D9A">
        <w:rPr>
          <w:rFonts w:cs="Arial"/>
          <w:w w:val="105"/>
          <w:szCs w:val="24"/>
        </w:rPr>
        <w:t>u</w:t>
      </w:r>
      <w:r w:rsidRPr="00115D9A">
        <w:rPr>
          <w:rFonts w:cs="Arial"/>
          <w:spacing w:val="1"/>
          <w:w w:val="105"/>
          <w:szCs w:val="24"/>
        </w:rPr>
        <w:t xml:space="preserve"> </w:t>
      </w:r>
      <w:r w:rsidRPr="00115D9A">
        <w:rPr>
          <w:rFonts w:cs="Arial"/>
          <w:w w:val="105"/>
          <w:szCs w:val="24"/>
        </w:rPr>
        <w:t>prostorijama</w:t>
      </w:r>
      <w:r w:rsidRPr="00115D9A">
        <w:rPr>
          <w:rFonts w:cs="Arial"/>
          <w:spacing w:val="1"/>
          <w:w w:val="105"/>
          <w:szCs w:val="24"/>
        </w:rPr>
        <w:t xml:space="preserve"> </w:t>
      </w:r>
      <w:r w:rsidRPr="00115D9A">
        <w:rPr>
          <w:rFonts w:cs="Arial"/>
          <w:w w:val="105"/>
          <w:szCs w:val="24"/>
        </w:rPr>
        <w:t>Tehnokop</w:t>
      </w:r>
      <w:r w:rsidRPr="00115D9A">
        <w:rPr>
          <w:rFonts w:cs="Arial"/>
          <w:spacing w:val="1"/>
          <w:w w:val="105"/>
          <w:szCs w:val="24"/>
        </w:rPr>
        <w:t xml:space="preserve"> </w:t>
      </w:r>
      <w:r w:rsidRPr="00115D9A">
        <w:rPr>
          <w:rFonts w:cs="Arial"/>
          <w:w w:val="105"/>
          <w:szCs w:val="24"/>
        </w:rPr>
        <w:t>d.d.,</w:t>
      </w:r>
      <w:r w:rsidRPr="00115D9A">
        <w:rPr>
          <w:rFonts w:cs="Arial"/>
          <w:spacing w:val="-53"/>
          <w:w w:val="105"/>
          <w:szCs w:val="24"/>
        </w:rPr>
        <w:t xml:space="preserve"> </w:t>
      </w:r>
      <w:r w:rsidRPr="00115D9A">
        <w:rPr>
          <w:rFonts w:cs="Arial"/>
          <w:w w:val="105"/>
          <w:szCs w:val="24"/>
        </w:rPr>
        <w:t>Vojnić, Kupljensko bb u postupku ovrhe radi naplate poreznog duga u iznosu od</w:t>
      </w:r>
      <w:r w:rsidRPr="00115D9A">
        <w:rPr>
          <w:rFonts w:cs="Arial"/>
          <w:spacing w:val="1"/>
          <w:w w:val="105"/>
          <w:szCs w:val="24"/>
        </w:rPr>
        <w:t xml:space="preserve"> </w:t>
      </w:r>
      <w:r w:rsidRPr="00115D9A">
        <w:rPr>
          <w:rFonts w:cs="Arial"/>
          <w:w w:val="105"/>
          <w:szCs w:val="24"/>
        </w:rPr>
        <w:t>174.396,37</w:t>
      </w:r>
      <w:r w:rsidRPr="00115D9A">
        <w:rPr>
          <w:rFonts w:cs="Arial"/>
          <w:spacing w:val="3"/>
          <w:w w:val="105"/>
          <w:szCs w:val="24"/>
        </w:rPr>
        <w:t xml:space="preserve"> </w:t>
      </w:r>
      <w:r w:rsidRPr="00115D9A">
        <w:rPr>
          <w:rFonts w:cs="Arial"/>
          <w:w w:val="105"/>
          <w:szCs w:val="24"/>
        </w:rPr>
        <w:t>kn.</w:t>
      </w:r>
    </w:p>
    <w:p w:rsidRPr="00115D9A" w:rsidR="00115D9A" w:rsidP="00115D9A" w:rsidRDefault="00115D9A" w14:paraId="322F7D82" w14:textId="77777777">
      <w:pPr>
        <w:pStyle w:val="Odlomakpopisa"/>
        <w:widowControl w:val="false"/>
        <w:numPr>
          <w:ilvl w:val="1"/>
          <w:numId w:val="48"/>
        </w:numPr>
        <w:tabs>
          <w:tab w:val="left" w:pos="956"/>
        </w:tabs>
        <w:autoSpaceDE w:val="false"/>
        <w:autoSpaceDN w:val="false"/>
        <w:spacing w:before="209" w:after="0" w:line="261" w:lineRule="exact"/>
        <w:contextualSpacing w:val="false"/>
        <w:rPr>
          <w:rFonts w:ascii="Arial" w:hAnsi="Arial" w:cs="Arial"/>
          <w:sz w:val="24"/>
          <w:szCs w:val="24"/>
        </w:rPr>
      </w:pPr>
      <w:r w:rsidRPr="00115D9A">
        <w:rPr>
          <w:rFonts w:ascii="Arial" w:hAnsi="Arial" w:cs="Arial"/>
          <w:sz w:val="24"/>
          <w:szCs w:val="24"/>
        </w:rPr>
        <w:t>Drobilica 1x</w:t>
      </w:r>
      <w:r w:rsidRPr="00115D9A">
        <w:rPr>
          <w:rFonts w:ascii="Arial" w:hAnsi="Arial" w:cs="Arial"/>
          <w:spacing w:val="1"/>
          <w:sz w:val="24"/>
          <w:szCs w:val="24"/>
        </w:rPr>
        <w:t xml:space="preserve"> </w:t>
      </w:r>
      <w:r w:rsidRPr="00115D9A">
        <w:rPr>
          <w:rFonts w:ascii="Arial" w:hAnsi="Arial" w:cs="Arial"/>
          <w:sz w:val="24"/>
          <w:szCs w:val="24"/>
        </w:rPr>
        <w:t>-</w:t>
      </w:r>
      <w:r w:rsidRPr="00115D9A">
        <w:rPr>
          <w:rFonts w:ascii="Arial" w:hAnsi="Arial" w:cs="Arial"/>
          <w:spacing w:val="-1"/>
          <w:sz w:val="24"/>
          <w:szCs w:val="24"/>
        </w:rPr>
        <w:t xml:space="preserve"> </w:t>
      </w:r>
      <w:r w:rsidRPr="00115D9A">
        <w:rPr>
          <w:rFonts w:ascii="Arial" w:hAnsi="Arial" w:cs="Arial"/>
          <w:sz w:val="24"/>
          <w:szCs w:val="24"/>
        </w:rPr>
        <w:t>263.936,53</w:t>
      </w:r>
      <w:r w:rsidRPr="00115D9A">
        <w:rPr>
          <w:rFonts w:ascii="Arial" w:hAnsi="Arial" w:cs="Arial"/>
          <w:spacing w:val="1"/>
          <w:sz w:val="24"/>
          <w:szCs w:val="24"/>
        </w:rPr>
        <w:t xml:space="preserve"> </w:t>
      </w:r>
      <w:r w:rsidRPr="00115D9A">
        <w:rPr>
          <w:rFonts w:ascii="Arial" w:hAnsi="Arial" w:cs="Arial"/>
          <w:sz w:val="24"/>
          <w:szCs w:val="24"/>
        </w:rPr>
        <w:t>kn</w:t>
      </w:r>
    </w:p>
    <w:p w:rsidRPr="00115D9A" w:rsidR="00115D9A" w:rsidP="00115D9A" w:rsidRDefault="00115D9A" w14:paraId="62EEC03D" w14:textId="77777777">
      <w:pPr>
        <w:pStyle w:val="Odlomakpopisa"/>
        <w:widowControl w:val="false"/>
        <w:numPr>
          <w:ilvl w:val="1"/>
          <w:numId w:val="48"/>
        </w:numPr>
        <w:tabs>
          <w:tab w:val="left" w:pos="956"/>
        </w:tabs>
        <w:autoSpaceDE w:val="false"/>
        <w:autoSpaceDN w:val="false"/>
        <w:spacing w:after="0" w:line="240" w:lineRule="exact"/>
        <w:ind w:hanging="361"/>
        <w:contextualSpacing w:val="false"/>
        <w:rPr>
          <w:rFonts w:ascii="Arial" w:hAnsi="Arial" w:cs="Arial"/>
          <w:sz w:val="24"/>
          <w:szCs w:val="24"/>
        </w:rPr>
      </w:pPr>
      <w:r w:rsidRPr="00115D9A">
        <w:rPr>
          <w:rFonts w:ascii="Arial" w:hAnsi="Arial" w:cs="Arial"/>
          <w:sz w:val="24"/>
          <w:szCs w:val="24"/>
        </w:rPr>
        <w:t>Prihvatni</w:t>
      </w:r>
      <w:r w:rsidRPr="00115D9A">
        <w:rPr>
          <w:rFonts w:ascii="Arial" w:hAnsi="Arial" w:cs="Arial"/>
          <w:spacing w:val="4"/>
          <w:sz w:val="24"/>
          <w:szCs w:val="24"/>
        </w:rPr>
        <w:t xml:space="preserve"> </w:t>
      </w:r>
      <w:r w:rsidRPr="00115D9A">
        <w:rPr>
          <w:rFonts w:ascii="Arial" w:hAnsi="Arial" w:cs="Arial"/>
          <w:sz w:val="24"/>
          <w:szCs w:val="24"/>
        </w:rPr>
        <w:t>bunker</w:t>
      </w:r>
      <w:r w:rsidRPr="00115D9A">
        <w:rPr>
          <w:rFonts w:ascii="Arial" w:hAnsi="Arial" w:cs="Arial"/>
          <w:spacing w:val="7"/>
          <w:sz w:val="24"/>
          <w:szCs w:val="24"/>
        </w:rPr>
        <w:t xml:space="preserve"> </w:t>
      </w:r>
      <w:r w:rsidRPr="00115D9A">
        <w:rPr>
          <w:rFonts w:ascii="Arial" w:hAnsi="Arial" w:cs="Arial"/>
          <w:sz w:val="24"/>
          <w:szCs w:val="24"/>
        </w:rPr>
        <w:t>1x</w:t>
      </w:r>
      <w:r w:rsidRPr="00115D9A">
        <w:rPr>
          <w:rFonts w:ascii="Arial" w:hAnsi="Arial" w:cs="Arial"/>
          <w:spacing w:val="7"/>
          <w:sz w:val="24"/>
          <w:szCs w:val="24"/>
        </w:rPr>
        <w:t xml:space="preserve"> </w:t>
      </w:r>
      <w:r w:rsidRPr="00115D9A">
        <w:rPr>
          <w:rFonts w:ascii="Arial" w:hAnsi="Arial" w:cs="Arial"/>
          <w:sz w:val="24"/>
          <w:szCs w:val="24"/>
        </w:rPr>
        <w:t>–</w:t>
      </w:r>
      <w:r w:rsidRPr="00115D9A">
        <w:rPr>
          <w:rFonts w:ascii="Arial" w:hAnsi="Arial" w:cs="Arial"/>
          <w:spacing w:val="3"/>
          <w:sz w:val="24"/>
          <w:szCs w:val="24"/>
        </w:rPr>
        <w:t xml:space="preserve"> </w:t>
      </w:r>
      <w:r w:rsidRPr="00115D9A">
        <w:rPr>
          <w:rFonts w:ascii="Arial" w:hAnsi="Arial" w:cs="Arial"/>
          <w:sz w:val="24"/>
          <w:szCs w:val="24"/>
        </w:rPr>
        <w:t>22.950,00</w:t>
      </w:r>
      <w:r w:rsidRPr="00115D9A">
        <w:rPr>
          <w:rFonts w:ascii="Arial" w:hAnsi="Arial" w:cs="Arial"/>
          <w:spacing w:val="6"/>
          <w:sz w:val="24"/>
          <w:szCs w:val="24"/>
        </w:rPr>
        <w:t xml:space="preserve"> </w:t>
      </w:r>
      <w:r w:rsidRPr="00115D9A">
        <w:rPr>
          <w:rFonts w:ascii="Arial" w:hAnsi="Arial" w:cs="Arial"/>
          <w:sz w:val="24"/>
          <w:szCs w:val="24"/>
        </w:rPr>
        <w:t>kn</w:t>
      </w:r>
    </w:p>
    <w:p w:rsidRPr="00115D9A" w:rsidR="00115D9A" w:rsidP="00115D9A" w:rsidRDefault="00115D9A" w14:paraId="7C51C018" w14:textId="77777777">
      <w:pPr>
        <w:pStyle w:val="Odlomakpopisa"/>
        <w:widowControl w:val="false"/>
        <w:numPr>
          <w:ilvl w:val="1"/>
          <w:numId w:val="48"/>
        </w:numPr>
        <w:tabs>
          <w:tab w:val="left" w:pos="956"/>
        </w:tabs>
        <w:autoSpaceDE w:val="false"/>
        <w:autoSpaceDN w:val="false"/>
        <w:spacing w:after="0" w:line="240" w:lineRule="exact"/>
        <w:ind w:hanging="361"/>
        <w:contextualSpacing w:val="false"/>
        <w:rPr>
          <w:rFonts w:ascii="Arial" w:hAnsi="Arial" w:cs="Arial"/>
          <w:sz w:val="24"/>
          <w:szCs w:val="24"/>
        </w:rPr>
      </w:pPr>
      <w:r w:rsidRPr="00115D9A">
        <w:rPr>
          <w:rFonts w:ascii="Arial" w:hAnsi="Arial" w:cs="Arial"/>
          <w:sz w:val="24"/>
          <w:szCs w:val="24"/>
        </w:rPr>
        <w:t>Transporter</w:t>
      </w:r>
      <w:r w:rsidRPr="00115D9A">
        <w:rPr>
          <w:rFonts w:ascii="Arial" w:hAnsi="Arial" w:cs="Arial"/>
          <w:spacing w:val="3"/>
          <w:sz w:val="24"/>
          <w:szCs w:val="24"/>
        </w:rPr>
        <w:t xml:space="preserve"> </w:t>
      </w:r>
      <w:r w:rsidRPr="00115D9A">
        <w:rPr>
          <w:rFonts w:ascii="Arial" w:hAnsi="Arial" w:cs="Arial"/>
          <w:sz w:val="24"/>
          <w:szCs w:val="24"/>
        </w:rPr>
        <w:t>gumeni</w:t>
      </w:r>
      <w:r w:rsidRPr="00115D9A">
        <w:rPr>
          <w:rFonts w:ascii="Arial" w:hAnsi="Arial" w:cs="Arial"/>
          <w:spacing w:val="4"/>
          <w:sz w:val="24"/>
          <w:szCs w:val="24"/>
        </w:rPr>
        <w:t xml:space="preserve"> </w:t>
      </w:r>
      <w:r w:rsidRPr="00115D9A">
        <w:rPr>
          <w:rFonts w:ascii="Arial" w:hAnsi="Arial" w:cs="Arial"/>
          <w:sz w:val="24"/>
          <w:szCs w:val="24"/>
        </w:rPr>
        <w:t>1x</w:t>
      </w:r>
      <w:r w:rsidRPr="00115D9A">
        <w:rPr>
          <w:rFonts w:ascii="Arial" w:hAnsi="Arial" w:cs="Arial"/>
          <w:spacing w:val="6"/>
          <w:sz w:val="24"/>
          <w:szCs w:val="24"/>
        </w:rPr>
        <w:t xml:space="preserve"> </w:t>
      </w:r>
      <w:r w:rsidRPr="00115D9A">
        <w:rPr>
          <w:rFonts w:ascii="Arial" w:hAnsi="Arial" w:cs="Arial"/>
          <w:sz w:val="24"/>
          <w:szCs w:val="24"/>
        </w:rPr>
        <w:t>–</w:t>
      </w:r>
      <w:r w:rsidRPr="00115D9A">
        <w:rPr>
          <w:rFonts w:ascii="Arial" w:hAnsi="Arial" w:cs="Arial"/>
          <w:spacing w:val="2"/>
          <w:sz w:val="24"/>
          <w:szCs w:val="24"/>
        </w:rPr>
        <w:t xml:space="preserve"> </w:t>
      </w:r>
      <w:r w:rsidRPr="00115D9A">
        <w:rPr>
          <w:rFonts w:ascii="Arial" w:hAnsi="Arial" w:cs="Arial"/>
          <w:sz w:val="24"/>
          <w:szCs w:val="24"/>
        </w:rPr>
        <w:t>43.410,86</w:t>
      </w:r>
      <w:r w:rsidRPr="00115D9A">
        <w:rPr>
          <w:rFonts w:ascii="Arial" w:hAnsi="Arial" w:cs="Arial"/>
          <w:spacing w:val="6"/>
          <w:sz w:val="24"/>
          <w:szCs w:val="24"/>
        </w:rPr>
        <w:t xml:space="preserve"> </w:t>
      </w:r>
      <w:r w:rsidRPr="00115D9A">
        <w:rPr>
          <w:rFonts w:ascii="Arial" w:hAnsi="Arial" w:cs="Arial"/>
          <w:sz w:val="24"/>
          <w:szCs w:val="24"/>
        </w:rPr>
        <w:t>kn</w:t>
      </w:r>
    </w:p>
    <w:p w:rsidRPr="00115D9A" w:rsidR="00115D9A" w:rsidP="00115D9A" w:rsidRDefault="00115D9A" w14:paraId="6743540C" w14:textId="77777777">
      <w:pPr>
        <w:pStyle w:val="Odlomakpopisa"/>
        <w:widowControl w:val="false"/>
        <w:numPr>
          <w:ilvl w:val="1"/>
          <w:numId w:val="48"/>
        </w:numPr>
        <w:tabs>
          <w:tab w:val="left" w:pos="956"/>
        </w:tabs>
        <w:autoSpaceDE w:val="false"/>
        <w:autoSpaceDN w:val="false"/>
        <w:spacing w:after="0" w:line="240" w:lineRule="exact"/>
        <w:contextualSpacing w:val="false"/>
        <w:rPr>
          <w:rFonts w:ascii="Arial" w:hAnsi="Arial" w:cs="Arial"/>
          <w:sz w:val="24"/>
          <w:szCs w:val="24"/>
        </w:rPr>
      </w:pPr>
      <w:r w:rsidRPr="00115D9A">
        <w:rPr>
          <w:rFonts w:ascii="Arial" w:hAnsi="Arial" w:cs="Arial"/>
          <w:sz w:val="24"/>
          <w:szCs w:val="24"/>
        </w:rPr>
        <w:t>Separacija</w:t>
      </w:r>
      <w:r w:rsidRPr="00115D9A">
        <w:rPr>
          <w:rFonts w:ascii="Arial" w:hAnsi="Arial" w:cs="Arial"/>
          <w:spacing w:val="-5"/>
          <w:sz w:val="24"/>
          <w:szCs w:val="24"/>
        </w:rPr>
        <w:t xml:space="preserve"> </w:t>
      </w:r>
      <w:r w:rsidRPr="00115D9A">
        <w:rPr>
          <w:rFonts w:ascii="Arial" w:hAnsi="Arial" w:cs="Arial"/>
          <w:sz w:val="24"/>
          <w:szCs w:val="24"/>
        </w:rPr>
        <w:t>1x</w:t>
      </w:r>
      <w:r w:rsidRPr="00115D9A">
        <w:rPr>
          <w:rFonts w:ascii="Arial" w:hAnsi="Arial" w:cs="Arial"/>
          <w:spacing w:val="-2"/>
          <w:sz w:val="24"/>
          <w:szCs w:val="24"/>
        </w:rPr>
        <w:t xml:space="preserve"> </w:t>
      </w:r>
      <w:r w:rsidRPr="00115D9A">
        <w:rPr>
          <w:rFonts w:ascii="Arial" w:hAnsi="Arial" w:cs="Arial"/>
          <w:sz w:val="24"/>
          <w:szCs w:val="24"/>
        </w:rPr>
        <w:t>–</w:t>
      </w:r>
      <w:r w:rsidRPr="00115D9A">
        <w:rPr>
          <w:rFonts w:ascii="Arial" w:hAnsi="Arial" w:cs="Arial"/>
          <w:spacing w:val="-7"/>
          <w:sz w:val="24"/>
          <w:szCs w:val="24"/>
        </w:rPr>
        <w:t xml:space="preserve"> </w:t>
      </w:r>
      <w:r w:rsidRPr="00115D9A">
        <w:rPr>
          <w:rFonts w:ascii="Arial" w:hAnsi="Arial" w:cs="Arial"/>
          <w:sz w:val="24"/>
          <w:szCs w:val="24"/>
        </w:rPr>
        <w:t>197.488,62</w:t>
      </w:r>
      <w:r w:rsidRPr="00115D9A">
        <w:rPr>
          <w:rFonts w:ascii="Arial" w:hAnsi="Arial" w:cs="Arial"/>
          <w:spacing w:val="-4"/>
          <w:sz w:val="24"/>
          <w:szCs w:val="24"/>
        </w:rPr>
        <w:t xml:space="preserve"> </w:t>
      </w:r>
      <w:r w:rsidRPr="00115D9A">
        <w:rPr>
          <w:rFonts w:ascii="Arial" w:hAnsi="Arial" w:cs="Arial"/>
          <w:sz w:val="24"/>
          <w:szCs w:val="24"/>
        </w:rPr>
        <w:t>kn</w:t>
      </w:r>
    </w:p>
    <w:p w:rsidRPr="00115D9A" w:rsidR="00115D9A" w:rsidP="00115D9A" w:rsidRDefault="00115D9A" w14:paraId="1CFC4FF7" w14:textId="77777777">
      <w:pPr>
        <w:pStyle w:val="Odlomakpopisa"/>
        <w:widowControl w:val="false"/>
        <w:numPr>
          <w:ilvl w:val="1"/>
          <w:numId w:val="48"/>
        </w:numPr>
        <w:tabs>
          <w:tab w:val="left" w:pos="956"/>
        </w:tabs>
        <w:autoSpaceDE w:val="false"/>
        <w:autoSpaceDN w:val="false"/>
        <w:spacing w:after="0" w:line="240" w:lineRule="exact"/>
        <w:contextualSpacing w:val="false"/>
        <w:rPr>
          <w:rFonts w:ascii="Arial" w:hAnsi="Arial" w:cs="Arial"/>
          <w:sz w:val="24"/>
          <w:szCs w:val="24"/>
        </w:rPr>
      </w:pPr>
      <w:r w:rsidRPr="00115D9A">
        <w:rPr>
          <w:rFonts w:ascii="Arial" w:hAnsi="Arial" w:cs="Arial"/>
          <w:sz w:val="24"/>
          <w:szCs w:val="24"/>
        </w:rPr>
        <w:t>Betonska</w:t>
      </w:r>
      <w:r w:rsidRPr="00115D9A">
        <w:rPr>
          <w:rFonts w:ascii="Arial" w:hAnsi="Arial" w:cs="Arial"/>
          <w:spacing w:val="3"/>
          <w:sz w:val="24"/>
          <w:szCs w:val="24"/>
        </w:rPr>
        <w:t xml:space="preserve"> </w:t>
      </w:r>
      <w:r w:rsidRPr="00115D9A">
        <w:rPr>
          <w:rFonts w:ascii="Arial" w:hAnsi="Arial" w:cs="Arial"/>
          <w:sz w:val="24"/>
          <w:szCs w:val="24"/>
        </w:rPr>
        <w:t>graba</w:t>
      </w:r>
      <w:r w:rsidRPr="00115D9A">
        <w:rPr>
          <w:rFonts w:ascii="Arial" w:hAnsi="Arial" w:cs="Arial"/>
          <w:spacing w:val="4"/>
          <w:sz w:val="24"/>
          <w:szCs w:val="24"/>
        </w:rPr>
        <w:t xml:space="preserve"> </w:t>
      </w:r>
      <w:r w:rsidRPr="00115D9A">
        <w:rPr>
          <w:rFonts w:ascii="Arial" w:hAnsi="Arial" w:cs="Arial"/>
          <w:sz w:val="24"/>
          <w:szCs w:val="24"/>
        </w:rPr>
        <w:t>za</w:t>
      </w:r>
      <w:r w:rsidRPr="00115D9A">
        <w:rPr>
          <w:rFonts w:ascii="Arial" w:hAnsi="Arial" w:cs="Arial"/>
          <w:spacing w:val="4"/>
          <w:sz w:val="24"/>
          <w:szCs w:val="24"/>
        </w:rPr>
        <w:t xml:space="preserve"> </w:t>
      </w:r>
      <w:r w:rsidRPr="00115D9A">
        <w:rPr>
          <w:rFonts w:ascii="Arial" w:hAnsi="Arial" w:cs="Arial"/>
          <w:sz w:val="24"/>
          <w:szCs w:val="24"/>
        </w:rPr>
        <w:t>strojeve</w:t>
      </w:r>
      <w:r w:rsidRPr="00115D9A">
        <w:rPr>
          <w:rFonts w:ascii="Arial" w:hAnsi="Arial" w:cs="Arial"/>
          <w:spacing w:val="4"/>
          <w:sz w:val="24"/>
          <w:szCs w:val="24"/>
        </w:rPr>
        <w:t xml:space="preserve"> </w:t>
      </w:r>
      <w:r w:rsidRPr="00115D9A">
        <w:rPr>
          <w:rFonts w:ascii="Arial" w:hAnsi="Arial" w:cs="Arial"/>
          <w:sz w:val="24"/>
          <w:szCs w:val="24"/>
        </w:rPr>
        <w:t>1x</w:t>
      </w:r>
      <w:r w:rsidRPr="00115D9A">
        <w:rPr>
          <w:rFonts w:ascii="Arial" w:hAnsi="Arial" w:cs="Arial"/>
          <w:spacing w:val="5"/>
          <w:sz w:val="24"/>
          <w:szCs w:val="24"/>
        </w:rPr>
        <w:t xml:space="preserve"> </w:t>
      </w:r>
      <w:r w:rsidRPr="00115D9A">
        <w:rPr>
          <w:rFonts w:ascii="Arial" w:hAnsi="Arial" w:cs="Arial"/>
          <w:sz w:val="24"/>
          <w:szCs w:val="24"/>
        </w:rPr>
        <w:t>–</w:t>
      </w:r>
      <w:r w:rsidRPr="00115D9A">
        <w:rPr>
          <w:rFonts w:ascii="Arial" w:hAnsi="Arial" w:cs="Arial"/>
          <w:spacing w:val="1"/>
          <w:sz w:val="24"/>
          <w:szCs w:val="24"/>
        </w:rPr>
        <w:t xml:space="preserve"> </w:t>
      </w:r>
      <w:r w:rsidRPr="00115D9A">
        <w:rPr>
          <w:rFonts w:ascii="Arial" w:hAnsi="Arial" w:cs="Arial"/>
          <w:sz w:val="24"/>
          <w:szCs w:val="24"/>
        </w:rPr>
        <w:t>19.399,70</w:t>
      </w:r>
      <w:r w:rsidRPr="00115D9A">
        <w:rPr>
          <w:rFonts w:ascii="Arial" w:hAnsi="Arial" w:cs="Arial"/>
          <w:spacing w:val="3"/>
          <w:sz w:val="24"/>
          <w:szCs w:val="24"/>
        </w:rPr>
        <w:t xml:space="preserve"> </w:t>
      </w:r>
      <w:r w:rsidRPr="00115D9A">
        <w:rPr>
          <w:rFonts w:ascii="Arial" w:hAnsi="Arial" w:cs="Arial"/>
          <w:sz w:val="24"/>
          <w:szCs w:val="24"/>
        </w:rPr>
        <w:t>kn</w:t>
      </w:r>
    </w:p>
    <w:p w:rsidRPr="00115D9A" w:rsidR="00115D9A" w:rsidP="00115D9A" w:rsidRDefault="00115D9A" w14:paraId="16947706" w14:textId="77777777">
      <w:pPr>
        <w:pStyle w:val="Odlomakpopisa"/>
        <w:widowControl w:val="false"/>
        <w:numPr>
          <w:ilvl w:val="1"/>
          <w:numId w:val="48"/>
        </w:numPr>
        <w:tabs>
          <w:tab w:val="left" w:pos="956"/>
        </w:tabs>
        <w:autoSpaceDE w:val="false"/>
        <w:autoSpaceDN w:val="false"/>
        <w:spacing w:after="0" w:line="240" w:lineRule="exact"/>
        <w:contextualSpacing w:val="false"/>
        <w:rPr>
          <w:rFonts w:ascii="Arial" w:hAnsi="Arial" w:cs="Arial"/>
          <w:sz w:val="24"/>
          <w:szCs w:val="24"/>
        </w:rPr>
      </w:pPr>
      <w:r w:rsidRPr="00115D9A">
        <w:rPr>
          <w:rFonts w:ascii="Arial" w:hAnsi="Arial" w:cs="Arial"/>
          <w:sz w:val="24"/>
          <w:szCs w:val="24"/>
        </w:rPr>
        <w:t>Trafostanica</w:t>
      </w:r>
      <w:r w:rsidRPr="00115D9A">
        <w:rPr>
          <w:rFonts w:ascii="Arial" w:hAnsi="Arial" w:cs="Arial"/>
          <w:spacing w:val="-1"/>
          <w:sz w:val="24"/>
          <w:szCs w:val="24"/>
        </w:rPr>
        <w:t xml:space="preserve"> </w:t>
      </w:r>
      <w:r w:rsidRPr="00115D9A">
        <w:rPr>
          <w:rFonts w:ascii="Arial" w:hAnsi="Arial" w:cs="Arial"/>
          <w:sz w:val="24"/>
          <w:szCs w:val="24"/>
        </w:rPr>
        <w:t>1x</w:t>
      </w:r>
      <w:r w:rsidRPr="00115D9A">
        <w:rPr>
          <w:rFonts w:ascii="Arial" w:hAnsi="Arial" w:cs="Arial"/>
          <w:spacing w:val="1"/>
          <w:sz w:val="24"/>
          <w:szCs w:val="24"/>
        </w:rPr>
        <w:t xml:space="preserve"> </w:t>
      </w:r>
      <w:r w:rsidRPr="00115D9A">
        <w:rPr>
          <w:rFonts w:ascii="Arial" w:hAnsi="Arial" w:cs="Arial"/>
          <w:sz w:val="24"/>
          <w:szCs w:val="24"/>
        </w:rPr>
        <w:t>–</w:t>
      </w:r>
      <w:r w:rsidRPr="00115D9A">
        <w:rPr>
          <w:rFonts w:ascii="Arial" w:hAnsi="Arial" w:cs="Arial"/>
          <w:spacing w:val="-3"/>
          <w:sz w:val="24"/>
          <w:szCs w:val="24"/>
        </w:rPr>
        <w:t xml:space="preserve"> </w:t>
      </w:r>
      <w:r w:rsidRPr="00115D9A">
        <w:rPr>
          <w:rFonts w:ascii="Arial" w:hAnsi="Arial" w:cs="Arial"/>
          <w:sz w:val="24"/>
          <w:szCs w:val="24"/>
        </w:rPr>
        <w:t>45.000,00 kn</w:t>
      </w:r>
    </w:p>
    <w:p w:rsidRPr="00115D9A" w:rsidR="00115D9A" w:rsidP="00115D9A" w:rsidRDefault="00115D9A" w14:paraId="58A6CECF" w14:textId="77777777">
      <w:pPr>
        <w:pStyle w:val="Odlomakpopisa"/>
        <w:widowControl w:val="false"/>
        <w:numPr>
          <w:ilvl w:val="1"/>
          <w:numId w:val="48"/>
        </w:numPr>
        <w:tabs>
          <w:tab w:val="left" w:pos="956"/>
        </w:tabs>
        <w:autoSpaceDE w:val="false"/>
        <w:autoSpaceDN w:val="false"/>
        <w:spacing w:after="0" w:line="240" w:lineRule="exact"/>
        <w:contextualSpacing w:val="false"/>
        <w:rPr>
          <w:rFonts w:ascii="Arial" w:hAnsi="Arial" w:cs="Arial"/>
          <w:sz w:val="24"/>
          <w:szCs w:val="24"/>
        </w:rPr>
      </w:pPr>
      <w:r w:rsidRPr="00115D9A">
        <w:rPr>
          <w:rFonts w:ascii="Arial" w:hAnsi="Arial" w:cs="Arial"/>
          <w:sz w:val="24"/>
          <w:szCs w:val="24"/>
        </w:rPr>
        <w:t>Bager</w:t>
      </w:r>
      <w:r w:rsidRPr="00115D9A">
        <w:rPr>
          <w:rFonts w:ascii="Arial" w:hAnsi="Arial" w:cs="Arial"/>
          <w:spacing w:val="-1"/>
          <w:sz w:val="24"/>
          <w:szCs w:val="24"/>
        </w:rPr>
        <w:t xml:space="preserve"> </w:t>
      </w:r>
      <w:r w:rsidRPr="00115D9A">
        <w:rPr>
          <w:rFonts w:ascii="Arial" w:hAnsi="Arial" w:cs="Arial"/>
          <w:sz w:val="24"/>
          <w:szCs w:val="24"/>
        </w:rPr>
        <w:t>Caterpillar 215</w:t>
      </w:r>
      <w:r w:rsidRPr="00115D9A">
        <w:rPr>
          <w:rFonts w:ascii="Arial" w:hAnsi="Arial" w:cs="Arial"/>
          <w:spacing w:val="-2"/>
          <w:sz w:val="24"/>
          <w:szCs w:val="24"/>
        </w:rPr>
        <w:t xml:space="preserve"> </w:t>
      </w:r>
      <w:r w:rsidRPr="00115D9A">
        <w:rPr>
          <w:rFonts w:ascii="Arial" w:hAnsi="Arial" w:cs="Arial"/>
          <w:sz w:val="24"/>
          <w:szCs w:val="24"/>
        </w:rPr>
        <w:t>1x –</w:t>
      </w:r>
      <w:r w:rsidRPr="00115D9A">
        <w:rPr>
          <w:rFonts w:ascii="Arial" w:hAnsi="Arial" w:cs="Arial"/>
          <w:spacing w:val="-4"/>
          <w:sz w:val="24"/>
          <w:szCs w:val="24"/>
        </w:rPr>
        <w:t xml:space="preserve"> </w:t>
      </w:r>
      <w:r w:rsidRPr="00115D9A">
        <w:rPr>
          <w:rFonts w:ascii="Arial" w:hAnsi="Arial" w:cs="Arial"/>
          <w:sz w:val="24"/>
          <w:szCs w:val="24"/>
        </w:rPr>
        <w:t>107.810,49</w:t>
      </w:r>
      <w:r w:rsidRPr="00115D9A">
        <w:rPr>
          <w:rFonts w:ascii="Arial" w:hAnsi="Arial" w:cs="Arial"/>
          <w:spacing w:val="-1"/>
          <w:sz w:val="24"/>
          <w:szCs w:val="24"/>
        </w:rPr>
        <w:t xml:space="preserve"> </w:t>
      </w:r>
      <w:r w:rsidRPr="00115D9A">
        <w:rPr>
          <w:rFonts w:ascii="Arial" w:hAnsi="Arial" w:cs="Arial"/>
          <w:sz w:val="24"/>
          <w:szCs w:val="24"/>
        </w:rPr>
        <w:t>kn</w:t>
      </w:r>
    </w:p>
    <w:p w:rsidRPr="00115D9A" w:rsidR="00115D9A" w:rsidP="00115D9A" w:rsidRDefault="00115D9A" w14:paraId="1258CCCB" w14:textId="77777777">
      <w:pPr>
        <w:pStyle w:val="Odlomakpopisa"/>
        <w:widowControl w:val="false"/>
        <w:numPr>
          <w:ilvl w:val="1"/>
          <w:numId w:val="48"/>
        </w:numPr>
        <w:tabs>
          <w:tab w:val="left" w:pos="956"/>
        </w:tabs>
        <w:autoSpaceDE w:val="false"/>
        <w:autoSpaceDN w:val="false"/>
        <w:spacing w:after="0" w:line="240" w:lineRule="exact"/>
        <w:contextualSpacing w:val="false"/>
        <w:rPr>
          <w:rFonts w:ascii="Arial" w:hAnsi="Arial" w:cs="Arial"/>
          <w:sz w:val="24"/>
          <w:szCs w:val="24"/>
        </w:rPr>
      </w:pPr>
      <w:r w:rsidRPr="00115D9A">
        <w:rPr>
          <w:rFonts w:ascii="Arial" w:hAnsi="Arial" w:cs="Arial"/>
          <w:sz w:val="24"/>
          <w:szCs w:val="24"/>
        </w:rPr>
        <w:t>Utovarivač</w:t>
      </w:r>
      <w:r w:rsidRPr="00115D9A">
        <w:rPr>
          <w:rFonts w:ascii="Arial" w:hAnsi="Arial" w:cs="Arial"/>
          <w:spacing w:val="12"/>
          <w:sz w:val="24"/>
          <w:szCs w:val="24"/>
        </w:rPr>
        <w:t xml:space="preserve"> </w:t>
      </w:r>
      <w:r w:rsidRPr="00115D9A">
        <w:rPr>
          <w:rFonts w:ascii="Arial" w:hAnsi="Arial" w:cs="Arial"/>
          <w:sz w:val="24"/>
          <w:szCs w:val="24"/>
        </w:rPr>
        <w:t>Zettelmeyer</w:t>
      </w:r>
      <w:r w:rsidRPr="00115D9A">
        <w:rPr>
          <w:rFonts w:ascii="Arial" w:hAnsi="Arial" w:cs="Arial"/>
          <w:spacing w:val="14"/>
          <w:sz w:val="24"/>
          <w:szCs w:val="24"/>
        </w:rPr>
        <w:t xml:space="preserve"> </w:t>
      </w:r>
      <w:r w:rsidRPr="00115D9A">
        <w:rPr>
          <w:rFonts w:ascii="Arial" w:hAnsi="Arial" w:cs="Arial"/>
          <w:sz w:val="24"/>
          <w:szCs w:val="24"/>
        </w:rPr>
        <w:t>1x</w:t>
      </w:r>
      <w:r w:rsidRPr="00115D9A">
        <w:rPr>
          <w:rFonts w:ascii="Arial" w:hAnsi="Arial" w:cs="Arial"/>
          <w:spacing w:val="14"/>
          <w:sz w:val="24"/>
          <w:szCs w:val="24"/>
        </w:rPr>
        <w:t xml:space="preserve"> </w:t>
      </w:r>
      <w:r w:rsidRPr="00115D9A">
        <w:rPr>
          <w:rFonts w:ascii="Arial" w:hAnsi="Arial" w:cs="Arial"/>
          <w:sz w:val="24"/>
          <w:szCs w:val="24"/>
        </w:rPr>
        <w:t>–</w:t>
      </w:r>
      <w:r w:rsidRPr="00115D9A">
        <w:rPr>
          <w:rFonts w:ascii="Arial" w:hAnsi="Arial" w:cs="Arial"/>
          <w:spacing w:val="10"/>
          <w:sz w:val="24"/>
          <w:szCs w:val="24"/>
        </w:rPr>
        <w:t xml:space="preserve"> </w:t>
      </w:r>
      <w:r w:rsidRPr="00115D9A">
        <w:rPr>
          <w:rFonts w:ascii="Arial" w:hAnsi="Arial" w:cs="Arial"/>
          <w:sz w:val="24"/>
          <w:szCs w:val="24"/>
        </w:rPr>
        <w:t>74.500,00</w:t>
      </w:r>
      <w:r w:rsidRPr="00115D9A">
        <w:rPr>
          <w:rFonts w:ascii="Arial" w:hAnsi="Arial" w:cs="Arial"/>
          <w:spacing w:val="13"/>
          <w:sz w:val="24"/>
          <w:szCs w:val="24"/>
        </w:rPr>
        <w:t xml:space="preserve"> </w:t>
      </w:r>
      <w:r w:rsidRPr="00115D9A">
        <w:rPr>
          <w:rFonts w:ascii="Arial" w:hAnsi="Arial" w:cs="Arial"/>
          <w:sz w:val="24"/>
          <w:szCs w:val="24"/>
        </w:rPr>
        <w:t>kn</w:t>
      </w:r>
    </w:p>
    <w:p w:rsidRPr="00115D9A" w:rsidR="00115D9A" w:rsidP="00115D9A" w:rsidRDefault="00115D9A" w14:paraId="73B5494E" w14:textId="77777777">
      <w:pPr>
        <w:pStyle w:val="Odlomakpopisa"/>
        <w:widowControl w:val="false"/>
        <w:numPr>
          <w:ilvl w:val="1"/>
          <w:numId w:val="48"/>
        </w:numPr>
        <w:tabs>
          <w:tab w:val="left" w:pos="956"/>
        </w:tabs>
        <w:autoSpaceDE w:val="false"/>
        <w:autoSpaceDN w:val="false"/>
        <w:spacing w:after="0" w:line="261" w:lineRule="exact"/>
        <w:contextualSpacing w:val="false"/>
        <w:rPr>
          <w:rFonts w:ascii="Arial" w:hAnsi="Arial" w:cs="Arial"/>
          <w:sz w:val="24"/>
          <w:szCs w:val="24"/>
        </w:rPr>
      </w:pPr>
      <w:r w:rsidRPr="00115D9A">
        <w:rPr>
          <w:rFonts w:ascii="Arial" w:hAnsi="Arial" w:cs="Arial"/>
          <w:sz w:val="24"/>
          <w:szCs w:val="24"/>
        </w:rPr>
        <w:t>Elektromotor</w:t>
      </w:r>
      <w:r w:rsidRPr="00115D9A">
        <w:rPr>
          <w:rFonts w:ascii="Arial" w:hAnsi="Arial" w:cs="Arial"/>
          <w:spacing w:val="2"/>
          <w:sz w:val="24"/>
          <w:szCs w:val="24"/>
        </w:rPr>
        <w:t xml:space="preserve"> </w:t>
      </w:r>
      <w:r w:rsidRPr="00115D9A">
        <w:rPr>
          <w:rFonts w:ascii="Arial" w:hAnsi="Arial" w:cs="Arial"/>
          <w:sz w:val="24"/>
          <w:szCs w:val="24"/>
        </w:rPr>
        <w:t>1x</w:t>
      </w:r>
      <w:r w:rsidRPr="00115D9A">
        <w:rPr>
          <w:rFonts w:ascii="Arial" w:hAnsi="Arial" w:cs="Arial"/>
          <w:spacing w:val="3"/>
          <w:sz w:val="24"/>
          <w:szCs w:val="24"/>
        </w:rPr>
        <w:t xml:space="preserve"> </w:t>
      </w:r>
      <w:r w:rsidRPr="00115D9A">
        <w:rPr>
          <w:rFonts w:ascii="Arial" w:hAnsi="Arial" w:cs="Arial"/>
          <w:sz w:val="24"/>
          <w:szCs w:val="24"/>
        </w:rPr>
        <w:t>–</w:t>
      </w:r>
      <w:r w:rsidRPr="00115D9A">
        <w:rPr>
          <w:rFonts w:ascii="Arial" w:hAnsi="Arial" w:cs="Arial"/>
          <w:spacing w:val="-1"/>
          <w:sz w:val="24"/>
          <w:szCs w:val="24"/>
        </w:rPr>
        <w:t xml:space="preserve"> </w:t>
      </w:r>
      <w:r w:rsidRPr="00115D9A">
        <w:rPr>
          <w:rFonts w:ascii="Arial" w:hAnsi="Arial" w:cs="Arial"/>
          <w:sz w:val="24"/>
          <w:szCs w:val="24"/>
        </w:rPr>
        <w:t>2.278,00</w:t>
      </w:r>
      <w:r w:rsidRPr="00115D9A">
        <w:rPr>
          <w:rFonts w:ascii="Arial" w:hAnsi="Arial" w:cs="Arial"/>
          <w:spacing w:val="2"/>
          <w:sz w:val="24"/>
          <w:szCs w:val="24"/>
        </w:rPr>
        <w:t xml:space="preserve"> </w:t>
      </w:r>
      <w:r w:rsidRPr="00115D9A">
        <w:rPr>
          <w:rFonts w:ascii="Arial" w:hAnsi="Arial" w:cs="Arial"/>
          <w:sz w:val="24"/>
          <w:szCs w:val="24"/>
        </w:rPr>
        <w:t>kn</w:t>
      </w:r>
    </w:p>
    <w:p w:rsidRPr="00115D9A" w:rsidR="00115D9A" w:rsidP="00115D9A" w:rsidRDefault="00115D9A" w14:paraId="0CCA3312" w14:textId="77777777">
      <w:pPr>
        <w:pStyle w:val="Tijeloteksta"/>
        <w:spacing w:before="233" w:line="204" w:lineRule="auto"/>
        <w:ind w:left="236" w:right="233"/>
        <w:rPr>
          <w:rFonts w:cs="Arial"/>
          <w:szCs w:val="24"/>
        </w:rPr>
      </w:pPr>
      <w:r w:rsidRPr="00115D9A">
        <w:rPr>
          <w:rFonts w:cs="Arial"/>
          <w:w w:val="105"/>
          <w:szCs w:val="24"/>
        </w:rPr>
        <w:t>Navedeni predmeti su ostavljeni na čuvanje ovršeniku te je bila određena javna</w:t>
      </w:r>
      <w:r w:rsidRPr="00115D9A">
        <w:rPr>
          <w:rFonts w:cs="Arial"/>
          <w:spacing w:val="1"/>
          <w:w w:val="105"/>
          <w:szCs w:val="24"/>
        </w:rPr>
        <w:t xml:space="preserve"> </w:t>
      </w:r>
      <w:r w:rsidRPr="00115D9A">
        <w:rPr>
          <w:rFonts w:cs="Arial"/>
          <w:w w:val="105"/>
          <w:szCs w:val="24"/>
        </w:rPr>
        <w:t>dražba za dan 15.12.2010. u 09:00h</w:t>
      </w:r>
      <w:r w:rsidRPr="00115D9A">
        <w:rPr>
          <w:rFonts w:cs="Arial"/>
          <w:spacing w:val="-1"/>
          <w:w w:val="105"/>
          <w:szCs w:val="24"/>
        </w:rPr>
        <w:t xml:space="preserve"> </w:t>
      </w:r>
      <w:r w:rsidRPr="00115D9A">
        <w:rPr>
          <w:rFonts w:cs="Arial"/>
          <w:w w:val="105"/>
          <w:szCs w:val="24"/>
        </w:rPr>
        <w:t>u Vojniću,</w:t>
      </w:r>
      <w:r w:rsidRPr="00115D9A">
        <w:rPr>
          <w:rFonts w:cs="Arial"/>
          <w:spacing w:val="2"/>
          <w:w w:val="105"/>
          <w:szCs w:val="24"/>
        </w:rPr>
        <w:t xml:space="preserve"> </w:t>
      </w:r>
      <w:r w:rsidRPr="00115D9A">
        <w:rPr>
          <w:rFonts w:cs="Arial"/>
          <w:w w:val="105"/>
          <w:szCs w:val="24"/>
        </w:rPr>
        <w:t>Kupljensko</w:t>
      </w:r>
      <w:r w:rsidRPr="00115D9A">
        <w:rPr>
          <w:rFonts w:cs="Arial"/>
          <w:spacing w:val="2"/>
          <w:w w:val="105"/>
          <w:szCs w:val="24"/>
        </w:rPr>
        <w:t xml:space="preserve"> </w:t>
      </w:r>
      <w:r w:rsidRPr="00115D9A">
        <w:rPr>
          <w:rFonts w:cs="Arial"/>
          <w:w w:val="105"/>
          <w:szCs w:val="24"/>
        </w:rPr>
        <w:t>bb.</w:t>
      </w:r>
    </w:p>
    <w:p w:rsidRPr="00115D9A" w:rsidR="00115D9A" w:rsidP="00115D9A" w:rsidRDefault="00115D9A" w14:paraId="4415E539" w14:textId="77777777">
      <w:pPr>
        <w:pStyle w:val="Tijeloteksta"/>
        <w:spacing w:before="242" w:line="204" w:lineRule="auto"/>
        <w:ind w:left="236" w:right="238"/>
        <w:rPr>
          <w:rFonts w:cs="Arial"/>
          <w:szCs w:val="24"/>
        </w:rPr>
      </w:pPr>
      <w:r w:rsidRPr="00115D9A">
        <w:rPr>
          <w:rFonts w:cs="Arial"/>
          <w:w w:val="105"/>
          <w:szCs w:val="24"/>
        </w:rPr>
        <w:t>Stečajni upravitelj je zatražio od vjerovnika porezne uprave očitovanje u odnosu na</w:t>
      </w:r>
      <w:r w:rsidRPr="00115D9A">
        <w:rPr>
          <w:rFonts w:cs="Arial"/>
          <w:spacing w:val="1"/>
          <w:w w:val="105"/>
          <w:szCs w:val="24"/>
        </w:rPr>
        <w:t xml:space="preserve"> </w:t>
      </w:r>
      <w:r w:rsidRPr="00115D9A">
        <w:rPr>
          <w:rFonts w:cs="Arial"/>
          <w:w w:val="105"/>
          <w:szCs w:val="24"/>
        </w:rPr>
        <w:t>pokretnine jer nema saznanja da li su iste prodane ili ukoliko nisu,</w:t>
      </w:r>
      <w:r w:rsidRPr="00115D9A">
        <w:rPr>
          <w:rFonts w:cs="Arial"/>
          <w:spacing w:val="1"/>
          <w:w w:val="105"/>
          <w:szCs w:val="24"/>
        </w:rPr>
        <w:t xml:space="preserve"> </w:t>
      </w:r>
      <w:r w:rsidRPr="00115D9A">
        <w:rPr>
          <w:rFonts w:cs="Arial"/>
          <w:w w:val="105"/>
          <w:szCs w:val="24"/>
        </w:rPr>
        <w:t>gdje se sada</w:t>
      </w:r>
      <w:r w:rsidRPr="00115D9A">
        <w:rPr>
          <w:rFonts w:cs="Arial"/>
          <w:spacing w:val="1"/>
          <w:w w:val="105"/>
          <w:szCs w:val="24"/>
        </w:rPr>
        <w:t xml:space="preserve"> </w:t>
      </w:r>
      <w:r w:rsidRPr="00115D9A">
        <w:rPr>
          <w:rFonts w:cs="Arial"/>
          <w:w w:val="105"/>
          <w:szCs w:val="24"/>
        </w:rPr>
        <w:t>nalaze.</w:t>
      </w:r>
    </w:p>
    <w:p w:rsidRPr="00115D9A" w:rsidR="00115D9A" w:rsidP="00115D9A" w:rsidRDefault="00115D9A" w14:paraId="17079194" w14:textId="77777777">
      <w:pPr>
        <w:pStyle w:val="Tijeloteksta"/>
        <w:spacing w:before="1"/>
        <w:rPr>
          <w:rFonts w:cs="Arial"/>
          <w:szCs w:val="24"/>
        </w:rPr>
      </w:pPr>
    </w:p>
    <w:p w:rsidRPr="00115D9A" w:rsidR="00115D9A" w:rsidP="00115D9A" w:rsidRDefault="00115D9A" w14:paraId="18689463" w14:textId="77777777">
      <w:pPr>
        <w:pStyle w:val="Tijeloteksta"/>
        <w:spacing w:before="1" w:line="204" w:lineRule="auto"/>
        <w:ind w:left="236" w:right="236"/>
        <w:rPr>
          <w:rFonts w:cs="Arial"/>
          <w:szCs w:val="24"/>
        </w:rPr>
      </w:pPr>
      <w:r w:rsidRPr="00115D9A">
        <w:rPr>
          <w:rFonts w:cs="Arial"/>
          <w:w w:val="105"/>
          <w:szCs w:val="24"/>
        </w:rPr>
        <w:t>Stečajni upravitelj je stupio u kontakt s likvidatorom prijašnje likvidacijske mase od</w:t>
      </w:r>
      <w:r w:rsidRPr="00115D9A">
        <w:rPr>
          <w:rFonts w:cs="Arial"/>
          <w:spacing w:val="1"/>
          <w:w w:val="105"/>
          <w:szCs w:val="24"/>
        </w:rPr>
        <w:t xml:space="preserve"> </w:t>
      </w:r>
      <w:r w:rsidRPr="00115D9A">
        <w:rPr>
          <w:rFonts w:cs="Arial"/>
          <w:w w:val="105"/>
          <w:szCs w:val="24"/>
        </w:rPr>
        <w:t>kojeg zatražena knjigovodstvena i poslovna dokumentacija međutim, isti je naveo da</w:t>
      </w:r>
      <w:r w:rsidRPr="00115D9A">
        <w:rPr>
          <w:rFonts w:cs="Arial"/>
          <w:spacing w:val="-53"/>
          <w:w w:val="105"/>
          <w:szCs w:val="24"/>
        </w:rPr>
        <w:t xml:space="preserve"> </w:t>
      </w:r>
      <w:r w:rsidRPr="00115D9A">
        <w:rPr>
          <w:rFonts w:cs="Arial"/>
          <w:w w:val="105"/>
          <w:szCs w:val="24"/>
        </w:rPr>
        <w:t>ne</w:t>
      </w:r>
      <w:r w:rsidRPr="00115D9A">
        <w:rPr>
          <w:rFonts w:cs="Arial"/>
          <w:spacing w:val="1"/>
          <w:w w:val="105"/>
          <w:szCs w:val="24"/>
        </w:rPr>
        <w:t xml:space="preserve"> </w:t>
      </w:r>
      <w:r w:rsidRPr="00115D9A">
        <w:rPr>
          <w:rFonts w:cs="Arial"/>
          <w:w w:val="105"/>
          <w:szCs w:val="24"/>
        </w:rPr>
        <w:t>posjeduje</w:t>
      </w:r>
      <w:r w:rsidRPr="00115D9A">
        <w:rPr>
          <w:rFonts w:cs="Arial"/>
          <w:spacing w:val="1"/>
          <w:w w:val="105"/>
          <w:szCs w:val="24"/>
        </w:rPr>
        <w:t xml:space="preserve"> </w:t>
      </w:r>
      <w:r w:rsidRPr="00115D9A">
        <w:rPr>
          <w:rFonts w:cs="Arial"/>
          <w:w w:val="105"/>
          <w:szCs w:val="24"/>
        </w:rPr>
        <w:t>nikakvu dokumentaciju te</w:t>
      </w:r>
      <w:r w:rsidRPr="00115D9A">
        <w:rPr>
          <w:rFonts w:cs="Arial"/>
          <w:spacing w:val="1"/>
          <w:w w:val="105"/>
          <w:szCs w:val="24"/>
        </w:rPr>
        <w:t xml:space="preserve"> </w:t>
      </w:r>
      <w:r w:rsidRPr="00115D9A">
        <w:rPr>
          <w:rFonts w:cs="Arial"/>
          <w:w w:val="105"/>
          <w:szCs w:val="24"/>
        </w:rPr>
        <w:t>uputio</w:t>
      </w:r>
      <w:r w:rsidRPr="00115D9A">
        <w:rPr>
          <w:rFonts w:cs="Arial"/>
          <w:spacing w:val="1"/>
          <w:w w:val="105"/>
          <w:szCs w:val="24"/>
        </w:rPr>
        <w:t xml:space="preserve"> </w:t>
      </w:r>
      <w:r w:rsidRPr="00115D9A">
        <w:rPr>
          <w:rFonts w:cs="Arial"/>
          <w:w w:val="105"/>
          <w:szCs w:val="24"/>
        </w:rPr>
        <w:t>na</w:t>
      </w:r>
      <w:r w:rsidRPr="00115D9A">
        <w:rPr>
          <w:rFonts w:cs="Arial"/>
          <w:spacing w:val="1"/>
          <w:w w:val="105"/>
          <w:szCs w:val="24"/>
        </w:rPr>
        <w:t xml:space="preserve"> </w:t>
      </w:r>
      <w:r w:rsidRPr="00115D9A">
        <w:rPr>
          <w:rFonts w:cs="Arial"/>
          <w:w w:val="105"/>
          <w:szCs w:val="24"/>
        </w:rPr>
        <w:t>odvjetnika Davora Bartolac iz</w:t>
      </w:r>
      <w:r w:rsidRPr="00115D9A">
        <w:rPr>
          <w:rFonts w:cs="Arial"/>
          <w:spacing w:val="1"/>
          <w:w w:val="105"/>
          <w:szCs w:val="24"/>
        </w:rPr>
        <w:t xml:space="preserve"> </w:t>
      </w:r>
      <w:r w:rsidRPr="00115D9A">
        <w:rPr>
          <w:rFonts w:cs="Arial"/>
          <w:w w:val="105"/>
          <w:szCs w:val="24"/>
        </w:rPr>
        <w:t>Karlovca, koji isto ne posjeduje dokumentaciju već zastupa potencijalnog kupca za</w:t>
      </w:r>
      <w:r w:rsidRPr="00115D9A">
        <w:rPr>
          <w:rFonts w:cs="Arial"/>
          <w:spacing w:val="1"/>
          <w:w w:val="105"/>
          <w:szCs w:val="24"/>
        </w:rPr>
        <w:t xml:space="preserve"> </w:t>
      </w:r>
      <w:r w:rsidRPr="00115D9A">
        <w:rPr>
          <w:rFonts w:cs="Arial"/>
          <w:w w:val="105"/>
          <w:szCs w:val="24"/>
        </w:rPr>
        <w:t>nekretnine.</w:t>
      </w:r>
    </w:p>
    <w:p w:rsidRPr="00115D9A" w:rsidR="00115D9A" w:rsidP="00115D9A" w:rsidRDefault="00115D9A" w14:paraId="7F116796" w14:textId="77777777">
      <w:pPr>
        <w:pStyle w:val="Tijeloteksta"/>
        <w:spacing w:before="4" w:line="204" w:lineRule="auto"/>
        <w:ind w:left="236" w:right="236"/>
        <w:rPr>
          <w:rFonts w:cs="Arial"/>
          <w:szCs w:val="24"/>
        </w:rPr>
      </w:pPr>
      <w:r w:rsidRPr="00115D9A">
        <w:rPr>
          <w:rFonts w:cs="Arial"/>
          <w:w w:val="105"/>
          <w:szCs w:val="24"/>
        </w:rPr>
        <w:t>Na</w:t>
      </w:r>
      <w:r w:rsidRPr="00115D9A">
        <w:rPr>
          <w:rFonts w:cs="Arial"/>
          <w:spacing w:val="1"/>
          <w:w w:val="105"/>
          <w:szCs w:val="24"/>
        </w:rPr>
        <w:t xml:space="preserve"> </w:t>
      </w:r>
      <w:r w:rsidRPr="00115D9A">
        <w:rPr>
          <w:rFonts w:cs="Arial"/>
          <w:w w:val="105"/>
          <w:szCs w:val="24"/>
        </w:rPr>
        <w:t>dan</w:t>
      </w:r>
      <w:r w:rsidRPr="00115D9A">
        <w:rPr>
          <w:rFonts w:cs="Arial"/>
          <w:spacing w:val="1"/>
          <w:w w:val="105"/>
          <w:szCs w:val="24"/>
        </w:rPr>
        <w:t xml:space="preserve"> </w:t>
      </w:r>
      <w:r w:rsidRPr="00115D9A">
        <w:rPr>
          <w:rFonts w:cs="Arial"/>
          <w:w w:val="105"/>
          <w:szCs w:val="24"/>
        </w:rPr>
        <w:t>pisanja</w:t>
      </w:r>
      <w:r w:rsidRPr="00115D9A">
        <w:rPr>
          <w:rFonts w:cs="Arial"/>
          <w:spacing w:val="1"/>
          <w:w w:val="105"/>
          <w:szCs w:val="24"/>
        </w:rPr>
        <w:t xml:space="preserve"> </w:t>
      </w:r>
      <w:r w:rsidRPr="00115D9A">
        <w:rPr>
          <w:rFonts w:cs="Arial"/>
          <w:w w:val="105"/>
          <w:szCs w:val="24"/>
        </w:rPr>
        <w:t>ovog</w:t>
      </w:r>
      <w:r w:rsidRPr="00115D9A">
        <w:rPr>
          <w:rFonts w:cs="Arial"/>
          <w:spacing w:val="1"/>
          <w:w w:val="105"/>
          <w:szCs w:val="24"/>
        </w:rPr>
        <w:t xml:space="preserve"> </w:t>
      </w:r>
      <w:r w:rsidRPr="00115D9A">
        <w:rPr>
          <w:rFonts w:cs="Arial"/>
          <w:w w:val="105"/>
          <w:szCs w:val="24"/>
        </w:rPr>
        <w:t>izvješća,</w:t>
      </w:r>
      <w:r w:rsidRPr="00115D9A">
        <w:rPr>
          <w:rFonts w:cs="Arial"/>
          <w:spacing w:val="1"/>
          <w:w w:val="105"/>
          <w:szCs w:val="24"/>
        </w:rPr>
        <w:t xml:space="preserve"> </w:t>
      </w:r>
      <w:r w:rsidRPr="00115D9A">
        <w:rPr>
          <w:rFonts w:cs="Arial"/>
          <w:w w:val="105"/>
          <w:szCs w:val="24"/>
        </w:rPr>
        <w:t>stečajni</w:t>
      </w:r>
      <w:r w:rsidRPr="00115D9A">
        <w:rPr>
          <w:rFonts w:cs="Arial"/>
          <w:spacing w:val="1"/>
          <w:w w:val="105"/>
          <w:szCs w:val="24"/>
        </w:rPr>
        <w:t xml:space="preserve"> </w:t>
      </w:r>
      <w:r w:rsidRPr="00115D9A">
        <w:rPr>
          <w:rFonts w:cs="Arial"/>
          <w:w w:val="105"/>
          <w:szCs w:val="24"/>
        </w:rPr>
        <w:t>upravitelj</w:t>
      </w:r>
      <w:r w:rsidRPr="00115D9A">
        <w:rPr>
          <w:rFonts w:cs="Arial"/>
          <w:spacing w:val="1"/>
          <w:w w:val="105"/>
          <w:szCs w:val="24"/>
        </w:rPr>
        <w:t xml:space="preserve"> </w:t>
      </w:r>
      <w:r w:rsidRPr="00115D9A">
        <w:rPr>
          <w:rFonts w:cs="Arial"/>
          <w:w w:val="105"/>
          <w:szCs w:val="24"/>
        </w:rPr>
        <w:t>nije</w:t>
      </w:r>
      <w:r w:rsidRPr="00115D9A">
        <w:rPr>
          <w:rFonts w:cs="Arial"/>
          <w:spacing w:val="1"/>
          <w:w w:val="105"/>
          <w:szCs w:val="24"/>
        </w:rPr>
        <w:t xml:space="preserve"> </w:t>
      </w:r>
      <w:r w:rsidRPr="00115D9A">
        <w:rPr>
          <w:rFonts w:cs="Arial"/>
          <w:w w:val="105"/>
          <w:szCs w:val="24"/>
        </w:rPr>
        <w:t>u</w:t>
      </w:r>
      <w:r w:rsidRPr="00115D9A">
        <w:rPr>
          <w:rFonts w:cs="Arial"/>
          <w:spacing w:val="1"/>
          <w:w w:val="105"/>
          <w:szCs w:val="24"/>
        </w:rPr>
        <w:t xml:space="preserve"> </w:t>
      </w:r>
      <w:r w:rsidRPr="00115D9A">
        <w:rPr>
          <w:rFonts w:cs="Arial"/>
          <w:w w:val="105"/>
          <w:szCs w:val="24"/>
        </w:rPr>
        <w:t>posjedu</w:t>
      </w:r>
      <w:r w:rsidRPr="00115D9A">
        <w:rPr>
          <w:rFonts w:cs="Arial"/>
          <w:spacing w:val="1"/>
          <w:w w:val="105"/>
          <w:szCs w:val="24"/>
        </w:rPr>
        <w:t xml:space="preserve"> </w:t>
      </w:r>
      <w:r w:rsidRPr="00115D9A">
        <w:rPr>
          <w:rFonts w:cs="Arial"/>
          <w:w w:val="105"/>
          <w:szCs w:val="24"/>
        </w:rPr>
        <w:t>poslovne</w:t>
      </w:r>
      <w:r w:rsidRPr="00115D9A">
        <w:rPr>
          <w:rFonts w:cs="Arial"/>
          <w:spacing w:val="1"/>
          <w:w w:val="105"/>
          <w:szCs w:val="24"/>
        </w:rPr>
        <w:t xml:space="preserve"> </w:t>
      </w:r>
      <w:r w:rsidRPr="00115D9A">
        <w:rPr>
          <w:rFonts w:cs="Arial"/>
          <w:w w:val="105"/>
          <w:szCs w:val="24"/>
        </w:rPr>
        <w:t>ili</w:t>
      </w:r>
      <w:r w:rsidRPr="00115D9A">
        <w:rPr>
          <w:rFonts w:cs="Arial"/>
          <w:spacing w:val="1"/>
          <w:w w:val="105"/>
          <w:szCs w:val="24"/>
        </w:rPr>
        <w:t xml:space="preserve"> </w:t>
      </w:r>
      <w:r w:rsidRPr="00115D9A">
        <w:rPr>
          <w:rFonts w:cs="Arial"/>
          <w:w w:val="105"/>
          <w:szCs w:val="24"/>
        </w:rPr>
        <w:t>knjigovodstvene</w:t>
      </w:r>
      <w:r w:rsidRPr="00115D9A">
        <w:rPr>
          <w:rFonts w:cs="Arial"/>
          <w:spacing w:val="3"/>
          <w:w w:val="105"/>
          <w:szCs w:val="24"/>
        </w:rPr>
        <w:t xml:space="preserve"> </w:t>
      </w:r>
      <w:r w:rsidRPr="00115D9A">
        <w:rPr>
          <w:rFonts w:cs="Arial"/>
          <w:w w:val="105"/>
          <w:szCs w:val="24"/>
        </w:rPr>
        <w:t>dokumentacije.</w:t>
      </w:r>
    </w:p>
    <w:p w:rsidRPr="00115D9A" w:rsidR="00115D9A" w:rsidP="00115D9A" w:rsidRDefault="00115D9A" w14:paraId="59BFEC96" w14:textId="77777777">
      <w:pPr>
        <w:pStyle w:val="Tijeloteksta"/>
        <w:rPr>
          <w:rFonts w:cs="Arial"/>
          <w:szCs w:val="24"/>
        </w:rPr>
      </w:pPr>
    </w:p>
    <w:p w:rsidRPr="00115D9A" w:rsidR="00115D9A" w:rsidP="00115D9A" w:rsidRDefault="00115D9A" w14:paraId="32E42384" w14:textId="77777777">
      <w:pPr>
        <w:pStyle w:val="Tijeloteksta"/>
        <w:spacing w:before="7"/>
        <w:rPr>
          <w:rFonts w:cs="Arial"/>
          <w:szCs w:val="24"/>
        </w:rPr>
      </w:pPr>
    </w:p>
    <w:p w:rsidRPr="00115D9A" w:rsidR="00115D9A" w:rsidP="00115D9A" w:rsidRDefault="00115D9A" w14:paraId="75333D71" w14:textId="77777777">
      <w:pPr>
        <w:pStyle w:val="Naslov3"/>
        <w:keepNext w:val="false"/>
        <w:widowControl w:val="false"/>
        <w:numPr>
          <w:ilvl w:val="0"/>
          <w:numId w:val="48"/>
        </w:numPr>
        <w:tabs>
          <w:tab w:val="left" w:pos="596"/>
        </w:tabs>
        <w:overflowPunct/>
        <w:adjustRightInd/>
        <w:spacing w:before="1"/>
        <w:ind w:hanging="361"/>
        <w:textAlignment w:val="auto"/>
        <w:rPr>
          <w:rFonts w:ascii="Arial" w:hAnsi="Arial" w:cs="Arial"/>
          <w:b w:val="false"/>
          <w:szCs w:val="24"/>
        </w:rPr>
      </w:pPr>
      <w:r w:rsidRPr="00115D9A">
        <w:rPr>
          <w:rFonts w:ascii="Arial" w:hAnsi="Arial" w:cs="Arial"/>
          <w:b w:val="false"/>
          <w:w w:val="115"/>
          <w:szCs w:val="24"/>
        </w:rPr>
        <w:t>OSNOVNI</w:t>
      </w:r>
      <w:r w:rsidRPr="00115D9A">
        <w:rPr>
          <w:rFonts w:ascii="Arial" w:hAnsi="Arial" w:cs="Arial"/>
          <w:b w:val="false"/>
          <w:spacing w:val="17"/>
          <w:w w:val="115"/>
          <w:szCs w:val="24"/>
        </w:rPr>
        <w:t xml:space="preserve"> </w:t>
      </w:r>
      <w:r w:rsidRPr="00115D9A">
        <w:rPr>
          <w:rFonts w:ascii="Arial" w:hAnsi="Arial" w:cs="Arial"/>
          <w:b w:val="false"/>
          <w:w w:val="115"/>
          <w:szCs w:val="24"/>
        </w:rPr>
        <w:t>PODACI</w:t>
      </w:r>
      <w:r w:rsidRPr="00115D9A">
        <w:rPr>
          <w:rFonts w:ascii="Arial" w:hAnsi="Arial" w:cs="Arial"/>
          <w:b w:val="false"/>
          <w:spacing w:val="20"/>
          <w:w w:val="115"/>
          <w:szCs w:val="24"/>
        </w:rPr>
        <w:t xml:space="preserve"> </w:t>
      </w:r>
      <w:r w:rsidRPr="00115D9A">
        <w:rPr>
          <w:rFonts w:ascii="Arial" w:hAnsi="Arial" w:cs="Arial"/>
          <w:b w:val="false"/>
          <w:w w:val="115"/>
          <w:szCs w:val="24"/>
        </w:rPr>
        <w:t>O</w:t>
      </w:r>
      <w:r w:rsidRPr="00115D9A">
        <w:rPr>
          <w:rFonts w:ascii="Arial" w:hAnsi="Arial" w:cs="Arial"/>
          <w:b w:val="false"/>
          <w:spacing w:val="16"/>
          <w:w w:val="115"/>
          <w:szCs w:val="24"/>
        </w:rPr>
        <w:t xml:space="preserve"> </w:t>
      </w:r>
      <w:r w:rsidRPr="00115D9A">
        <w:rPr>
          <w:rFonts w:ascii="Arial" w:hAnsi="Arial" w:cs="Arial"/>
          <w:b w:val="false"/>
          <w:w w:val="115"/>
          <w:szCs w:val="24"/>
        </w:rPr>
        <w:t>DUŽNIKU</w:t>
      </w:r>
    </w:p>
    <w:p w:rsidRPr="00115D9A" w:rsidR="00115D9A" w:rsidP="00115D9A" w:rsidRDefault="00115D9A" w14:paraId="49C9049F" w14:textId="77777777">
      <w:pPr>
        <w:pStyle w:val="Tijeloteksta"/>
        <w:spacing w:before="300" w:line="254" w:lineRule="auto"/>
        <w:ind w:left="235"/>
        <w:rPr>
          <w:rFonts w:cs="Arial"/>
          <w:szCs w:val="24"/>
        </w:rPr>
      </w:pPr>
      <w:r w:rsidRPr="00115D9A">
        <w:rPr>
          <w:rFonts w:cs="Arial"/>
          <w:w w:val="105"/>
          <w:szCs w:val="24"/>
        </w:rPr>
        <w:t>Stečajna</w:t>
      </w:r>
      <w:r w:rsidRPr="00115D9A">
        <w:rPr>
          <w:rFonts w:cs="Arial"/>
          <w:spacing w:val="4"/>
          <w:w w:val="105"/>
          <w:szCs w:val="24"/>
        </w:rPr>
        <w:t xml:space="preserve"> </w:t>
      </w:r>
      <w:r w:rsidRPr="00115D9A">
        <w:rPr>
          <w:rFonts w:cs="Arial"/>
          <w:w w:val="105"/>
          <w:szCs w:val="24"/>
        </w:rPr>
        <w:t>masa</w:t>
      </w:r>
      <w:r w:rsidRPr="00115D9A">
        <w:rPr>
          <w:rFonts w:cs="Arial"/>
          <w:spacing w:val="4"/>
          <w:w w:val="105"/>
          <w:szCs w:val="24"/>
        </w:rPr>
        <w:t xml:space="preserve"> </w:t>
      </w:r>
      <w:r w:rsidRPr="00115D9A">
        <w:rPr>
          <w:rFonts w:cs="Arial"/>
          <w:w w:val="105"/>
          <w:szCs w:val="24"/>
        </w:rPr>
        <w:t>je</w:t>
      </w:r>
      <w:r w:rsidRPr="00115D9A">
        <w:rPr>
          <w:rFonts w:cs="Arial"/>
          <w:spacing w:val="5"/>
          <w:w w:val="105"/>
          <w:szCs w:val="24"/>
        </w:rPr>
        <w:t xml:space="preserve"> </w:t>
      </w:r>
      <w:r w:rsidRPr="00115D9A">
        <w:rPr>
          <w:rFonts w:cs="Arial"/>
          <w:w w:val="105"/>
          <w:szCs w:val="24"/>
        </w:rPr>
        <w:t>nastala</w:t>
      </w:r>
      <w:r w:rsidRPr="00115D9A">
        <w:rPr>
          <w:rFonts w:cs="Arial"/>
          <w:spacing w:val="4"/>
          <w:w w:val="105"/>
          <w:szCs w:val="24"/>
        </w:rPr>
        <w:t xml:space="preserve"> </w:t>
      </w:r>
      <w:r w:rsidRPr="00115D9A">
        <w:rPr>
          <w:rFonts w:cs="Arial"/>
          <w:w w:val="105"/>
          <w:szCs w:val="24"/>
        </w:rPr>
        <w:t>iza</w:t>
      </w:r>
      <w:r w:rsidRPr="00115D9A">
        <w:rPr>
          <w:rFonts w:cs="Arial"/>
          <w:spacing w:val="4"/>
          <w:w w:val="105"/>
          <w:szCs w:val="24"/>
        </w:rPr>
        <w:t xml:space="preserve"> </w:t>
      </w:r>
      <w:r w:rsidRPr="00115D9A">
        <w:rPr>
          <w:rFonts w:cs="Arial"/>
          <w:w w:val="105"/>
          <w:szCs w:val="24"/>
        </w:rPr>
        <w:t>subjekta</w:t>
      </w:r>
      <w:r w:rsidRPr="00115D9A">
        <w:rPr>
          <w:rFonts w:cs="Arial"/>
          <w:spacing w:val="5"/>
          <w:w w:val="105"/>
          <w:szCs w:val="24"/>
        </w:rPr>
        <w:t xml:space="preserve"> </w:t>
      </w:r>
      <w:r w:rsidRPr="00115D9A">
        <w:rPr>
          <w:rFonts w:cs="Arial"/>
          <w:w w:val="105"/>
          <w:szCs w:val="24"/>
        </w:rPr>
        <w:t>likvidacijska</w:t>
      </w:r>
      <w:r w:rsidRPr="00115D9A">
        <w:rPr>
          <w:rFonts w:cs="Arial"/>
          <w:spacing w:val="4"/>
          <w:w w:val="105"/>
          <w:szCs w:val="24"/>
        </w:rPr>
        <w:t xml:space="preserve"> </w:t>
      </w:r>
      <w:r w:rsidRPr="00115D9A">
        <w:rPr>
          <w:rFonts w:cs="Arial"/>
          <w:w w:val="105"/>
          <w:szCs w:val="24"/>
        </w:rPr>
        <w:t>masa</w:t>
      </w:r>
      <w:r w:rsidRPr="00115D9A">
        <w:rPr>
          <w:rFonts w:cs="Arial"/>
          <w:spacing w:val="4"/>
          <w:w w:val="105"/>
          <w:szCs w:val="24"/>
        </w:rPr>
        <w:t xml:space="preserve"> </w:t>
      </w:r>
      <w:r w:rsidRPr="00115D9A">
        <w:rPr>
          <w:rFonts w:cs="Arial"/>
          <w:w w:val="105"/>
          <w:szCs w:val="24"/>
        </w:rPr>
        <w:t>iza</w:t>
      </w:r>
      <w:r w:rsidRPr="00115D9A">
        <w:rPr>
          <w:rFonts w:cs="Arial"/>
          <w:spacing w:val="5"/>
          <w:w w:val="105"/>
          <w:szCs w:val="24"/>
        </w:rPr>
        <w:t xml:space="preserve"> </w:t>
      </w:r>
      <w:r w:rsidRPr="00115D9A">
        <w:rPr>
          <w:rFonts w:cs="Arial"/>
          <w:w w:val="105"/>
          <w:szCs w:val="24"/>
        </w:rPr>
        <w:t>TEHNOKOP</w:t>
      </w:r>
      <w:r w:rsidRPr="00115D9A">
        <w:rPr>
          <w:rFonts w:cs="Arial"/>
          <w:spacing w:val="3"/>
          <w:w w:val="105"/>
          <w:szCs w:val="24"/>
        </w:rPr>
        <w:t xml:space="preserve"> </w:t>
      </w:r>
      <w:r w:rsidRPr="00115D9A">
        <w:rPr>
          <w:rFonts w:cs="Arial"/>
          <w:w w:val="105"/>
          <w:szCs w:val="24"/>
        </w:rPr>
        <w:t>d.d.</w:t>
      </w:r>
      <w:r w:rsidRPr="00115D9A">
        <w:rPr>
          <w:rFonts w:cs="Arial"/>
          <w:spacing w:val="4"/>
          <w:w w:val="105"/>
          <w:szCs w:val="24"/>
        </w:rPr>
        <w:t xml:space="preserve"> </w:t>
      </w:r>
      <w:r w:rsidRPr="00115D9A">
        <w:rPr>
          <w:rFonts w:cs="Arial"/>
          <w:w w:val="105"/>
          <w:szCs w:val="24"/>
        </w:rPr>
        <w:t>,</w:t>
      </w:r>
      <w:r w:rsidRPr="00115D9A">
        <w:rPr>
          <w:rFonts w:cs="Arial"/>
          <w:spacing w:val="-52"/>
          <w:w w:val="105"/>
          <w:szCs w:val="24"/>
        </w:rPr>
        <w:t xml:space="preserve"> </w:t>
      </w:r>
      <w:r w:rsidRPr="00115D9A">
        <w:rPr>
          <w:rFonts w:cs="Arial"/>
          <w:w w:val="105"/>
          <w:szCs w:val="24"/>
        </w:rPr>
        <w:t>Horvaćanska</w:t>
      </w:r>
      <w:r w:rsidRPr="00115D9A">
        <w:rPr>
          <w:rFonts w:cs="Arial"/>
          <w:spacing w:val="-1"/>
          <w:w w:val="105"/>
          <w:szCs w:val="24"/>
        </w:rPr>
        <w:t xml:space="preserve"> </w:t>
      </w:r>
      <w:r w:rsidRPr="00115D9A">
        <w:rPr>
          <w:rFonts w:cs="Arial"/>
          <w:w w:val="105"/>
          <w:szCs w:val="24"/>
        </w:rPr>
        <w:t>ceta 146,</w:t>
      </w:r>
      <w:r w:rsidRPr="00115D9A">
        <w:rPr>
          <w:rFonts w:cs="Arial"/>
          <w:spacing w:val="-2"/>
          <w:w w:val="105"/>
          <w:szCs w:val="24"/>
        </w:rPr>
        <w:t xml:space="preserve"> </w:t>
      </w:r>
      <w:r w:rsidRPr="00115D9A">
        <w:rPr>
          <w:rFonts w:cs="Arial"/>
          <w:w w:val="105"/>
          <w:szCs w:val="24"/>
        </w:rPr>
        <w:t>Zagreb, OIB</w:t>
      </w:r>
      <w:r w:rsidRPr="00115D9A">
        <w:rPr>
          <w:rFonts w:cs="Arial"/>
          <w:spacing w:val="-1"/>
          <w:w w:val="105"/>
          <w:szCs w:val="24"/>
        </w:rPr>
        <w:t xml:space="preserve"> </w:t>
      </w:r>
      <w:r w:rsidRPr="00115D9A">
        <w:rPr>
          <w:rFonts w:cs="Arial"/>
          <w:w w:val="105"/>
          <w:szCs w:val="24"/>
        </w:rPr>
        <w:t>17598467015.</w:t>
      </w:r>
    </w:p>
    <w:p w:rsidRPr="00115D9A" w:rsidR="00115D9A" w:rsidP="00115D9A" w:rsidRDefault="00115D9A" w14:paraId="3FC3293E" w14:textId="77777777">
      <w:pPr>
        <w:pStyle w:val="Tijeloteksta"/>
        <w:spacing w:before="1"/>
        <w:ind w:left="235"/>
        <w:rPr>
          <w:rFonts w:cs="Arial"/>
          <w:szCs w:val="24"/>
        </w:rPr>
      </w:pPr>
      <w:r w:rsidRPr="00115D9A">
        <w:rPr>
          <w:rFonts w:cs="Arial"/>
          <w:w w:val="105"/>
          <w:szCs w:val="24"/>
        </w:rPr>
        <w:t>Likvidator je</w:t>
      </w:r>
      <w:r w:rsidRPr="00115D9A">
        <w:rPr>
          <w:rFonts w:cs="Arial"/>
          <w:spacing w:val="-1"/>
          <w:w w:val="105"/>
          <w:szCs w:val="24"/>
        </w:rPr>
        <w:t xml:space="preserve"> </w:t>
      </w:r>
      <w:r w:rsidRPr="00115D9A">
        <w:rPr>
          <w:rFonts w:cs="Arial"/>
          <w:w w:val="105"/>
          <w:szCs w:val="24"/>
        </w:rPr>
        <w:t>bio Jozo</w:t>
      </w:r>
      <w:r w:rsidRPr="00115D9A">
        <w:rPr>
          <w:rFonts w:cs="Arial"/>
          <w:spacing w:val="-3"/>
          <w:w w:val="105"/>
          <w:szCs w:val="24"/>
        </w:rPr>
        <w:t xml:space="preserve"> </w:t>
      </w:r>
      <w:r w:rsidRPr="00115D9A">
        <w:rPr>
          <w:rFonts w:cs="Arial"/>
          <w:w w:val="105"/>
          <w:szCs w:val="24"/>
        </w:rPr>
        <w:t>Brčić</w:t>
      </w:r>
      <w:r w:rsidRPr="00115D9A">
        <w:rPr>
          <w:rFonts w:cs="Arial"/>
          <w:spacing w:val="-1"/>
          <w:w w:val="105"/>
          <w:szCs w:val="24"/>
        </w:rPr>
        <w:t xml:space="preserve"> </w:t>
      </w:r>
      <w:r w:rsidRPr="00115D9A">
        <w:rPr>
          <w:rFonts w:cs="Arial"/>
          <w:w w:val="105"/>
          <w:szCs w:val="24"/>
        </w:rPr>
        <w:t>iz</w:t>
      </w:r>
      <w:r w:rsidRPr="00115D9A">
        <w:rPr>
          <w:rFonts w:cs="Arial"/>
          <w:spacing w:val="-1"/>
          <w:w w:val="105"/>
          <w:szCs w:val="24"/>
        </w:rPr>
        <w:t xml:space="preserve"> </w:t>
      </w:r>
      <w:r w:rsidRPr="00115D9A">
        <w:rPr>
          <w:rFonts w:cs="Arial"/>
          <w:w w:val="105"/>
          <w:szCs w:val="24"/>
        </w:rPr>
        <w:t>Zagreba.</w:t>
      </w:r>
    </w:p>
    <w:p w:rsidRPr="00115D9A" w:rsidR="00115D9A" w:rsidP="00115D9A" w:rsidRDefault="00115D9A" w14:paraId="3D12156D" w14:textId="77777777">
      <w:pPr>
        <w:pStyle w:val="Tijeloteksta"/>
        <w:spacing w:before="16" w:line="254" w:lineRule="auto"/>
        <w:ind w:left="235" w:right="1718"/>
        <w:rPr>
          <w:rFonts w:cs="Arial"/>
          <w:szCs w:val="24"/>
        </w:rPr>
      </w:pPr>
      <w:r w:rsidRPr="00115D9A">
        <w:rPr>
          <w:rFonts w:cs="Arial"/>
          <w:w w:val="105"/>
          <w:szCs w:val="24"/>
        </w:rPr>
        <w:t>Likvidacijska</w:t>
      </w:r>
      <w:r w:rsidRPr="00115D9A">
        <w:rPr>
          <w:rFonts w:cs="Arial"/>
          <w:spacing w:val="5"/>
          <w:w w:val="105"/>
          <w:szCs w:val="24"/>
        </w:rPr>
        <w:t xml:space="preserve"> </w:t>
      </w:r>
      <w:r w:rsidRPr="00115D9A">
        <w:rPr>
          <w:rFonts w:cs="Arial"/>
          <w:w w:val="105"/>
          <w:szCs w:val="24"/>
        </w:rPr>
        <w:t>masa</w:t>
      </w:r>
      <w:r w:rsidRPr="00115D9A">
        <w:rPr>
          <w:rFonts w:cs="Arial"/>
          <w:spacing w:val="5"/>
          <w:w w:val="105"/>
          <w:szCs w:val="24"/>
        </w:rPr>
        <w:t xml:space="preserve"> </w:t>
      </w:r>
      <w:r w:rsidRPr="00115D9A">
        <w:rPr>
          <w:rFonts w:cs="Arial"/>
          <w:w w:val="105"/>
          <w:szCs w:val="24"/>
        </w:rPr>
        <w:t>je</w:t>
      </w:r>
      <w:r w:rsidRPr="00115D9A">
        <w:rPr>
          <w:rFonts w:cs="Arial"/>
          <w:spacing w:val="8"/>
          <w:w w:val="105"/>
          <w:szCs w:val="24"/>
        </w:rPr>
        <w:t xml:space="preserve"> </w:t>
      </w:r>
      <w:r w:rsidRPr="00115D9A">
        <w:rPr>
          <w:rFonts w:cs="Arial"/>
          <w:w w:val="105"/>
          <w:szCs w:val="24"/>
        </w:rPr>
        <w:t>nastala</w:t>
      </w:r>
      <w:r w:rsidRPr="00115D9A">
        <w:rPr>
          <w:rFonts w:cs="Arial"/>
          <w:spacing w:val="5"/>
          <w:w w:val="105"/>
          <w:szCs w:val="24"/>
        </w:rPr>
        <w:t xml:space="preserve"> </w:t>
      </w:r>
      <w:r w:rsidRPr="00115D9A">
        <w:rPr>
          <w:rFonts w:cs="Arial"/>
          <w:w w:val="105"/>
          <w:szCs w:val="24"/>
        </w:rPr>
        <w:t>iza</w:t>
      </w:r>
      <w:r w:rsidRPr="00115D9A">
        <w:rPr>
          <w:rFonts w:cs="Arial"/>
          <w:spacing w:val="5"/>
          <w:w w:val="105"/>
          <w:szCs w:val="24"/>
        </w:rPr>
        <w:t xml:space="preserve"> </w:t>
      </w:r>
      <w:r w:rsidRPr="00115D9A">
        <w:rPr>
          <w:rFonts w:cs="Arial"/>
          <w:w w:val="105"/>
          <w:szCs w:val="24"/>
        </w:rPr>
        <w:t>subjekta</w:t>
      </w:r>
      <w:r w:rsidRPr="00115D9A">
        <w:rPr>
          <w:rFonts w:cs="Arial"/>
          <w:spacing w:val="6"/>
          <w:w w:val="105"/>
          <w:szCs w:val="24"/>
        </w:rPr>
        <w:t xml:space="preserve"> </w:t>
      </w:r>
      <w:r w:rsidRPr="00115D9A">
        <w:rPr>
          <w:rFonts w:cs="Arial"/>
          <w:w w:val="105"/>
          <w:szCs w:val="24"/>
        </w:rPr>
        <w:t>TEHNOKOP</w:t>
      </w:r>
      <w:r w:rsidRPr="00115D9A">
        <w:rPr>
          <w:rFonts w:cs="Arial"/>
          <w:spacing w:val="4"/>
          <w:w w:val="105"/>
          <w:szCs w:val="24"/>
        </w:rPr>
        <w:t xml:space="preserve"> </w:t>
      </w:r>
      <w:r w:rsidRPr="00115D9A">
        <w:rPr>
          <w:rFonts w:cs="Arial"/>
          <w:w w:val="105"/>
          <w:szCs w:val="24"/>
        </w:rPr>
        <w:t>dioničko</w:t>
      </w:r>
      <w:r w:rsidRPr="00115D9A">
        <w:rPr>
          <w:rFonts w:cs="Arial"/>
          <w:spacing w:val="1"/>
          <w:w w:val="105"/>
          <w:szCs w:val="24"/>
        </w:rPr>
        <w:t xml:space="preserve"> </w:t>
      </w:r>
      <w:r w:rsidRPr="00115D9A">
        <w:rPr>
          <w:rFonts w:cs="Arial"/>
          <w:spacing w:val="-1"/>
          <w:w w:val="105"/>
          <w:szCs w:val="24"/>
        </w:rPr>
        <w:t>društvo</w:t>
      </w:r>
      <w:r w:rsidRPr="00115D9A">
        <w:rPr>
          <w:rFonts w:cs="Arial"/>
          <w:spacing w:val="-11"/>
          <w:w w:val="105"/>
          <w:szCs w:val="24"/>
        </w:rPr>
        <w:t xml:space="preserve"> </w:t>
      </w:r>
      <w:r w:rsidRPr="00115D9A">
        <w:rPr>
          <w:rFonts w:cs="Arial"/>
          <w:spacing w:val="-1"/>
          <w:w w:val="105"/>
          <w:szCs w:val="24"/>
        </w:rPr>
        <w:t>za</w:t>
      </w:r>
      <w:r w:rsidRPr="00115D9A">
        <w:rPr>
          <w:rFonts w:cs="Arial"/>
          <w:spacing w:val="-11"/>
          <w:w w:val="105"/>
          <w:szCs w:val="24"/>
        </w:rPr>
        <w:t xml:space="preserve"> </w:t>
      </w:r>
      <w:r w:rsidRPr="00115D9A">
        <w:rPr>
          <w:rFonts w:cs="Arial"/>
          <w:spacing w:val="-1"/>
          <w:w w:val="105"/>
          <w:szCs w:val="24"/>
        </w:rPr>
        <w:t>proizvodnju,</w:t>
      </w:r>
      <w:r w:rsidRPr="00115D9A">
        <w:rPr>
          <w:rFonts w:cs="Arial"/>
          <w:spacing w:val="-11"/>
          <w:w w:val="105"/>
          <w:szCs w:val="24"/>
        </w:rPr>
        <w:t xml:space="preserve"> </w:t>
      </w:r>
      <w:r w:rsidRPr="00115D9A">
        <w:rPr>
          <w:rFonts w:cs="Arial"/>
          <w:spacing w:val="-1"/>
          <w:w w:val="105"/>
          <w:szCs w:val="24"/>
        </w:rPr>
        <w:t>trgovinu</w:t>
      </w:r>
      <w:r w:rsidRPr="00115D9A">
        <w:rPr>
          <w:rFonts w:cs="Arial"/>
          <w:spacing w:val="-12"/>
          <w:w w:val="105"/>
          <w:szCs w:val="24"/>
        </w:rPr>
        <w:t xml:space="preserve"> </w:t>
      </w:r>
      <w:r w:rsidRPr="00115D9A">
        <w:rPr>
          <w:rFonts w:cs="Arial"/>
          <w:w w:val="105"/>
          <w:szCs w:val="24"/>
        </w:rPr>
        <w:t>i</w:t>
      </w:r>
      <w:r w:rsidRPr="00115D9A">
        <w:rPr>
          <w:rFonts w:cs="Arial"/>
          <w:spacing w:val="-12"/>
          <w:w w:val="105"/>
          <w:szCs w:val="24"/>
        </w:rPr>
        <w:t xml:space="preserve"> </w:t>
      </w:r>
      <w:r w:rsidRPr="00115D9A">
        <w:rPr>
          <w:rFonts w:cs="Arial"/>
          <w:w w:val="105"/>
          <w:szCs w:val="24"/>
        </w:rPr>
        <w:t>prijevoz,</w:t>
      </w:r>
      <w:r w:rsidRPr="00115D9A">
        <w:rPr>
          <w:rFonts w:cs="Arial"/>
          <w:spacing w:val="-13"/>
          <w:w w:val="105"/>
          <w:szCs w:val="24"/>
        </w:rPr>
        <w:t xml:space="preserve"> </w:t>
      </w:r>
      <w:r w:rsidRPr="00115D9A">
        <w:rPr>
          <w:rFonts w:cs="Arial"/>
          <w:w w:val="105"/>
          <w:szCs w:val="24"/>
        </w:rPr>
        <w:t>MBS:</w:t>
      </w:r>
      <w:r w:rsidRPr="00115D9A">
        <w:rPr>
          <w:rFonts w:cs="Arial"/>
          <w:spacing w:val="-11"/>
          <w:w w:val="105"/>
          <w:szCs w:val="24"/>
        </w:rPr>
        <w:t xml:space="preserve"> </w:t>
      </w:r>
      <w:r w:rsidRPr="00115D9A">
        <w:rPr>
          <w:rFonts w:cs="Arial"/>
          <w:w w:val="105"/>
          <w:szCs w:val="24"/>
        </w:rPr>
        <w:t>080077143,</w:t>
      </w:r>
      <w:r w:rsidRPr="00115D9A">
        <w:rPr>
          <w:rFonts w:cs="Arial"/>
          <w:spacing w:val="-11"/>
          <w:w w:val="105"/>
          <w:szCs w:val="24"/>
        </w:rPr>
        <w:t xml:space="preserve"> </w:t>
      </w:r>
      <w:r w:rsidRPr="00115D9A">
        <w:rPr>
          <w:rFonts w:cs="Arial"/>
          <w:w w:val="105"/>
          <w:szCs w:val="24"/>
        </w:rPr>
        <w:t>OIB:</w:t>
      </w:r>
      <w:r w:rsidRPr="00115D9A">
        <w:rPr>
          <w:rFonts w:cs="Arial"/>
          <w:spacing w:val="-52"/>
          <w:w w:val="105"/>
          <w:szCs w:val="24"/>
        </w:rPr>
        <w:t xml:space="preserve"> </w:t>
      </w:r>
      <w:r w:rsidRPr="00115D9A">
        <w:rPr>
          <w:rFonts w:cs="Arial"/>
          <w:w w:val="105"/>
          <w:szCs w:val="24"/>
        </w:rPr>
        <w:t>46672213753</w:t>
      </w:r>
      <w:r w:rsidRPr="00115D9A">
        <w:rPr>
          <w:rFonts w:cs="Arial"/>
          <w:spacing w:val="-6"/>
          <w:w w:val="105"/>
          <w:szCs w:val="24"/>
        </w:rPr>
        <w:t xml:space="preserve"> </w:t>
      </w:r>
      <w:r w:rsidRPr="00115D9A">
        <w:rPr>
          <w:rFonts w:cs="Arial"/>
          <w:w w:val="105"/>
          <w:szCs w:val="24"/>
        </w:rPr>
        <w:t>koje</w:t>
      </w:r>
      <w:r w:rsidRPr="00115D9A">
        <w:rPr>
          <w:rFonts w:cs="Arial"/>
          <w:spacing w:val="-5"/>
          <w:w w:val="105"/>
          <w:szCs w:val="24"/>
        </w:rPr>
        <w:t xml:space="preserve"> </w:t>
      </w:r>
      <w:r w:rsidRPr="00115D9A">
        <w:rPr>
          <w:rFonts w:cs="Arial"/>
          <w:w w:val="105"/>
          <w:szCs w:val="24"/>
        </w:rPr>
        <w:t>je</w:t>
      </w:r>
      <w:r w:rsidRPr="00115D9A">
        <w:rPr>
          <w:rFonts w:cs="Arial"/>
          <w:spacing w:val="-5"/>
          <w:w w:val="105"/>
          <w:szCs w:val="24"/>
        </w:rPr>
        <w:t xml:space="preserve"> </w:t>
      </w:r>
      <w:r w:rsidRPr="00115D9A">
        <w:rPr>
          <w:rFonts w:cs="Arial"/>
          <w:w w:val="105"/>
          <w:szCs w:val="24"/>
        </w:rPr>
        <w:t>brisano</w:t>
      </w:r>
      <w:r w:rsidRPr="00115D9A">
        <w:rPr>
          <w:rFonts w:cs="Arial"/>
          <w:spacing w:val="-4"/>
          <w:w w:val="105"/>
          <w:szCs w:val="24"/>
        </w:rPr>
        <w:t xml:space="preserve"> </w:t>
      </w:r>
      <w:r w:rsidRPr="00115D9A">
        <w:rPr>
          <w:rFonts w:cs="Arial"/>
          <w:w w:val="105"/>
          <w:szCs w:val="24"/>
        </w:rPr>
        <w:t>dana</w:t>
      </w:r>
      <w:r w:rsidRPr="00115D9A">
        <w:rPr>
          <w:rFonts w:cs="Arial"/>
          <w:spacing w:val="-5"/>
          <w:w w:val="105"/>
          <w:szCs w:val="24"/>
        </w:rPr>
        <w:t xml:space="preserve"> </w:t>
      </w:r>
      <w:r w:rsidRPr="00115D9A">
        <w:rPr>
          <w:rFonts w:cs="Arial"/>
          <w:w w:val="105"/>
          <w:szCs w:val="24"/>
        </w:rPr>
        <w:t>15.09.2015.</w:t>
      </w:r>
    </w:p>
    <w:p w:rsidRPr="00115D9A" w:rsidR="00115D9A" w:rsidP="00115D9A" w:rsidRDefault="00115D9A" w14:paraId="79CCD1A2" w14:textId="77777777">
      <w:pPr>
        <w:pStyle w:val="Tijeloteksta"/>
        <w:ind w:left="235"/>
        <w:rPr>
          <w:rFonts w:cs="Arial"/>
          <w:szCs w:val="24"/>
        </w:rPr>
      </w:pPr>
      <w:r w:rsidRPr="00115D9A">
        <w:rPr>
          <w:rFonts w:cs="Arial"/>
          <w:szCs w:val="24"/>
        </w:rPr>
        <w:t>Društvo</w:t>
      </w:r>
      <w:r w:rsidRPr="00115D9A">
        <w:rPr>
          <w:rFonts w:cs="Arial"/>
          <w:spacing w:val="18"/>
          <w:szCs w:val="24"/>
        </w:rPr>
        <w:t xml:space="preserve"> </w:t>
      </w:r>
      <w:r w:rsidRPr="00115D9A">
        <w:rPr>
          <w:rFonts w:cs="Arial"/>
          <w:szCs w:val="24"/>
        </w:rPr>
        <w:t>je</w:t>
      </w:r>
      <w:r w:rsidRPr="00115D9A">
        <w:rPr>
          <w:rFonts w:cs="Arial"/>
          <w:spacing w:val="18"/>
          <w:szCs w:val="24"/>
        </w:rPr>
        <w:t xml:space="preserve"> </w:t>
      </w:r>
      <w:r w:rsidRPr="00115D9A">
        <w:rPr>
          <w:rFonts w:cs="Arial"/>
          <w:szCs w:val="24"/>
        </w:rPr>
        <w:t>bilo</w:t>
      </w:r>
      <w:r w:rsidRPr="00115D9A">
        <w:rPr>
          <w:rFonts w:cs="Arial"/>
          <w:spacing w:val="18"/>
          <w:szCs w:val="24"/>
        </w:rPr>
        <w:t xml:space="preserve"> </w:t>
      </w:r>
      <w:r w:rsidRPr="00115D9A">
        <w:rPr>
          <w:rFonts w:cs="Arial"/>
          <w:szCs w:val="24"/>
        </w:rPr>
        <w:t>registrirano</w:t>
      </w:r>
      <w:r w:rsidRPr="00115D9A">
        <w:rPr>
          <w:rFonts w:cs="Arial"/>
          <w:spacing w:val="19"/>
          <w:szCs w:val="24"/>
        </w:rPr>
        <w:t xml:space="preserve"> </w:t>
      </w:r>
      <w:r w:rsidRPr="00115D9A">
        <w:rPr>
          <w:rFonts w:cs="Arial"/>
          <w:szCs w:val="24"/>
        </w:rPr>
        <w:t>za</w:t>
      </w:r>
      <w:r w:rsidRPr="00115D9A">
        <w:rPr>
          <w:rFonts w:cs="Arial"/>
          <w:spacing w:val="17"/>
          <w:szCs w:val="24"/>
        </w:rPr>
        <w:t xml:space="preserve"> </w:t>
      </w:r>
      <w:r w:rsidRPr="00115D9A">
        <w:rPr>
          <w:rFonts w:cs="Arial"/>
          <w:szCs w:val="24"/>
        </w:rPr>
        <w:t>sljedeće</w:t>
      </w:r>
      <w:r w:rsidRPr="00115D9A">
        <w:rPr>
          <w:rFonts w:cs="Arial"/>
          <w:spacing w:val="18"/>
          <w:szCs w:val="24"/>
        </w:rPr>
        <w:t xml:space="preserve"> </w:t>
      </w:r>
      <w:r w:rsidRPr="00115D9A">
        <w:rPr>
          <w:rFonts w:cs="Arial"/>
          <w:szCs w:val="24"/>
        </w:rPr>
        <w:t>djelatnosti:</w:t>
      </w:r>
    </w:p>
    <w:p w:rsidRPr="00115D9A" w:rsidR="00115D9A" w:rsidP="00115D9A" w:rsidRDefault="00115D9A" w14:paraId="4193284A" w14:textId="77777777">
      <w:pPr>
        <w:pStyle w:val="Tijeloteksta"/>
        <w:spacing w:before="9"/>
        <w:rPr>
          <w:rFonts w:cs="Arial"/>
          <w:szCs w:val="24"/>
        </w:rPr>
      </w:pPr>
    </w:p>
    <w:p w:rsidRPr="00115D9A" w:rsidR="00115D9A" w:rsidP="00115D9A" w:rsidRDefault="00115D9A" w14:paraId="457D8336" w14:textId="77777777">
      <w:pPr>
        <w:pStyle w:val="Tijeloteksta"/>
        <w:ind w:left="235"/>
        <w:rPr>
          <w:rFonts w:cs="Arial"/>
          <w:szCs w:val="24"/>
        </w:rPr>
      </w:pPr>
      <w:r w:rsidRPr="00115D9A">
        <w:rPr>
          <w:rFonts w:cs="Arial"/>
          <w:w w:val="105"/>
          <w:szCs w:val="24"/>
        </w:rPr>
        <w:t>*Vađenje</w:t>
      </w:r>
      <w:r w:rsidRPr="00115D9A">
        <w:rPr>
          <w:rFonts w:cs="Arial"/>
          <w:spacing w:val="-10"/>
          <w:w w:val="105"/>
          <w:szCs w:val="24"/>
        </w:rPr>
        <w:t xml:space="preserve"> </w:t>
      </w:r>
      <w:r w:rsidRPr="00115D9A">
        <w:rPr>
          <w:rFonts w:cs="Arial"/>
          <w:w w:val="105"/>
          <w:szCs w:val="24"/>
        </w:rPr>
        <w:t>šljunka</w:t>
      </w:r>
      <w:r w:rsidRPr="00115D9A">
        <w:rPr>
          <w:rFonts w:cs="Arial"/>
          <w:spacing w:val="-10"/>
          <w:w w:val="105"/>
          <w:szCs w:val="24"/>
        </w:rPr>
        <w:t xml:space="preserve"> </w:t>
      </w:r>
      <w:r w:rsidRPr="00115D9A">
        <w:rPr>
          <w:rFonts w:cs="Arial"/>
          <w:w w:val="105"/>
          <w:szCs w:val="24"/>
        </w:rPr>
        <w:t>i</w:t>
      </w:r>
      <w:r w:rsidRPr="00115D9A">
        <w:rPr>
          <w:rFonts w:cs="Arial"/>
          <w:spacing w:val="-11"/>
          <w:w w:val="105"/>
          <w:szCs w:val="24"/>
        </w:rPr>
        <w:t xml:space="preserve"> </w:t>
      </w:r>
      <w:r w:rsidRPr="00115D9A">
        <w:rPr>
          <w:rFonts w:cs="Arial"/>
          <w:w w:val="105"/>
          <w:szCs w:val="24"/>
        </w:rPr>
        <w:t>pijeska</w:t>
      </w:r>
    </w:p>
    <w:p w:rsidRPr="00115D9A" w:rsidR="00115D9A" w:rsidP="00115D9A" w:rsidRDefault="00115D9A" w14:paraId="7B1F90C5" w14:textId="77777777">
      <w:pPr>
        <w:pStyle w:val="Tijeloteksta"/>
        <w:spacing w:before="19"/>
        <w:ind w:left="235"/>
        <w:rPr>
          <w:rFonts w:cs="Arial"/>
          <w:szCs w:val="24"/>
        </w:rPr>
      </w:pPr>
      <w:r w:rsidRPr="00115D9A">
        <w:rPr>
          <w:rFonts w:cs="Arial"/>
          <w:w w:val="105"/>
          <w:szCs w:val="24"/>
        </w:rPr>
        <w:t>*Trg.</w:t>
      </w:r>
      <w:r w:rsidRPr="00115D9A">
        <w:rPr>
          <w:rFonts w:cs="Arial"/>
          <w:spacing w:val="-1"/>
          <w:w w:val="105"/>
          <w:szCs w:val="24"/>
        </w:rPr>
        <w:t xml:space="preserve"> </w:t>
      </w:r>
      <w:r w:rsidRPr="00115D9A">
        <w:rPr>
          <w:rFonts w:cs="Arial"/>
          <w:w w:val="105"/>
          <w:szCs w:val="24"/>
        </w:rPr>
        <w:t>na</w:t>
      </w:r>
      <w:r w:rsidRPr="00115D9A">
        <w:rPr>
          <w:rFonts w:cs="Arial"/>
          <w:spacing w:val="-1"/>
          <w:w w:val="105"/>
          <w:szCs w:val="24"/>
        </w:rPr>
        <w:t xml:space="preserve"> </w:t>
      </w:r>
      <w:r w:rsidRPr="00115D9A">
        <w:rPr>
          <w:rFonts w:cs="Arial"/>
          <w:w w:val="105"/>
          <w:szCs w:val="24"/>
        </w:rPr>
        <w:t>veliko građ. mat.</w:t>
      </w:r>
      <w:r w:rsidRPr="00115D9A">
        <w:rPr>
          <w:rFonts w:cs="Arial"/>
          <w:spacing w:val="-1"/>
          <w:w w:val="105"/>
          <w:szCs w:val="24"/>
        </w:rPr>
        <w:t xml:space="preserve"> </w:t>
      </w:r>
      <w:r w:rsidRPr="00115D9A">
        <w:rPr>
          <w:rFonts w:cs="Arial"/>
          <w:w w:val="105"/>
          <w:szCs w:val="24"/>
        </w:rPr>
        <w:t>i</w:t>
      </w:r>
      <w:r w:rsidRPr="00115D9A">
        <w:rPr>
          <w:rFonts w:cs="Arial"/>
          <w:spacing w:val="-1"/>
          <w:w w:val="105"/>
          <w:szCs w:val="24"/>
        </w:rPr>
        <w:t xml:space="preserve"> </w:t>
      </w:r>
      <w:r w:rsidRPr="00115D9A">
        <w:rPr>
          <w:rFonts w:cs="Arial"/>
          <w:w w:val="105"/>
          <w:szCs w:val="24"/>
        </w:rPr>
        <w:t>sanitarnom</w:t>
      </w:r>
      <w:r w:rsidRPr="00115D9A">
        <w:rPr>
          <w:rFonts w:cs="Arial"/>
          <w:spacing w:val="-2"/>
          <w:w w:val="105"/>
          <w:szCs w:val="24"/>
        </w:rPr>
        <w:t xml:space="preserve"> </w:t>
      </w:r>
      <w:r w:rsidRPr="00115D9A">
        <w:rPr>
          <w:rFonts w:cs="Arial"/>
          <w:w w:val="105"/>
          <w:szCs w:val="24"/>
        </w:rPr>
        <w:t>opr.</w:t>
      </w:r>
    </w:p>
    <w:p w:rsidRPr="00115D9A" w:rsidR="00115D9A" w:rsidP="00115D9A" w:rsidRDefault="00115D9A" w14:paraId="0501D3D3" w14:textId="77777777">
      <w:pPr>
        <w:pStyle w:val="Tijeloteksta"/>
        <w:spacing w:before="16"/>
        <w:ind w:left="236"/>
        <w:rPr>
          <w:rFonts w:cs="Arial"/>
          <w:szCs w:val="24"/>
        </w:rPr>
      </w:pPr>
      <w:r w:rsidRPr="00115D9A">
        <w:rPr>
          <w:rFonts w:cs="Arial"/>
          <w:w w:val="105"/>
          <w:szCs w:val="24"/>
        </w:rPr>
        <w:t>*Ost.</w:t>
      </w:r>
      <w:r w:rsidRPr="00115D9A">
        <w:rPr>
          <w:rFonts w:cs="Arial"/>
          <w:spacing w:val="-2"/>
          <w:w w:val="105"/>
          <w:szCs w:val="24"/>
        </w:rPr>
        <w:t xml:space="preserve"> </w:t>
      </w:r>
      <w:r w:rsidRPr="00115D9A">
        <w:rPr>
          <w:rFonts w:cs="Arial"/>
          <w:w w:val="105"/>
          <w:szCs w:val="24"/>
        </w:rPr>
        <w:t>trg.</w:t>
      </w:r>
      <w:r w:rsidRPr="00115D9A">
        <w:rPr>
          <w:rFonts w:cs="Arial"/>
          <w:spacing w:val="-2"/>
          <w:w w:val="105"/>
          <w:szCs w:val="24"/>
        </w:rPr>
        <w:t xml:space="preserve"> </w:t>
      </w:r>
      <w:r w:rsidRPr="00115D9A">
        <w:rPr>
          <w:rFonts w:cs="Arial"/>
          <w:w w:val="105"/>
          <w:szCs w:val="24"/>
        </w:rPr>
        <w:t>na</w:t>
      </w:r>
      <w:r w:rsidRPr="00115D9A">
        <w:rPr>
          <w:rFonts w:cs="Arial"/>
          <w:spacing w:val="-2"/>
          <w:w w:val="105"/>
          <w:szCs w:val="24"/>
        </w:rPr>
        <w:t xml:space="preserve"> </w:t>
      </w:r>
      <w:r w:rsidRPr="00115D9A">
        <w:rPr>
          <w:rFonts w:cs="Arial"/>
          <w:w w:val="105"/>
          <w:szCs w:val="24"/>
        </w:rPr>
        <w:t>malo</w:t>
      </w:r>
      <w:r w:rsidRPr="00115D9A">
        <w:rPr>
          <w:rFonts w:cs="Arial"/>
          <w:spacing w:val="-1"/>
          <w:w w:val="105"/>
          <w:szCs w:val="24"/>
        </w:rPr>
        <w:t xml:space="preserve"> </w:t>
      </w:r>
      <w:r w:rsidRPr="00115D9A">
        <w:rPr>
          <w:rFonts w:cs="Arial"/>
          <w:w w:val="105"/>
          <w:szCs w:val="24"/>
        </w:rPr>
        <w:t>u</w:t>
      </w:r>
      <w:r w:rsidRPr="00115D9A">
        <w:rPr>
          <w:rFonts w:cs="Arial"/>
          <w:spacing w:val="-2"/>
          <w:w w:val="105"/>
          <w:szCs w:val="24"/>
        </w:rPr>
        <w:t xml:space="preserve"> </w:t>
      </w:r>
      <w:r w:rsidRPr="00115D9A">
        <w:rPr>
          <w:rFonts w:cs="Arial"/>
          <w:w w:val="105"/>
          <w:szCs w:val="24"/>
        </w:rPr>
        <w:t>nespecijaliziranim</w:t>
      </w:r>
      <w:r w:rsidRPr="00115D9A">
        <w:rPr>
          <w:rFonts w:cs="Arial"/>
          <w:spacing w:val="-3"/>
          <w:w w:val="105"/>
          <w:szCs w:val="24"/>
        </w:rPr>
        <w:t xml:space="preserve"> </w:t>
      </w:r>
      <w:r w:rsidRPr="00115D9A">
        <w:rPr>
          <w:rFonts w:cs="Arial"/>
          <w:w w:val="105"/>
          <w:szCs w:val="24"/>
        </w:rPr>
        <w:t>prod.</w:t>
      </w:r>
    </w:p>
    <w:p w:rsidRPr="00115D9A" w:rsidR="00115D9A" w:rsidP="00115D9A" w:rsidRDefault="00115D9A" w14:paraId="3227FBAD" w14:textId="77777777">
      <w:pPr>
        <w:pStyle w:val="Tijeloteksta"/>
        <w:spacing w:before="17"/>
        <w:ind w:left="236"/>
        <w:rPr>
          <w:rFonts w:cs="Arial"/>
          <w:szCs w:val="24"/>
        </w:rPr>
      </w:pPr>
      <w:r w:rsidRPr="00115D9A">
        <w:rPr>
          <w:rFonts w:cs="Arial"/>
          <w:szCs w:val="24"/>
        </w:rPr>
        <w:t>*Prijevoz</w:t>
      </w:r>
      <w:r w:rsidRPr="00115D9A">
        <w:rPr>
          <w:rFonts w:cs="Arial"/>
          <w:spacing w:val="3"/>
          <w:szCs w:val="24"/>
        </w:rPr>
        <w:t xml:space="preserve"> </w:t>
      </w:r>
      <w:r w:rsidRPr="00115D9A">
        <w:rPr>
          <w:rFonts w:cs="Arial"/>
          <w:szCs w:val="24"/>
        </w:rPr>
        <w:t>robe</w:t>
      </w:r>
      <w:r w:rsidRPr="00115D9A">
        <w:rPr>
          <w:rFonts w:cs="Arial"/>
          <w:spacing w:val="3"/>
          <w:szCs w:val="24"/>
        </w:rPr>
        <w:t xml:space="preserve"> </w:t>
      </w:r>
      <w:r w:rsidRPr="00115D9A">
        <w:rPr>
          <w:rFonts w:cs="Arial"/>
          <w:szCs w:val="24"/>
        </w:rPr>
        <w:t>(tereta) cestom</w:t>
      </w:r>
    </w:p>
    <w:p w:rsidRPr="00115D9A" w:rsidR="00115D9A" w:rsidP="00115D9A" w:rsidRDefault="00115D9A" w14:paraId="42EEF443" w14:textId="77777777">
      <w:pPr>
        <w:pStyle w:val="Tijeloteksta"/>
        <w:spacing w:before="16"/>
        <w:ind w:left="236"/>
        <w:rPr>
          <w:rFonts w:cs="Arial"/>
          <w:szCs w:val="24"/>
        </w:rPr>
      </w:pPr>
      <w:r w:rsidRPr="00115D9A">
        <w:rPr>
          <w:rFonts w:cs="Arial"/>
          <w:w w:val="105"/>
          <w:szCs w:val="24"/>
        </w:rPr>
        <w:t>*Vađenje</w:t>
      </w:r>
      <w:r w:rsidRPr="00115D9A">
        <w:rPr>
          <w:rFonts w:cs="Arial"/>
          <w:spacing w:val="-5"/>
          <w:w w:val="105"/>
          <w:szCs w:val="24"/>
        </w:rPr>
        <w:t xml:space="preserve"> </w:t>
      </w:r>
      <w:r w:rsidRPr="00115D9A">
        <w:rPr>
          <w:rFonts w:cs="Arial"/>
          <w:w w:val="105"/>
          <w:szCs w:val="24"/>
        </w:rPr>
        <w:t>kamena</w:t>
      </w:r>
      <w:r w:rsidRPr="00115D9A">
        <w:rPr>
          <w:rFonts w:cs="Arial"/>
          <w:spacing w:val="-4"/>
          <w:w w:val="105"/>
          <w:szCs w:val="24"/>
        </w:rPr>
        <w:t xml:space="preserve"> </w:t>
      </w:r>
      <w:r w:rsidRPr="00115D9A">
        <w:rPr>
          <w:rFonts w:cs="Arial"/>
          <w:w w:val="105"/>
          <w:szCs w:val="24"/>
        </w:rPr>
        <w:t>za</w:t>
      </w:r>
      <w:r w:rsidRPr="00115D9A">
        <w:rPr>
          <w:rFonts w:cs="Arial"/>
          <w:spacing w:val="-4"/>
          <w:w w:val="105"/>
          <w:szCs w:val="24"/>
        </w:rPr>
        <w:t xml:space="preserve"> </w:t>
      </w:r>
      <w:r w:rsidRPr="00115D9A">
        <w:rPr>
          <w:rFonts w:cs="Arial"/>
          <w:w w:val="105"/>
          <w:szCs w:val="24"/>
        </w:rPr>
        <w:t>gradnju</w:t>
      </w:r>
    </w:p>
    <w:p w:rsidRPr="00115D9A" w:rsidR="00115D9A" w:rsidP="00115D9A" w:rsidRDefault="00115D9A" w14:paraId="641D9511" w14:textId="77777777">
      <w:pPr>
        <w:pStyle w:val="Tijeloteksta"/>
        <w:spacing w:before="18"/>
        <w:ind w:left="236"/>
        <w:rPr>
          <w:rFonts w:cs="Arial"/>
          <w:szCs w:val="24"/>
        </w:rPr>
      </w:pPr>
      <w:r w:rsidRPr="00115D9A">
        <w:rPr>
          <w:rFonts w:cs="Arial"/>
          <w:w w:val="105"/>
          <w:szCs w:val="24"/>
        </w:rPr>
        <w:t>*Proizvodnja</w:t>
      </w:r>
      <w:r w:rsidRPr="00115D9A">
        <w:rPr>
          <w:rFonts w:cs="Arial"/>
          <w:spacing w:val="-7"/>
          <w:w w:val="105"/>
          <w:szCs w:val="24"/>
        </w:rPr>
        <w:t xml:space="preserve"> </w:t>
      </w:r>
      <w:r w:rsidRPr="00115D9A">
        <w:rPr>
          <w:rFonts w:cs="Arial"/>
          <w:w w:val="105"/>
          <w:szCs w:val="24"/>
        </w:rPr>
        <w:t>proizvoda</w:t>
      </w:r>
      <w:r w:rsidRPr="00115D9A">
        <w:rPr>
          <w:rFonts w:cs="Arial"/>
          <w:spacing w:val="-6"/>
          <w:w w:val="105"/>
          <w:szCs w:val="24"/>
        </w:rPr>
        <w:t xml:space="preserve"> </w:t>
      </w:r>
      <w:r w:rsidRPr="00115D9A">
        <w:rPr>
          <w:rFonts w:cs="Arial"/>
          <w:w w:val="105"/>
          <w:szCs w:val="24"/>
        </w:rPr>
        <w:t>od</w:t>
      </w:r>
      <w:r w:rsidRPr="00115D9A">
        <w:rPr>
          <w:rFonts w:cs="Arial"/>
          <w:spacing w:val="-7"/>
          <w:w w:val="105"/>
          <w:szCs w:val="24"/>
        </w:rPr>
        <w:t xml:space="preserve"> </w:t>
      </w:r>
      <w:r w:rsidRPr="00115D9A">
        <w:rPr>
          <w:rFonts w:cs="Arial"/>
          <w:w w:val="105"/>
          <w:szCs w:val="24"/>
        </w:rPr>
        <w:t>betona</w:t>
      </w:r>
      <w:r w:rsidRPr="00115D9A">
        <w:rPr>
          <w:rFonts w:cs="Arial"/>
          <w:spacing w:val="-6"/>
          <w:w w:val="105"/>
          <w:szCs w:val="24"/>
        </w:rPr>
        <w:t xml:space="preserve"> </w:t>
      </w:r>
      <w:r w:rsidRPr="00115D9A">
        <w:rPr>
          <w:rFonts w:cs="Arial"/>
          <w:w w:val="105"/>
          <w:szCs w:val="24"/>
        </w:rPr>
        <w:t>za</w:t>
      </w:r>
      <w:r w:rsidRPr="00115D9A">
        <w:rPr>
          <w:rFonts w:cs="Arial"/>
          <w:spacing w:val="-6"/>
          <w:w w:val="105"/>
          <w:szCs w:val="24"/>
        </w:rPr>
        <w:t xml:space="preserve"> </w:t>
      </w:r>
      <w:r w:rsidRPr="00115D9A">
        <w:rPr>
          <w:rFonts w:cs="Arial"/>
          <w:w w:val="105"/>
          <w:szCs w:val="24"/>
        </w:rPr>
        <w:t>građevinarstvo</w:t>
      </w:r>
    </w:p>
    <w:p w:rsidRPr="00115D9A" w:rsidR="00115D9A" w:rsidP="00115D9A" w:rsidRDefault="00115D9A" w14:paraId="5DEC8823" w14:textId="77777777">
      <w:pPr>
        <w:pStyle w:val="Tijeloteksta"/>
        <w:spacing w:before="17"/>
        <w:ind w:left="236"/>
        <w:rPr>
          <w:rFonts w:cs="Arial"/>
          <w:szCs w:val="24"/>
        </w:rPr>
      </w:pPr>
      <w:r w:rsidRPr="00115D9A">
        <w:rPr>
          <w:rFonts w:cs="Arial"/>
          <w:w w:val="105"/>
          <w:szCs w:val="24"/>
        </w:rPr>
        <w:t>*Iznajmljivanje</w:t>
      </w:r>
      <w:r w:rsidRPr="00115D9A">
        <w:rPr>
          <w:rFonts w:cs="Arial"/>
          <w:spacing w:val="-12"/>
          <w:w w:val="105"/>
          <w:szCs w:val="24"/>
        </w:rPr>
        <w:t xml:space="preserve"> </w:t>
      </w:r>
      <w:r w:rsidRPr="00115D9A">
        <w:rPr>
          <w:rFonts w:cs="Arial"/>
          <w:w w:val="105"/>
          <w:szCs w:val="24"/>
        </w:rPr>
        <w:t>strojeva</w:t>
      </w:r>
      <w:r w:rsidRPr="00115D9A">
        <w:rPr>
          <w:rFonts w:cs="Arial"/>
          <w:spacing w:val="-12"/>
          <w:w w:val="105"/>
          <w:szCs w:val="24"/>
        </w:rPr>
        <w:t xml:space="preserve"> </w:t>
      </w:r>
      <w:r w:rsidRPr="00115D9A">
        <w:rPr>
          <w:rFonts w:cs="Arial"/>
          <w:w w:val="105"/>
          <w:szCs w:val="24"/>
        </w:rPr>
        <w:t>i</w:t>
      </w:r>
      <w:r w:rsidRPr="00115D9A">
        <w:rPr>
          <w:rFonts w:cs="Arial"/>
          <w:spacing w:val="-12"/>
          <w:w w:val="105"/>
          <w:szCs w:val="24"/>
        </w:rPr>
        <w:t xml:space="preserve"> </w:t>
      </w:r>
      <w:r w:rsidRPr="00115D9A">
        <w:rPr>
          <w:rFonts w:cs="Arial"/>
          <w:w w:val="105"/>
          <w:szCs w:val="24"/>
        </w:rPr>
        <w:t>opreme</w:t>
      </w:r>
      <w:r w:rsidRPr="00115D9A">
        <w:rPr>
          <w:rFonts w:cs="Arial"/>
          <w:spacing w:val="-12"/>
          <w:w w:val="105"/>
          <w:szCs w:val="24"/>
        </w:rPr>
        <w:t xml:space="preserve"> </w:t>
      </w:r>
      <w:r w:rsidRPr="00115D9A">
        <w:rPr>
          <w:rFonts w:cs="Arial"/>
          <w:w w:val="105"/>
          <w:szCs w:val="24"/>
        </w:rPr>
        <w:t>za</w:t>
      </w:r>
      <w:r w:rsidRPr="00115D9A">
        <w:rPr>
          <w:rFonts w:cs="Arial"/>
          <w:spacing w:val="-12"/>
          <w:w w:val="105"/>
          <w:szCs w:val="24"/>
        </w:rPr>
        <w:t xml:space="preserve"> </w:t>
      </w:r>
      <w:r w:rsidRPr="00115D9A">
        <w:rPr>
          <w:rFonts w:cs="Arial"/>
          <w:w w:val="105"/>
          <w:szCs w:val="24"/>
        </w:rPr>
        <w:t>izgradnju</w:t>
      </w:r>
      <w:r w:rsidRPr="00115D9A">
        <w:rPr>
          <w:rFonts w:cs="Arial"/>
          <w:spacing w:val="-12"/>
          <w:w w:val="105"/>
          <w:szCs w:val="24"/>
        </w:rPr>
        <w:t xml:space="preserve"> </w:t>
      </w:r>
      <w:r w:rsidRPr="00115D9A">
        <w:rPr>
          <w:rFonts w:cs="Arial"/>
          <w:w w:val="105"/>
          <w:szCs w:val="24"/>
        </w:rPr>
        <w:t>ili</w:t>
      </w:r>
    </w:p>
    <w:p w:rsidRPr="00115D9A" w:rsidR="00115D9A" w:rsidP="00115D9A" w:rsidRDefault="00115D9A" w14:paraId="562F942F" w14:textId="77777777">
      <w:pPr>
        <w:rPr>
          <w:rFonts w:ascii="Arial" w:hAnsi="Arial" w:cs="Arial"/>
          <w:sz w:val="24"/>
          <w:szCs w:val="24"/>
        </w:rPr>
        <w:sectPr w:rsidRPr="00115D9A" w:rsidR="00115D9A">
          <w:pgSz w:w="11910" w:h="16840"/>
          <w:pgMar w:top="1280" w:right="1180" w:bottom="1040" w:left="1180" w:header="0" w:footer="756" w:gutter="0"/>
          <w:cols w:space="720"/>
        </w:sectPr>
      </w:pPr>
    </w:p>
    <w:p w:rsidRPr="00115D9A" w:rsidR="00115D9A" w:rsidP="00115D9A" w:rsidRDefault="00115D9A" w14:paraId="7A54B75F" w14:textId="77777777">
      <w:pPr>
        <w:pStyle w:val="Tijeloteksta"/>
        <w:spacing w:before="80"/>
        <w:ind w:left="235"/>
        <w:rPr>
          <w:rFonts w:cs="Arial"/>
          <w:szCs w:val="24"/>
        </w:rPr>
      </w:pPr>
      <w:r w:rsidRPr="00115D9A">
        <w:rPr>
          <w:rFonts w:cs="Arial"/>
          <w:szCs w:val="24"/>
        </w:rPr>
        <w:lastRenderedPageBreak/>
        <w:t>*rušenje,</w:t>
      </w:r>
      <w:r w:rsidRPr="00115D9A">
        <w:rPr>
          <w:rFonts w:cs="Arial"/>
          <w:spacing w:val="16"/>
          <w:szCs w:val="24"/>
        </w:rPr>
        <w:t xml:space="preserve"> </w:t>
      </w:r>
      <w:r w:rsidRPr="00115D9A">
        <w:rPr>
          <w:rFonts w:cs="Arial"/>
          <w:szCs w:val="24"/>
        </w:rPr>
        <w:t>s</w:t>
      </w:r>
      <w:r w:rsidRPr="00115D9A">
        <w:rPr>
          <w:rFonts w:cs="Arial"/>
          <w:spacing w:val="16"/>
          <w:szCs w:val="24"/>
        </w:rPr>
        <w:t xml:space="preserve"> </w:t>
      </w:r>
      <w:r w:rsidRPr="00115D9A">
        <w:rPr>
          <w:rFonts w:cs="Arial"/>
          <w:szCs w:val="24"/>
        </w:rPr>
        <w:t>rukovateljem</w:t>
      </w:r>
    </w:p>
    <w:p w:rsidRPr="00115D9A" w:rsidR="00115D9A" w:rsidP="00115D9A" w:rsidRDefault="00115D9A" w14:paraId="1F0BB1B9" w14:textId="77777777">
      <w:pPr>
        <w:pStyle w:val="Tijeloteksta"/>
        <w:spacing w:before="18"/>
        <w:ind w:left="236"/>
        <w:rPr>
          <w:rFonts w:cs="Arial"/>
          <w:szCs w:val="24"/>
        </w:rPr>
      </w:pPr>
      <w:r w:rsidRPr="00115D9A">
        <w:rPr>
          <w:rFonts w:cs="Arial"/>
          <w:szCs w:val="24"/>
        </w:rPr>
        <w:t>*Građenje,</w:t>
      </w:r>
      <w:r w:rsidRPr="00115D9A">
        <w:rPr>
          <w:rFonts w:cs="Arial"/>
          <w:spacing w:val="27"/>
          <w:szCs w:val="24"/>
        </w:rPr>
        <w:t xml:space="preserve"> </w:t>
      </w:r>
      <w:r w:rsidRPr="00115D9A">
        <w:rPr>
          <w:rFonts w:cs="Arial"/>
          <w:szCs w:val="24"/>
        </w:rPr>
        <w:t>projektiranje</w:t>
      </w:r>
      <w:r w:rsidRPr="00115D9A">
        <w:rPr>
          <w:rFonts w:cs="Arial"/>
          <w:spacing w:val="27"/>
          <w:szCs w:val="24"/>
        </w:rPr>
        <w:t xml:space="preserve"> </w:t>
      </w:r>
      <w:r w:rsidRPr="00115D9A">
        <w:rPr>
          <w:rFonts w:cs="Arial"/>
          <w:szCs w:val="24"/>
        </w:rPr>
        <w:t>i</w:t>
      </w:r>
      <w:r w:rsidRPr="00115D9A">
        <w:rPr>
          <w:rFonts w:cs="Arial"/>
          <w:spacing w:val="26"/>
          <w:szCs w:val="24"/>
        </w:rPr>
        <w:t xml:space="preserve"> </w:t>
      </w:r>
      <w:r w:rsidRPr="00115D9A">
        <w:rPr>
          <w:rFonts w:cs="Arial"/>
          <w:szCs w:val="24"/>
        </w:rPr>
        <w:t>nadzor</w:t>
      </w:r>
      <w:r w:rsidRPr="00115D9A">
        <w:rPr>
          <w:rFonts w:cs="Arial"/>
          <w:spacing w:val="28"/>
          <w:szCs w:val="24"/>
        </w:rPr>
        <w:t xml:space="preserve"> </w:t>
      </w:r>
      <w:r w:rsidRPr="00115D9A">
        <w:rPr>
          <w:rFonts w:cs="Arial"/>
          <w:szCs w:val="24"/>
        </w:rPr>
        <w:t>nad</w:t>
      </w:r>
      <w:r w:rsidRPr="00115D9A">
        <w:rPr>
          <w:rFonts w:cs="Arial"/>
          <w:spacing w:val="26"/>
          <w:szCs w:val="24"/>
        </w:rPr>
        <w:t xml:space="preserve"> </w:t>
      </w:r>
      <w:r w:rsidRPr="00115D9A">
        <w:rPr>
          <w:rFonts w:cs="Arial"/>
          <w:szCs w:val="24"/>
        </w:rPr>
        <w:t>gradnjom</w:t>
      </w:r>
    </w:p>
    <w:p w:rsidRPr="00115D9A" w:rsidR="00115D9A" w:rsidP="00115D9A" w:rsidRDefault="00115D9A" w14:paraId="1EADC393" w14:textId="77777777">
      <w:pPr>
        <w:pStyle w:val="Tijeloteksta"/>
        <w:spacing w:before="17"/>
        <w:ind w:left="236"/>
        <w:rPr>
          <w:rFonts w:cs="Arial"/>
          <w:szCs w:val="24"/>
        </w:rPr>
      </w:pPr>
      <w:r w:rsidRPr="00115D9A">
        <w:rPr>
          <w:rFonts w:cs="Arial"/>
          <w:w w:val="105"/>
          <w:szCs w:val="24"/>
        </w:rPr>
        <w:t>*Održavanje</w:t>
      </w:r>
      <w:r w:rsidRPr="00115D9A">
        <w:rPr>
          <w:rFonts w:cs="Arial"/>
          <w:spacing w:val="-1"/>
          <w:w w:val="105"/>
          <w:szCs w:val="24"/>
        </w:rPr>
        <w:t xml:space="preserve"> </w:t>
      </w:r>
      <w:r w:rsidRPr="00115D9A">
        <w:rPr>
          <w:rFonts w:cs="Arial"/>
          <w:w w:val="105"/>
          <w:szCs w:val="24"/>
        </w:rPr>
        <w:t>i</w:t>
      </w:r>
      <w:r w:rsidRPr="00115D9A">
        <w:rPr>
          <w:rFonts w:cs="Arial"/>
          <w:spacing w:val="-2"/>
          <w:w w:val="105"/>
          <w:szCs w:val="24"/>
        </w:rPr>
        <w:t xml:space="preserve"> </w:t>
      </w:r>
      <w:r w:rsidRPr="00115D9A">
        <w:rPr>
          <w:rFonts w:cs="Arial"/>
          <w:w w:val="105"/>
          <w:szCs w:val="24"/>
        </w:rPr>
        <w:t>popravak motornih</w:t>
      </w:r>
      <w:r w:rsidRPr="00115D9A">
        <w:rPr>
          <w:rFonts w:cs="Arial"/>
          <w:spacing w:val="-2"/>
          <w:w w:val="105"/>
          <w:szCs w:val="24"/>
        </w:rPr>
        <w:t xml:space="preserve"> </w:t>
      </w:r>
      <w:r w:rsidRPr="00115D9A">
        <w:rPr>
          <w:rFonts w:cs="Arial"/>
          <w:w w:val="105"/>
          <w:szCs w:val="24"/>
        </w:rPr>
        <w:t>vozila</w:t>
      </w:r>
    </w:p>
    <w:p w:rsidRPr="00115D9A" w:rsidR="00115D9A" w:rsidP="00115D9A" w:rsidRDefault="00115D9A" w14:paraId="0B34AF2E" w14:textId="77777777">
      <w:pPr>
        <w:pStyle w:val="Tijeloteksta"/>
        <w:spacing w:before="16"/>
        <w:ind w:left="236"/>
        <w:rPr>
          <w:rFonts w:cs="Arial"/>
          <w:szCs w:val="24"/>
        </w:rPr>
      </w:pPr>
      <w:r w:rsidRPr="00115D9A">
        <w:rPr>
          <w:rFonts w:cs="Arial"/>
          <w:szCs w:val="24"/>
        </w:rPr>
        <w:t>*Istraživanje</w:t>
      </w:r>
      <w:r w:rsidRPr="00115D9A">
        <w:rPr>
          <w:rFonts w:cs="Arial"/>
          <w:spacing w:val="28"/>
          <w:szCs w:val="24"/>
        </w:rPr>
        <w:t xml:space="preserve"> </w:t>
      </w:r>
      <w:r w:rsidRPr="00115D9A">
        <w:rPr>
          <w:rFonts w:cs="Arial"/>
          <w:szCs w:val="24"/>
        </w:rPr>
        <w:t>mineralnih</w:t>
      </w:r>
      <w:r w:rsidRPr="00115D9A">
        <w:rPr>
          <w:rFonts w:cs="Arial"/>
          <w:spacing w:val="27"/>
          <w:szCs w:val="24"/>
        </w:rPr>
        <w:t xml:space="preserve"> </w:t>
      </w:r>
      <w:r w:rsidRPr="00115D9A">
        <w:rPr>
          <w:rFonts w:cs="Arial"/>
          <w:szCs w:val="24"/>
        </w:rPr>
        <w:t>sirovina</w:t>
      </w:r>
    </w:p>
    <w:p w:rsidRPr="00115D9A" w:rsidR="00115D9A" w:rsidP="00115D9A" w:rsidRDefault="00115D9A" w14:paraId="7F3123D7" w14:textId="77777777">
      <w:pPr>
        <w:pStyle w:val="Tijeloteksta"/>
        <w:spacing w:before="16"/>
        <w:ind w:left="236"/>
        <w:rPr>
          <w:rFonts w:cs="Arial"/>
          <w:szCs w:val="24"/>
        </w:rPr>
      </w:pPr>
      <w:r w:rsidRPr="00115D9A">
        <w:rPr>
          <w:rFonts w:cs="Arial"/>
          <w:szCs w:val="24"/>
        </w:rPr>
        <w:t>*Eksploatacija</w:t>
      </w:r>
      <w:r w:rsidRPr="00115D9A">
        <w:rPr>
          <w:rFonts w:cs="Arial"/>
          <w:spacing w:val="36"/>
          <w:szCs w:val="24"/>
        </w:rPr>
        <w:t xml:space="preserve"> </w:t>
      </w:r>
      <w:r w:rsidRPr="00115D9A">
        <w:rPr>
          <w:rFonts w:cs="Arial"/>
          <w:szCs w:val="24"/>
        </w:rPr>
        <w:t>i</w:t>
      </w:r>
      <w:r w:rsidRPr="00115D9A">
        <w:rPr>
          <w:rFonts w:cs="Arial"/>
          <w:spacing w:val="36"/>
          <w:szCs w:val="24"/>
        </w:rPr>
        <w:t xml:space="preserve"> </w:t>
      </w:r>
      <w:r w:rsidRPr="00115D9A">
        <w:rPr>
          <w:rFonts w:cs="Arial"/>
          <w:szCs w:val="24"/>
        </w:rPr>
        <w:t>oplemenjivanje</w:t>
      </w:r>
      <w:r w:rsidRPr="00115D9A">
        <w:rPr>
          <w:rFonts w:cs="Arial"/>
          <w:spacing w:val="36"/>
          <w:szCs w:val="24"/>
        </w:rPr>
        <w:t xml:space="preserve"> </w:t>
      </w:r>
      <w:r w:rsidRPr="00115D9A">
        <w:rPr>
          <w:rFonts w:cs="Arial"/>
          <w:szCs w:val="24"/>
        </w:rPr>
        <w:t>mineralnih</w:t>
      </w:r>
      <w:r w:rsidRPr="00115D9A">
        <w:rPr>
          <w:rFonts w:cs="Arial"/>
          <w:spacing w:val="40"/>
          <w:szCs w:val="24"/>
        </w:rPr>
        <w:t xml:space="preserve"> </w:t>
      </w:r>
      <w:r w:rsidRPr="00115D9A">
        <w:rPr>
          <w:rFonts w:cs="Arial"/>
          <w:szCs w:val="24"/>
        </w:rPr>
        <w:t>sirovina</w:t>
      </w:r>
    </w:p>
    <w:p w:rsidRPr="00115D9A" w:rsidR="00115D9A" w:rsidP="00115D9A" w:rsidRDefault="00115D9A" w14:paraId="1B38EEC9" w14:textId="77777777">
      <w:pPr>
        <w:pStyle w:val="Tijeloteksta"/>
        <w:spacing w:before="19"/>
        <w:ind w:left="236"/>
        <w:rPr>
          <w:rFonts w:cs="Arial"/>
          <w:szCs w:val="24"/>
        </w:rPr>
      </w:pPr>
      <w:r w:rsidRPr="00115D9A">
        <w:rPr>
          <w:rFonts w:cs="Arial"/>
          <w:szCs w:val="24"/>
        </w:rPr>
        <w:t>*Projektiranje</w:t>
      </w:r>
      <w:r w:rsidRPr="00115D9A">
        <w:rPr>
          <w:rFonts w:cs="Arial"/>
          <w:spacing w:val="29"/>
          <w:szCs w:val="24"/>
        </w:rPr>
        <w:t xml:space="preserve"> </w:t>
      </w:r>
      <w:r w:rsidRPr="00115D9A">
        <w:rPr>
          <w:rFonts w:cs="Arial"/>
          <w:szCs w:val="24"/>
        </w:rPr>
        <w:t>tehničke</w:t>
      </w:r>
      <w:r w:rsidRPr="00115D9A">
        <w:rPr>
          <w:rFonts w:cs="Arial"/>
          <w:spacing w:val="25"/>
          <w:szCs w:val="24"/>
        </w:rPr>
        <w:t xml:space="preserve"> </w:t>
      </w:r>
      <w:r w:rsidRPr="00115D9A">
        <w:rPr>
          <w:rFonts w:cs="Arial"/>
          <w:szCs w:val="24"/>
        </w:rPr>
        <w:t>dokumentacije</w:t>
      </w:r>
      <w:r w:rsidRPr="00115D9A">
        <w:rPr>
          <w:rFonts w:cs="Arial"/>
          <w:spacing w:val="29"/>
          <w:szCs w:val="24"/>
        </w:rPr>
        <w:t xml:space="preserve"> </w:t>
      </w:r>
      <w:r w:rsidRPr="00115D9A">
        <w:rPr>
          <w:rFonts w:cs="Arial"/>
          <w:szCs w:val="24"/>
        </w:rPr>
        <w:t>za</w:t>
      </w:r>
      <w:r w:rsidRPr="00115D9A">
        <w:rPr>
          <w:rFonts w:cs="Arial"/>
          <w:spacing w:val="30"/>
          <w:szCs w:val="24"/>
        </w:rPr>
        <w:t xml:space="preserve"> </w:t>
      </w:r>
      <w:r w:rsidRPr="00115D9A">
        <w:rPr>
          <w:rFonts w:cs="Arial"/>
          <w:szCs w:val="24"/>
        </w:rPr>
        <w:t>rudarstvo</w:t>
      </w:r>
    </w:p>
    <w:p w:rsidRPr="00115D9A" w:rsidR="00115D9A" w:rsidP="00115D9A" w:rsidRDefault="00115D9A" w14:paraId="722D5C46" w14:textId="77777777">
      <w:pPr>
        <w:pStyle w:val="Tijeloteksta"/>
        <w:spacing w:before="4"/>
        <w:rPr>
          <w:rFonts w:cs="Arial"/>
          <w:szCs w:val="24"/>
        </w:rPr>
      </w:pPr>
    </w:p>
    <w:p w:rsidRPr="00115D9A" w:rsidR="00115D9A" w:rsidP="00115D9A" w:rsidRDefault="00115D9A" w14:paraId="5139DFAA" w14:textId="77777777">
      <w:pPr>
        <w:pStyle w:val="Naslov3"/>
        <w:ind w:left="236"/>
        <w:rPr>
          <w:rFonts w:ascii="Arial" w:hAnsi="Arial" w:cs="Arial"/>
          <w:b w:val="false"/>
          <w:szCs w:val="24"/>
        </w:rPr>
      </w:pPr>
      <w:r w:rsidRPr="00115D9A">
        <w:rPr>
          <w:rFonts w:ascii="Arial" w:hAnsi="Arial" w:cs="Arial"/>
          <w:b w:val="false"/>
          <w:spacing w:val="-1"/>
          <w:w w:val="115"/>
          <w:szCs w:val="24"/>
        </w:rPr>
        <w:t>TIJEK</w:t>
      </w:r>
      <w:r w:rsidRPr="00115D9A">
        <w:rPr>
          <w:rFonts w:ascii="Arial" w:hAnsi="Arial" w:cs="Arial"/>
          <w:b w:val="false"/>
          <w:spacing w:val="-15"/>
          <w:w w:val="115"/>
          <w:szCs w:val="24"/>
        </w:rPr>
        <w:t xml:space="preserve"> </w:t>
      </w:r>
      <w:r w:rsidRPr="00115D9A">
        <w:rPr>
          <w:rFonts w:ascii="Arial" w:hAnsi="Arial" w:cs="Arial"/>
          <w:b w:val="false"/>
          <w:w w:val="115"/>
          <w:szCs w:val="24"/>
        </w:rPr>
        <w:t>STEČAJNOG</w:t>
      </w:r>
      <w:r w:rsidRPr="00115D9A">
        <w:rPr>
          <w:rFonts w:ascii="Arial" w:hAnsi="Arial" w:cs="Arial"/>
          <w:b w:val="false"/>
          <w:spacing w:val="-15"/>
          <w:w w:val="115"/>
          <w:szCs w:val="24"/>
        </w:rPr>
        <w:t xml:space="preserve"> </w:t>
      </w:r>
      <w:r w:rsidRPr="00115D9A">
        <w:rPr>
          <w:rFonts w:ascii="Arial" w:hAnsi="Arial" w:cs="Arial"/>
          <w:b w:val="false"/>
          <w:w w:val="115"/>
          <w:szCs w:val="24"/>
        </w:rPr>
        <w:t>POSTUPKA</w:t>
      </w:r>
    </w:p>
    <w:p w:rsidRPr="00115D9A" w:rsidR="00115D9A" w:rsidP="00115D9A" w:rsidRDefault="00115D9A" w14:paraId="34466EE0" w14:textId="77777777">
      <w:pPr>
        <w:pStyle w:val="Tijeloteksta"/>
        <w:spacing w:before="6"/>
        <w:rPr>
          <w:rFonts w:cs="Arial"/>
          <w:szCs w:val="24"/>
        </w:rPr>
      </w:pPr>
    </w:p>
    <w:p w:rsidRPr="00115D9A" w:rsidR="00115D9A" w:rsidP="00115D9A" w:rsidRDefault="00115D9A" w14:paraId="0D18535B" w14:textId="77777777">
      <w:pPr>
        <w:pStyle w:val="Tijeloteksta"/>
        <w:spacing w:line="254" w:lineRule="auto"/>
        <w:ind w:left="236" w:right="293"/>
        <w:rPr>
          <w:rFonts w:cs="Arial"/>
          <w:szCs w:val="24"/>
        </w:rPr>
      </w:pPr>
      <w:r w:rsidRPr="00115D9A">
        <w:rPr>
          <w:rFonts w:cs="Arial"/>
          <w:w w:val="105"/>
          <w:szCs w:val="24"/>
        </w:rPr>
        <w:t>U</w:t>
      </w:r>
      <w:r w:rsidRPr="00115D9A">
        <w:rPr>
          <w:rFonts w:cs="Arial"/>
          <w:spacing w:val="-6"/>
          <w:w w:val="105"/>
          <w:szCs w:val="24"/>
        </w:rPr>
        <w:t xml:space="preserve"> </w:t>
      </w:r>
      <w:r w:rsidRPr="00115D9A">
        <w:rPr>
          <w:rFonts w:cs="Arial"/>
          <w:w w:val="105"/>
          <w:szCs w:val="24"/>
        </w:rPr>
        <w:t>razdoblju</w:t>
      </w:r>
      <w:r w:rsidRPr="00115D9A">
        <w:rPr>
          <w:rFonts w:cs="Arial"/>
          <w:spacing w:val="-7"/>
          <w:w w:val="105"/>
          <w:szCs w:val="24"/>
        </w:rPr>
        <w:t xml:space="preserve"> </w:t>
      </w:r>
      <w:r w:rsidRPr="00115D9A">
        <w:rPr>
          <w:rFonts w:cs="Arial"/>
          <w:w w:val="105"/>
          <w:szCs w:val="24"/>
        </w:rPr>
        <w:t>od</w:t>
      </w:r>
      <w:r w:rsidRPr="00115D9A">
        <w:rPr>
          <w:rFonts w:cs="Arial"/>
          <w:spacing w:val="-7"/>
          <w:w w:val="105"/>
          <w:szCs w:val="24"/>
        </w:rPr>
        <w:t xml:space="preserve"> </w:t>
      </w:r>
      <w:r w:rsidRPr="00115D9A">
        <w:rPr>
          <w:rFonts w:cs="Arial"/>
          <w:w w:val="105"/>
          <w:szCs w:val="24"/>
        </w:rPr>
        <w:t>stupanja</w:t>
      </w:r>
      <w:r w:rsidRPr="00115D9A">
        <w:rPr>
          <w:rFonts w:cs="Arial"/>
          <w:spacing w:val="-6"/>
          <w:w w:val="105"/>
          <w:szCs w:val="24"/>
        </w:rPr>
        <w:t xml:space="preserve"> </w:t>
      </w:r>
      <w:r w:rsidRPr="00115D9A">
        <w:rPr>
          <w:rFonts w:cs="Arial"/>
          <w:w w:val="105"/>
          <w:szCs w:val="24"/>
        </w:rPr>
        <w:t>na</w:t>
      </w:r>
      <w:r w:rsidRPr="00115D9A">
        <w:rPr>
          <w:rFonts w:cs="Arial"/>
          <w:spacing w:val="-6"/>
          <w:w w:val="105"/>
          <w:szCs w:val="24"/>
        </w:rPr>
        <w:t xml:space="preserve"> </w:t>
      </w:r>
      <w:r w:rsidRPr="00115D9A">
        <w:rPr>
          <w:rFonts w:cs="Arial"/>
          <w:w w:val="105"/>
          <w:szCs w:val="24"/>
        </w:rPr>
        <w:t>dužnost</w:t>
      </w:r>
      <w:r w:rsidRPr="00115D9A">
        <w:rPr>
          <w:rFonts w:cs="Arial"/>
          <w:spacing w:val="-5"/>
          <w:w w:val="105"/>
          <w:szCs w:val="24"/>
        </w:rPr>
        <w:t xml:space="preserve"> </w:t>
      </w:r>
      <w:r w:rsidRPr="00115D9A">
        <w:rPr>
          <w:rFonts w:cs="Arial"/>
          <w:w w:val="105"/>
          <w:szCs w:val="24"/>
        </w:rPr>
        <w:t>stečajnog</w:t>
      </w:r>
      <w:r w:rsidRPr="00115D9A">
        <w:rPr>
          <w:rFonts w:cs="Arial"/>
          <w:spacing w:val="-3"/>
          <w:w w:val="105"/>
          <w:szCs w:val="24"/>
        </w:rPr>
        <w:t xml:space="preserve"> </w:t>
      </w:r>
      <w:r w:rsidRPr="00115D9A">
        <w:rPr>
          <w:rFonts w:cs="Arial"/>
          <w:w w:val="105"/>
          <w:szCs w:val="24"/>
        </w:rPr>
        <w:t>upravitelja</w:t>
      </w:r>
      <w:r w:rsidRPr="00115D9A">
        <w:rPr>
          <w:rFonts w:cs="Arial"/>
          <w:spacing w:val="-6"/>
          <w:w w:val="105"/>
          <w:szCs w:val="24"/>
        </w:rPr>
        <w:t xml:space="preserve"> </w:t>
      </w:r>
      <w:r w:rsidRPr="00115D9A">
        <w:rPr>
          <w:rFonts w:cs="Arial"/>
          <w:w w:val="105"/>
          <w:szCs w:val="24"/>
        </w:rPr>
        <w:t>do</w:t>
      </w:r>
      <w:r w:rsidRPr="00115D9A">
        <w:rPr>
          <w:rFonts w:cs="Arial"/>
          <w:spacing w:val="-5"/>
          <w:w w:val="105"/>
          <w:szCs w:val="24"/>
        </w:rPr>
        <w:t xml:space="preserve"> </w:t>
      </w:r>
      <w:r w:rsidRPr="00115D9A">
        <w:rPr>
          <w:rFonts w:cs="Arial"/>
          <w:w w:val="105"/>
          <w:szCs w:val="24"/>
        </w:rPr>
        <w:t>održavanja</w:t>
      </w:r>
      <w:r w:rsidRPr="00115D9A">
        <w:rPr>
          <w:rFonts w:cs="Arial"/>
          <w:spacing w:val="-6"/>
          <w:w w:val="105"/>
          <w:szCs w:val="24"/>
        </w:rPr>
        <w:t xml:space="preserve"> </w:t>
      </w:r>
      <w:r w:rsidRPr="00115D9A">
        <w:rPr>
          <w:rFonts w:cs="Arial"/>
          <w:w w:val="105"/>
          <w:szCs w:val="24"/>
        </w:rPr>
        <w:t>ispitnog</w:t>
      </w:r>
      <w:r w:rsidRPr="00115D9A">
        <w:rPr>
          <w:rFonts w:cs="Arial"/>
          <w:spacing w:val="-53"/>
          <w:w w:val="105"/>
          <w:szCs w:val="24"/>
        </w:rPr>
        <w:t xml:space="preserve"> </w:t>
      </w:r>
      <w:r w:rsidRPr="00115D9A">
        <w:rPr>
          <w:rFonts w:cs="Arial"/>
          <w:w w:val="105"/>
          <w:szCs w:val="24"/>
        </w:rPr>
        <w:t>ročišta,</w:t>
      </w:r>
      <w:r w:rsidRPr="00115D9A">
        <w:rPr>
          <w:rFonts w:cs="Arial"/>
          <w:spacing w:val="7"/>
          <w:w w:val="105"/>
          <w:szCs w:val="24"/>
        </w:rPr>
        <w:t xml:space="preserve"> </w:t>
      </w:r>
      <w:r w:rsidRPr="00115D9A">
        <w:rPr>
          <w:rFonts w:cs="Arial"/>
          <w:w w:val="105"/>
          <w:szCs w:val="24"/>
        </w:rPr>
        <w:t>obavio</w:t>
      </w:r>
      <w:r w:rsidRPr="00115D9A">
        <w:rPr>
          <w:rFonts w:cs="Arial"/>
          <w:spacing w:val="3"/>
          <w:w w:val="105"/>
          <w:szCs w:val="24"/>
        </w:rPr>
        <w:t xml:space="preserve"> </w:t>
      </w:r>
      <w:r w:rsidRPr="00115D9A">
        <w:rPr>
          <w:rFonts w:cs="Arial"/>
          <w:w w:val="105"/>
          <w:szCs w:val="24"/>
        </w:rPr>
        <w:t>sam</w:t>
      </w:r>
      <w:r w:rsidRPr="00115D9A">
        <w:rPr>
          <w:rFonts w:cs="Arial"/>
          <w:spacing w:val="2"/>
          <w:w w:val="105"/>
          <w:szCs w:val="24"/>
        </w:rPr>
        <w:t xml:space="preserve"> </w:t>
      </w:r>
      <w:r w:rsidRPr="00115D9A">
        <w:rPr>
          <w:rFonts w:cs="Arial"/>
          <w:w w:val="105"/>
          <w:szCs w:val="24"/>
        </w:rPr>
        <w:t>sljedeće</w:t>
      </w:r>
      <w:r w:rsidRPr="00115D9A">
        <w:rPr>
          <w:rFonts w:cs="Arial"/>
          <w:spacing w:val="3"/>
          <w:w w:val="105"/>
          <w:szCs w:val="24"/>
        </w:rPr>
        <w:t xml:space="preserve"> </w:t>
      </w:r>
      <w:r w:rsidRPr="00115D9A">
        <w:rPr>
          <w:rFonts w:cs="Arial"/>
          <w:w w:val="105"/>
          <w:szCs w:val="24"/>
        </w:rPr>
        <w:t>radnje:</w:t>
      </w:r>
    </w:p>
    <w:p w:rsidRPr="00115D9A" w:rsidR="00115D9A" w:rsidP="00115D9A" w:rsidRDefault="00115D9A" w14:paraId="79428493" w14:textId="77777777">
      <w:pPr>
        <w:pStyle w:val="Tijeloteksta"/>
        <w:spacing w:before="6"/>
        <w:rPr>
          <w:rFonts w:cs="Arial"/>
          <w:szCs w:val="24"/>
        </w:rPr>
      </w:pPr>
    </w:p>
    <w:p w:rsidRPr="00115D9A" w:rsidR="00115D9A" w:rsidP="00115D9A" w:rsidRDefault="00115D9A" w14:paraId="07E4F64A" w14:textId="77777777">
      <w:pPr>
        <w:pStyle w:val="Odlomakpopisa"/>
        <w:widowControl w:val="false"/>
        <w:numPr>
          <w:ilvl w:val="1"/>
          <w:numId w:val="48"/>
        </w:numPr>
        <w:tabs>
          <w:tab w:val="left" w:pos="956"/>
        </w:tabs>
        <w:autoSpaceDE w:val="false"/>
        <w:autoSpaceDN w:val="false"/>
        <w:spacing w:after="0" w:line="240" w:lineRule="auto"/>
        <w:contextualSpacing w:val="false"/>
        <w:rPr>
          <w:rFonts w:ascii="Arial" w:hAnsi="Arial" w:cs="Arial"/>
          <w:sz w:val="24"/>
          <w:szCs w:val="24"/>
        </w:rPr>
      </w:pPr>
      <w:r w:rsidRPr="00115D9A">
        <w:rPr>
          <w:rFonts w:ascii="Arial" w:hAnsi="Arial" w:cs="Arial"/>
          <w:w w:val="105"/>
          <w:sz w:val="24"/>
          <w:szCs w:val="24"/>
        </w:rPr>
        <w:t>Stupio</w:t>
      </w:r>
      <w:r w:rsidRPr="00115D9A">
        <w:rPr>
          <w:rFonts w:ascii="Arial" w:hAnsi="Arial" w:cs="Arial"/>
          <w:spacing w:val="-3"/>
          <w:w w:val="105"/>
          <w:sz w:val="24"/>
          <w:szCs w:val="24"/>
        </w:rPr>
        <w:t xml:space="preserve"> </w:t>
      </w:r>
      <w:r w:rsidRPr="00115D9A">
        <w:rPr>
          <w:rFonts w:ascii="Arial" w:hAnsi="Arial" w:cs="Arial"/>
          <w:w w:val="105"/>
          <w:sz w:val="24"/>
          <w:szCs w:val="24"/>
        </w:rPr>
        <w:t>u</w:t>
      </w:r>
      <w:r w:rsidRPr="00115D9A">
        <w:rPr>
          <w:rFonts w:ascii="Arial" w:hAnsi="Arial" w:cs="Arial"/>
          <w:spacing w:val="-4"/>
          <w:w w:val="105"/>
          <w:sz w:val="24"/>
          <w:szCs w:val="24"/>
        </w:rPr>
        <w:t xml:space="preserve"> </w:t>
      </w:r>
      <w:r w:rsidRPr="00115D9A">
        <w:rPr>
          <w:rFonts w:ascii="Arial" w:hAnsi="Arial" w:cs="Arial"/>
          <w:w w:val="105"/>
          <w:sz w:val="24"/>
          <w:szCs w:val="24"/>
        </w:rPr>
        <w:t>kontakt</w:t>
      </w:r>
      <w:r w:rsidRPr="00115D9A">
        <w:rPr>
          <w:rFonts w:ascii="Arial" w:hAnsi="Arial" w:cs="Arial"/>
          <w:spacing w:val="-3"/>
          <w:w w:val="105"/>
          <w:sz w:val="24"/>
          <w:szCs w:val="24"/>
        </w:rPr>
        <w:t xml:space="preserve"> </w:t>
      </w:r>
      <w:r w:rsidRPr="00115D9A">
        <w:rPr>
          <w:rFonts w:ascii="Arial" w:hAnsi="Arial" w:cs="Arial"/>
          <w:w w:val="105"/>
          <w:sz w:val="24"/>
          <w:szCs w:val="24"/>
        </w:rPr>
        <w:t>s</w:t>
      </w:r>
      <w:r w:rsidRPr="00115D9A">
        <w:rPr>
          <w:rFonts w:ascii="Arial" w:hAnsi="Arial" w:cs="Arial"/>
          <w:spacing w:val="-4"/>
          <w:w w:val="105"/>
          <w:sz w:val="24"/>
          <w:szCs w:val="24"/>
        </w:rPr>
        <w:t xml:space="preserve"> </w:t>
      </w:r>
      <w:r w:rsidRPr="00115D9A">
        <w:rPr>
          <w:rFonts w:ascii="Arial" w:hAnsi="Arial" w:cs="Arial"/>
          <w:w w:val="105"/>
          <w:sz w:val="24"/>
          <w:szCs w:val="24"/>
        </w:rPr>
        <w:t>likvidatorom</w:t>
      </w:r>
      <w:r w:rsidRPr="00115D9A">
        <w:rPr>
          <w:rFonts w:ascii="Arial" w:hAnsi="Arial" w:cs="Arial"/>
          <w:spacing w:val="-4"/>
          <w:w w:val="105"/>
          <w:sz w:val="24"/>
          <w:szCs w:val="24"/>
        </w:rPr>
        <w:t xml:space="preserve"> </w:t>
      </w:r>
      <w:r w:rsidRPr="00115D9A">
        <w:rPr>
          <w:rFonts w:ascii="Arial" w:hAnsi="Arial" w:cs="Arial"/>
          <w:w w:val="105"/>
          <w:sz w:val="24"/>
          <w:szCs w:val="24"/>
        </w:rPr>
        <w:t>Jozo</w:t>
      </w:r>
      <w:r w:rsidRPr="00115D9A">
        <w:rPr>
          <w:rFonts w:ascii="Arial" w:hAnsi="Arial" w:cs="Arial"/>
          <w:spacing w:val="-2"/>
          <w:w w:val="105"/>
          <w:sz w:val="24"/>
          <w:szCs w:val="24"/>
        </w:rPr>
        <w:t xml:space="preserve"> </w:t>
      </w:r>
      <w:r w:rsidRPr="00115D9A">
        <w:rPr>
          <w:rFonts w:ascii="Arial" w:hAnsi="Arial" w:cs="Arial"/>
          <w:w w:val="105"/>
          <w:sz w:val="24"/>
          <w:szCs w:val="24"/>
        </w:rPr>
        <w:t>Brčić</w:t>
      </w:r>
      <w:r w:rsidRPr="00115D9A">
        <w:rPr>
          <w:rFonts w:ascii="Arial" w:hAnsi="Arial" w:cs="Arial"/>
          <w:spacing w:val="-5"/>
          <w:w w:val="105"/>
          <w:sz w:val="24"/>
          <w:szCs w:val="24"/>
        </w:rPr>
        <w:t xml:space="preserve"> </w:t>
      </w:r>
      <w:r w:rsidRPr="00115D9A">
        <w:rPr>
          <w:rFonts w:ascii="Arial" w:hAnsi="Arial" w:cs="Arial"/>
          <w:w w:val="105"/>
          <w:sz w:val="24"/>
          <w:szCs w:val="24"/>
        </w:rPr>
        <w:t>likvidacijske</w:t>
      </w:r>
      <w:r w:rsidRPr="00115D9A">
        <w:rPr>
          <w:rFonts w:ascii="Arial" w:hAnsi="Arial" w:cs="Arial"/>
          <w:spacing w:val="-3"/>
          <w:w w:val="105"/>
          <w:sz w:val="24"/>
          <w:szCs w:val="24"/>
        </w:rPr>
        <w:t xml:space="preserve"> </w:t>
      </w:r>
      <w:r w:rsidRPr="00115D9A">
        <w:rPr>
          <w:rFonts w:ascii="Arial" w:hAnsi="Arial" w:cs="Arial"/>
          <w:w w:val="105"/>
          <w:sz w:val="24"/>
          <w:szCs w:val="24"/>
        </w:rPr>
        <w:t>mase</w:t>
      </w:r>
      <w:r w:rsidRPr="00115D9A">
        <w:rPr>
          <w:rFonts w:ascii="Arial" w:hAnsi="Arial" w:cs="Arial"/>
          <w:spacing w:val="-3"/>
          <w:w w:val="105"/>
          <w:sz w:val="24"/>
          <w:szCs w:val="24"/>
        </w:rPr>
        <w:t xml:space="preserve"> </w:t>
      </w:r>
      <w:r w:rsidRPr="00115D9A">
        <w:rPr>
          <w:rFonts w:ascii="Arial" w:hAnsi="Arial" w:cs="Arial"/>
          <w:w w:val="105"/>
          <w:sz w:val="24"/>
          <w:szCs w:val="24"/>
        </w:rPr>
        <w:t>Tehnokop</w:t>
      </w:r>
      <w:r w:rsidRPr="00115D9A">
        <w:rPr>
          <w:rFonts w:ascii="Arial" w:hAnsi="Arial" w:cs="Arial"/>
          <w:spacing w:val="-4"/>
          <w:w w:val="105"/>
          <w:sz w:val="24"/>
          <w:szCs w:val="24"/>
        </w:rPr>
        <w:t xml:space="preserve"> </w:t>
      </w:r>
      <w:r w:rsidRPr="00115D9A">
        <w:rPr>
          <w:rFonts w:ascii="Arial" w:hAnsi="Arial" w:cs="Arial"/>
          <w:w w:val="105"/>
          <w:sz w:val="24"/>
          <w:szCs w:val="24"/>
        </w:rPr>
        <w:t>d.d.</w:t>
      </w:r>
    </w:p>
    <w:p w:rsidRPr="00115D9A" w:rsidR="00115D9A" w:rsidP="00115D9A" w:rsidRDefault="00115D9A" w14:paraId="75C92429" w14:textId="77777777">
      <w:pPr>
        <w:pStyle w:val="Odlomakpopisa"/>
        <w:widowControl w:val="false"/>
        <w:numPr>
          <w:ilvl w:val="1"/>
          <w:numId w:val="48"/>
        </w:numPr>
        <w:tabs>
          <w:tab w:val="left" w:pos="956"/>
        </w:tabs>
        <w:autoSpaceDE w:val="false"/>
        <w:autoSpaceDN w:val="false"/>
        <w:spacing w:before="16" w:after="0" w:line="254" w:lineRule="auto"/>
        <w:ind w:right="667"/>
        <w:contextualSpacing w:val="false"/>
        <w:rPr>
          <w:rFonts w:ascii="Arial" w:hAnsi="Arial" w:cs="Arial"/>
          <w:sz w:val="24"/>
          <w:szCs w:val="24"/>
        </w:rPr>
      </w:pPr>
      <w:r w:rsidRPr="00115D9A">
        <w:rPr>
          <w:rFonts w:ascii="Arial" w:hAnsi="Arial" w:cs="Arial"/>
          <w:w w:val="105"/>
          <w:sz w:val="24"/>
          <w:szCs w:val="24"/>
        </w:rPr>
        <w:t>Otvorio</w:t>
      </w:r>
      <w:r w:rsidRPr="00115D9A">
        <w:rPr>
          <w:rFonts w:ascii="Arial" w:hAnsi="Arial" w:cs="Arial"/>
          <w:spacing w:val="-8"/>
          <w:w w:val="105"/>
          <w:sz w:val="24"/>
          <w:szCs w:val="24"/>
        </w:rPr>
        <w:t xml:space="preserve"> </w:t>
      </w:r>
      <w:r w:rsidRPr="00115D9A">
        <w:rPr>
          <w:rFonts w:ascii="Arial" w:hAnsi="Arial" w:cs="Arial"/>
          <w:w w:val="105"/>
          <w:sz w:val="24"/>
          <w:szCs w:val="24"/>
        </w:rPr>
        <w:t>transakcijski</w:t>
      </w:r>
      <w:r w:rsidRPr="00115D9A">
        <w:rPr>
          <w:rFonts w:ascii="Arial" w:hAnsi="Arial" w:cs="Arial"/>
          <w:spacing w:val="-7"/>
          <w:w w:val="105"/>
          <w:sz w:val="24"/>
          <w:szCs w:val="24"/>
        </w:rPr>
        <w:t xml:space="preserve"> </w:t>
      </w:r>
      <w:r w:rsidRPr="00115D9A">
        <w:rPr>
          <w:rFonts w:ascii="Arial" w:hAnsi="Arial" w:cs="Arial"/>
          <w:w w:val="105"/>
          <w:sz w:val="24"/>
          <w:szCs w:val="24"/>
        </w:rPr>
        <w:t>račun</w:t>
      </w:r>
      <w:r w:rsidRPr="00115D9A">
        <w:rPr>
          <w:rFonts w:ascii="Arial" w:hAnsi="Arial" w:cs="Arial"/>
          <w:spacing w:val="-7"/>
          <w:w w:val="105"/>
          <w:sz w:val="24"/>
          <w:szCs w:val="24"/>
        </w:rPr>
        <w:t xml:space="preserve"> </w:t>
      </w:r>
      <w:r w:rsidRPr="00115D9A">
        <w:rPr>
          <w:rFonts w:ascii="Arial" w:hAnsi="Arial" w:cs="Arial"/>
          <w:w w:val="105"/>
          <w:sz w:val="24"/>
          <w:szCs w:val="24"/>
        </w:rPr>
        <w:t>stečajnog</w:t>
      </w:r>
      <w:r w:rsidRPr="00115D9A">
        <w:rPr>
          <w:rFonts w:ascii="Arial" w:hAnsi="Arial" w:cs="Arial"/>
          <w:spacing w:val="-5"/>
          <w:w w:val="105"/>
          <w:sz w:val="24"/>
          <w:szCs w:val="24"/>
        </w:rPr>
        <w:t xml:space="preserve"> </w:t>
      </w:r>
      <w:r w:rsidRPr="00115D9A">
        <w:rPr>
          <w:rFonts w:ascii="Arial" w:hAnsi="Arial" w:cs="Arial"/>
          <w:w w:val="105"/>
          <w:sz w:val="24"/>
          <w:szCs w:val="24"/>
        </w:rPr>
        <w:t>dužnika</w:t>
      </w:r>
      <w:r w:rsidRPr="00115D9A">
        <w:rPr>
          <w:rFonts w:ascii="Arial" w:hAnsi="Arial" w:cs="Arial"/>
          <w:spacing w:val="-6"/>
          <w:w w:val="105"/>
          <w:sz w:val="24"/>
          <w:szCs w:val="24"/>
        </w:rPr>
        <w:t xml:space="preserve"> </w:t>
      </w:r>
      <w:r w:rsidRPr="00115D9A">
        <w:rPr>
          <w:rFonts w:ascii="Arial" w:hAnsi="Arial" w:cs="Arial"/>
          <w:w w:val="105"/>
          <w:sz w:val="24"/>
          <w:szCs w:val="24"/>
        </w:rPr>
        <w:t>u</w:t>
      </w:r>
      <w:r w:rsidRPr="00115D9A">
        <w:rPr>
          <w:rFonts w:ascii="Arial" w:hAnsi="Arial" w:cs="Arial"/>
          <w:spacing w:val="-6"/>
          <w:w w:val="105"/>
          <w:sz w:val="24"/>
          <w:szCs w:val="24"/>
        </w:rPr>
        <w:t xml:space="preserve"> </w:t>
      </w:r>
      <w:r w:rsidRPr="00115D9A">
        <w:rPr>
          <w:rFonts w:ascii="Arial" w:hAnsi="Arial" w:cs="Arial"/>
          <w:w w:val="105"/>
          <w:sz w:val="24"/>
          <w:szCs w:val="24"/>
        </w:rPr>
        <w:t>Partner</w:t>
      </w:r>
      <w:r w:rsidRPr="00115D9A">
        <w:rPr>
          <w:rFonts w:ascii="Arial" w:hAnsi="Arial" w:cs="Arial"/>
          <w:spacing w:val="-5"/>
          <w:w w:val="105"/>
          <w:sz w:val="24"/>
          <w:szCs w:val="24"/>
        </w:rPr>
        <w:t xml:space="preserve"> </w:t>
      </w:r>
      <w:r w:rsidRPr="00115D9A">
        <w:rPr>
          <w:rFonts w:ascii="Arial" w:hAnsi="Arial" w:cs="Arial"/>
          <w:w w:val="105"/>
          <w:sz w:val="24"/>
          <w:szCs w:val="24"/>
        </w:rPr>
        <w:t>Banka</w:t>
      </w:r>
      <w:r w:rsidRPr="00115D9A">
        <w:rPr>
          <w:rFonts w:ascii="Arial" w:hAnsi="Arial" w:cs="Arial"/>
          <w:spacing w:val="-6"/>
          <w:w w:val="105"/>
          <w:sz w:val="24"/>
          <w:szCs w:val="24"/>
        </w:rPr>
        <w:t xml:space="preserve"> </w:t>
      </w:r>
      <w:r w:rsidRPr="00115D9A">
        <w:rPr>
          <w:rFonts w:ascii="Arial" w:hAnsi="Arial" w:cs="Arial"/>
          <w:w w:val="105"/>
          <w:sz w:val="24"/>
          <w:szCs w:val="24"/>
        </w:rPr>
        <w:t>d.d.</w:t>
      </w:r>
      <w:r w:rsidRPr="00115D9A">
        <w:rPr>
          <w:rFonts w:ascii="Arial" w:hAnsi="Arial" w:cs="Arial"/>
          <w:spacing w:val="-6"/>
          <w:w w:val="105"/>
          <w:sz w:val="24"/>
          <w:szCs w:val="24"/>
        </w:rPr>
        <w:t xml:space="preserve"> </w:t>
      </w:r>
      <w:r w:rsidRPr="00115D9A">
        <w:rPr>
          <w:rFonts w:ascii="Arial" w:hAnsi="Arial" w:cs="Arial"/>
          <w:w w:val="105"/>
          <w:sz w:val="24"/>
          <w:szCs w:val="24"/>
        </w:rPr>
        <w:t>Zagreb</w:t>
      </w:r>
      <w:r w:rsidRPr="00115D9A">
        <w:rPr>
          <w:rFonts w:ascii="Arial" w:hAnsi="Arial" w:cs="Arial"/>
          <w:spacing w:val="-53"/>
          <w:w w:val="105"/>
          <w:sz w:val="24"/>
          <w:szCs w:val="24"/>
        </w:rPr>
        <w:t xml:space="preserve"> </w:t>
      </w:r>
      <w:r w:rsidRPr="00115D9A">
        <w:rPr>
          <w:rFonts w:ascii="Arial" w:hAnsi="Arial" w:cs="Arial"/>
          <w:w w:val="105"/>
          <w:sz w:val="24"/>
          <w:szCs w:val="24"/>
        </w:rPr>
        <w:t>IBAN</w:t>
      </w:r>
      <w:r w:rsidRPr="00115D9A">
        <w:rPr>
          <w:rFonts w:ascii="Arial" w:hAnsi="Arial" w:cs="Arial"/>
          <w:spacing w:val="-1"/>
          <w:w w:val="105"/>
          <w:sz w:val="24"/>
          <w:szCs w:val="24"/>
        </w:rPr>
        <w:t xml:space="preserve"> </w:t>
      </w:r>
      <w:r w:rsidRPr="00115D9A">
        <w:rPr>
          <w:rFonts w:ascii="Arial" w:hAnsi="Arial" w:cs="Arial"/>
          <w:w w:val="105"/>
          <w:sz w:val="24"/>
          <w:szCs w:val="24"/>
        </w:rPr>
        <w:t>HR7224080021100060706</w:t>
      </w:r>
    </w:p>
    <w:p w:rsidRPr="00115D9A" w:rsidR="00115D9A" w:rsidP="00115D9A" w:rsidRDefault="00115D9A" w14:paraId="407D2A56" w14:textId="77777777">
      <w:pPr>
        <w:pStyle w:val="Odlomakpopisa"/>
        <w:widowControl w:val="false"/>
        <w:numPr>
          <w:ilvl w:val="1"/>
          <w:numId w:val="48"/>
        </w:numPr>
        <w:tabs>
          <w:tab w:val="left" w:pos="956"/>
        </w:tabs>
        <w:autoSpaceDE w:val="false"/>
        <w:autoSpaceDN w:val="false"/>
        <w:spacing w:before="1" w:after="0" w:line="240" w:lineRule="auto"/>
        <w:contextualSpacing w:val="false"/>
        <w:rPr>
          <w:rFonts w:ascii="Arial" w:hAnsi="Arial" w:cs="Arial"/>
          <w:sz w:val="24"/>
          <w:szCs w:val="24"/>
        </w:rPr>
      </w:pPr>
      <w:r w:rsidRPr="00115D9A">
        <w:rPr>
          <w:rFonts w:ascii="Arial" w:hAnsi="Arial" w:cs="Arial"/>
          <w:spacing w:val="-1"/>
          <w:w w:val="105"/>
          <w:sz w:val="24"/>
          <w:szCs w:val="24"/>
        </w:rPr>
        <w:t>Sačinjen</w:t>
      </w:r>
      <w:r w:rsidRPr="00115D9A">
        <w:rPr>
          <w:rFonts w:ascii="Arial" w:hAnsi="Arial" w:cs="Arial"/>
          <w:spacing w:val="-13"/>
          <w:w w:val="105"/>
          <w:sz w:val="24"/>
          <w:szCs w:val="24"/>
        </w:rPr>
        <w:t xml:space="preserve"> </w:t>
      </w:r>
      <w:r w:rsidRPr="00115D9A">
        <w:rPr>
          <w:rFonts w:ascii="Arial" w:hAnsi="Arial" w:cs="Arial"/>
          <w:spacing w:val="-1"/>
          <w:w w:val="105"/>
          <w:sz w:val="24"/>
          <w:szCs w:val="24"/>
        </w:rPr>
        <w:t>je</w:t>
      </w:r>
      <w:r w:rsidRPr="00115D9A">
        <w:rPr>
          <w:rFonts w:ascii="Arial" w:hAnsi="Arial" w:cs="Arial"/>
          <w:spacing w:val="-12"/>
          <w:w w:val="105"/>
          <w:sz w:val="24"/>
          <w:szCs w:val="24"/>
        </w:rPr>
        <w:t xml:space="preserve"> </w:t>
      </w:r>
      <w:r w:rsidRPr="00115D9A">
        <w:rPr>
          <w:rFonts w:ascii="Arial" w:hAnsi="Arial" w:cs="Arial"/>
          <w:spacing w:val="-1"/>
          <w:w w:val="105"/>
          <w:sz w:val="24"/>
          <w:szCs w:val="24"/>
        </w:rPr>
        <w:t>Popis</w:t>
      </w:r>
      <w:r w:rsidRPr="00115D9A">
        <w:rPr>
          <w:rFonts w:ascii="Arial" w:hAnsi="Arial" w:cs="Arial"/>
          <w:spacing w:val="-13"/>
          <w:w w:val="105"/>
          <w:sz w:val="24"/>
          <w:szCs w:val="24"/>
        </w:rPr>
        <w:t xml:space="preserve"> </w:t>
      </w:r>
      <w:r w:rsidRPr="00115D9A">
        <w:rPr>
          <w:rFonts w:ascii="Arial" w:hAnsi="Arial" w:cs="Arial"/>
          <w:spacing w:val="-1"/>
          <w:w w:val="105"/>
          <w:sz w:val="24"/>
          <w:szCs w:val="24"/>
        </w:rPr>
        <w:t>predmeta</w:t>
      </w:r>
      <w:r w:rsidRPr="00115D9A">
        <w:rPr>
          <w:rFonts w:ascii="Arial" w:hAnsi="Arial" w:cs="Arial"/>
          <w:spacing w:val="-12"/>
          <w:w w:val="105"/>
          <w:sz w:val="24"/>
          <w:szCs w:val="24"/>
        </w:rPr>
        <w:t xml:space="preserve"> </w:t>
      </w:r>
      <w:r w:rsidRPr="00115D9A">
        <w:rPr>
          <w:rFonts w:ascii="Arial" w:hAnsi="Arial" w:cs="Arial"/>
          <w:spacing w:val="-1"/>
          <w:w w:val="105"/>
          <w:sz w:val="24"/>
          <w:szCs w:val="24"/>
        </w:rPr>
        <w:t>stečajne</w:t>
      </w:r>
      <w:r w:rsidRPr="00115D9A">
        <w:rPr>
          <w:rFonts w:ascii="Arial" w:hAnsi="Arial" w:cs="Arial"/>
          <w:spacing w:val="-12"/>
          <w:w w:val="105"/>
          <w:sz w:val="24"/>
          <w:szCs w:val="24"/>
        </w:rPr>
        <w:t xml:space="preserve"> </w:t>
      </w:r>
      <w:r w:rsidRPr="00115D9A">
        <w:rPr>
          <w:rFonts w:ascii="Arial" w:hAnsi="Arial" w:cs="Arial"/>
          <w:w w:val="105"/>
          <w:sz w:val="24"/>
          <w:szCs w:val="24"/>
        </w:rPr>
        <w:t>mase</w:t>
      </w:r>
      <w:r w:rsidRPr="00115D9A">
        <w:rPr>
          <w:rFonts w:ascii="Arial" w:hAnsi="Arial" w:cs="Arial"/>
          <w:spacing w:val="-11"/>
          <w:w w:val="105"/>
          <w:sz w:val="24"/>
          <w:szCs w:val="24"/>
        </w:rPr>
        <w:t xml:space="preserve"> </w:t>
      </w:r>
      <w:r w:rsidRPr="00115D9A">
        <w:rPr>
          <w:rFonts w:ascii="Arial" w:hAnsi="Arial" w:cs="Arial"/>
          <w:w w:val="105"/>
          <w:sz w:val="24"/>
          <w:szCs w:val="24"/>
        </w:rPr>
        <w:t>(sukladno</w:t>
      </w:r>
      <w:r w:rsidRPr="00115D9A">
        <w:rPr>
          <w:rFonts w:ascii="Arial" w:hAnsi="Arial" w:cs="Arial"/>
          <w:spacing w:val="-11"/>
          <w:w w:val="105"/>
          <w:sz w:val="24"/>
          <w:szCs w:val="24"/>
        </w:rPr>
        <w:t xml:space="preserve"> </w:t>
      </w:r>
      <w:r w:rsidRPr="00115D9A">
        <w:rPr>
          <w:rFonts w:ascii="Arial" w:hAnsi="Arial" w:cs="Arial"/>
          <w:w w:val="105"/>
          <w:sz w:val="24"/>
          <w:szCs w:val="24"/>
        </w:rPr>
        <w:t>čl.</w:t>
      </w:r>
      <w:r w:rsidRPr="00115D9A">
        <w:rPr>
          <w:rFonts w:ascii="Arial" w:hAnsi="Arial" w:cs="Arial"/>
          <w:spacing w:val="-12"/>
          <w:w w:val="105"/>
          <w:sz w:val="24"/>
          <w:szCs w:val="24"/>
        </w:rPr>
        <w:t xml:space="preserve"> </w:t>
      </w:r>
      <w:r w:rsidRPr="00115D9A">
        <w:rPr>
          <w:rFonts w:ascii="Arial" w:hAnsi="Arial" w:cs="Arial"/>
          <w:w w:val="105"/>
          <w:sz w:val="24"/>
          <w:szCs w:val="24"/>
        </w:rPr>
        <w:t>221.</w:t>
      </w:r>
      <w:r w:rsidRPr="00115D9A">
        <w:rPr>
          <w:rFonts w:ascii="Arial" w:hAnsi="Arial" w:cs="Arial"/>
          <w:spacing w:val="-12"/>
          <w:w w:val="105"/>
          <w:sz w:val="24"/>
          <w:szCs w:val="24"/>
        </w:rPr>
        <w:t xml:space="preserve"> </w:t>
      </w:r>
      <w:r w:rsidRPr="00115D9A">
        <w:rPr>
          <w:rFonts w:ascii="Arial" w:hAnsi="Arial" w:cs="Arial"/>
          <w:w w:val="105"/>
          <w:sz w:val="24"/>
          <w:szCs w:val="24"/>
        </w:rPr>
        <w:t>SZ).</w:t>
      </w:r>
    </w:p>
    <w:p w:rsidRPr="00115D9A" w:rsidR="00115D9A" w:rsidP="00115D9A" w:rsidRDefault="00115D9A" w14:paraId="1CCDFF62" w14:textId="77777777">
      <w:pPr>
        <w:pStyle w:val="Odlomakpopisa"/>
        <w:widowControl w:val="false"/>
        <w:numPr>
          <w:ilvl w:val="1"/>
          <w:numId w:val="48"/>
        </w:numPr>
        <w:tabs>
          <w:tab w:val="left" w:pos="956"/>
        </w:tabs>
        <w:autoSpaceDE w:val="false"/>
        <w:autoSpaceDN w:val="false"/>
        <w:spacing w:before="17" w:after="0" w:line="240" w:lineRule="auto"/>
        <w:contextualSpacing w:val="false"/>
        <w:rPr>
          <w:rFonts w:ascii="Arial" w:hAnsi="Arial" w:cs="Arial"/>
          <w:sz w:val="24"/>
          <w:szCs w:val="24"/>
        </w:rPr>
      </w:pPr>
      <w:r w:rsidRPr="00115D9A">
        <w:rPr>
          <w:rFonts w:ascii="Arial" w:hAnsi="Arial" w:cs="Arial"/>
          <w:w w:val="105"/>
          <w:sz w:val="24"/>
          <w:szCs w:val="24"/>
        </w:rPr>
        <w:t>Sačinjen</w:t>
      </w:r>
      <w:r w:rsidRPr="00115D9A">
        <w:rPr>
          <w:rFonts w:ascii="Arial" w:hAnsi="Arial" w:cs="Arial"/>
          <w:spacing w:val="-12"/>
          <w:w w:val="105"/>
          <w:sz w:val="24"/>
          <w:szCs w:val="24"/>
        </w:rPr>
        <w:t xml:space="preserve"> </w:t>
      </w:r>
      <w:r w:rsidRPr="00115D9A">
        <w:rPr>
          <w:rFonts w:ascii="Arial" w:hAnsi="Arial" w:cs="Arial"/>
          <w:w w:val="105"/>
          <w:sz w:val="24"/>
          <w:szCs w:val="24"/>
        </w:rPr>
        <w:t>je</w:t>
      </w:r>
      <w:r w:rsidRPr="00115D9A">
        <w:rPr>
          <w:rFonts w:ascii="Arial" w:hAnsi="Arial" w:cs="Arial"/>
          <w:spacing w:val="-11"/>
          <w:w w:val="105"/>
          <w:sz w:val="24"/>
          <w:szCs w:val="24"/>
        </w:rPr>
        <w:t xml:space="preserve"> </w:t>
      </w:r>
      <w:r w:rsidRPr="00115D9A">
        <w:rPr>
          <w:rFonts w:ascii="Arial" w:hAnsi="Arial" w:cs="Arial"/>
          <w:w w:val="105"/>
          <w:sz w:val="24"/>
          <w:szCs w:val="24"/>
        </w:rPr>
        <w:t>Popis</w:t>
      </w:r>
      <w:r w:rsidRPr="00115D9A">
        <w:rPr>
          <w:rFonts w:ascii="Arial" w:hAnsi="Arial" w:cs="Arial"/>
          <w:spacing w:val="-11"/>
          <w:w w:val="105"/>
          <w:sz w:val="24"/>
          <w:szCs w:val="24"/>
        </w:rPr>
        <w:t xml:space="preserve"> </w:t>
      </w:r>
      <w:r w:rsidRPr="00115D9A">
        <w:rPr>
          <w:rFonts w:ascii="Arial" w:hAnsi="Arial" w:cs="Arial"/>
          <w:w w:val="105"/>
          <w:sz w:val="24"/>
          <w:szCs w:val="24"/>
        </w:rPr>
        <w:t>vjerovnika</w:t>
      </w:r>
      <w:r w:rsidRPr="00115D9A">
        <w:rPr>
          <w:rFonts w:ascii="Arial" w:hAnsi="Arial" w:cs="Arial"/>
          <w:spacing w:val="-11"/>
          <w:w w:val="105"/>
          <w:sz w:val="24"/>
          <w:szCs w:val="24"/>
        </w:rPr>
        <w:t xml:space="preserve"> </w:t>
      </w:r>
      <w:r w:rsidRPr="00115D9A">
        <w:rPr>
          <w:rFonts w:ascii="Arial" w:hAnsi="Arial" w:cs="Arial"/>
          <w:w w:val="105"/>
          <w:sz w:val="24"/>
          <w:szCs w:val="24"/>
        </w:rPr>
        <w:t>(sukladno</w:t>
      </w:r>
      <w:r w:rsidRPr="00115D9A">
        <w:rPr>
          <w:rFonts w:ascii="Arial" w:hAnsi="Arial" w:cs="Arial"/>
          <w:spacing w:val="-9"/>
          <w:w w:val="105"/>
          <w:sz w:val="24"/>
          <w:szCs w:val="24"/>
        </w:rPr>
        <w:t xml:space="preserve"> </w:t>
      </w:r>
      <w:r w:rsidRPr="00115D9A">
        <w:rPr>
          <w:rFonts w:ascii="Arial" w:hAnsi="Arial" w:cs="Arial"/>
          <w:w w:val="105"/>
          <w:sz w:val="24"/>
          <w:szCs w:val="24"/>
        </w:rPr>
        <w:t>čl.</w:t>
      </w:r>
      <w:r w:rsidRPr="00115D9A">
        <w:rPr>
          <w:rFonts w:ascii="Arial" w:hAnsi="Arial" w:cs="Arial"/>
          <w:spacing w:val="-11"/>
          <w:w w:val="105"/>
          <w:sz w:val="24"/>
          <w:szCs w:val="24"/>
        </w:rPr>
        <w:t xml:space="preserve"> </w:t>
      </w:r>
      <w:r w:rsidRPr="00115D9A">
        <w:rPr>
          <w:rFonts w:ascii="Arial" w:hAnsi="Arial" w:cs="Arial"/>
          <w:w w:val="105"/>
          <w:sz w:val="24"/>
          <w:szCs w:val="24"/>
        </w:rPr>
        <w:t>222.</w:t>
      </w:r>
      <w:r w:rsidRPr="00115D9A">
        <w:rPr>
          <w:rFonts w:ascii="Arial" w:hAnsi="Arial" w:cs="Arial"/>
          <w:spacing w:val="-11"/>
          <w:w w:val="105"/>
          <w:sz w:val="24"/>
          <w:szCs w:val="24"/>
        </w:rPr>
        <w:t xml:space="preserve"> </w:t>
      </w:r>
      <w:r w:rsidRPr="00115D9A">
        <w:rPr>
          <w:rFonts w:ascii="Arial" w:hAnsi="Arial" w:cs="Arial"/>
          <w:w w:val="105"/>
          <w:sz w:val="24"/>
          <w:szCs w:val="24"/>
        </w:rPr>
        <w:t>SZ).</w:t>
      </w:r>
    </w:p>
    <w:p w:rsidRPr="00115D9A" w:rsidR="00115D9A" w:rsidP="00115D9A" w:rsidRDefault="00115D9A" w14:paraId="25CB19C9" w14:textId="77777777">
      <w:pPr>
        <w:pStyle w:val="Odlomakpopisa"/>
        <w:widowControl w:val="false"/>
        <w:numPr>
          <w:ilvl w:val="1"/>
          <w:numId w:val="48"/>
        </w:numPr>
        <w:tabs>
          <w:tab w:val="left" w:pos="956"/>
        </w:tabs>
        <w:autoSpaceDE w:val="false"/>
        <w:autoSpaceDN w:val="false"/>
        <w:spacing w:before="16" w:after="0" w:line="240" w:lineRule="auto"/>
        <w:contextualSpacing w:val="false"/>
        <w:rPr>
          <w:rFonts w:ascii="Arial" w:hAnsi="Arial" w:cs="Arial"/>
          <w:sz w:val="24"/>
          <w:szCs w:val="24"/>
        </w:rPr>
      </w:pPr>
      <w:r w:rsidRPr="00115D9A">
        <w:rPr>
          <w:rFonts w:ascii="Arial" w:hAnsi="Arial" w:cs="Arial"/>
          <w:w w:val="105"/>
          <w:sz w:val="24"/>
          <w:szCs w:val="24"/>
        </w:rPr>
        <w:t>Sačinjen</w:t>
      </w:r>
      <w:r w:rsidRPr="00115D9A">
        <w:rPr>
          <w:rFonts w:ascii="Arial" w:hAnsi="Arial" w:cs="Arial"/>
          <w:spacing w:val="-8"/>
          <w:w w:val="105"/>
          <w:sz w:val="24"/>
          <w:szCs w:val="24"/>
        </w:rPr>
        <w:t xml:space="preserve"> </w:t>
      </w:r>
      <w:r w:rsidRPr="00115D9A">
        <w:rPr>
          <w:rFonts w:ascii="Arial" w:hAnsi="Arial" w:cs="Arial"/>
          <w:w w:val="105"/>
          <w:sz w:val="24"/>
          <w:szCs w:val="24"/>
        </w:rPr>
        <w:t>je</w:t>
      </w:r>
      <w:r w:rsidRPr="00115D9A">
        <w:rPr>
          <w:rFonts w:ascii="Arial" w:hAnsi="Arial" w:cs="Arial"/>
          <w:spacing w:val="-8"/>
          <w:w w:val="105"/>
          <w:sz w:val="24"/>
          <w:szCs w:val="24"/>
        </w:rPr>
        <w:t xml:space="preserve"> </w:t>
      </w:r>
      <w:r w:rsidRPr="00115D9A">
        <w:rPr>
          <w:rFonts w:ascii="Arial" w:hAnsi="Arial" w:cs="Arial"/>
          <w:w w:val="105"/>
          <w:sz w:val="24"/>
          <w:szCs w:val="24"/>
        </w:rPr>
        <w:t>Pregled</w:t>
      </w:r>
      <w:r w:rsidRPr="00115D9A">
        <w:rPr>
          <w:rFonts w:ascii="Arial" w:hAnsi="Arial" w:cs="Arial"/>
          <w:spacing w:val="-8"/>
          <w:w w:val="105"/>
          <w:sz w:val="24"/>
          <w:szCs w:val="24"/>
        </w:rPr>
        <w:t xml:space="preserve"> </w:t>
      </w:r>
      <w:r w:rsidRPr="00115D9A">
        <w:rPr>
          <w:rFonts w:ascii="Arial" w:hAnsi="Arial" w:cs="Arial"/>
          <w:w w:val="105"/>
          <w:sz w:val="24"/>
          <w:szCs w:val="24"/>
        </w:rPr>
        <w:t>imovine</w:t>
      </w:r>
      <w:r w:rsidRPr="00115D9A">
        <w:rPr>
          <w:rFonts w:ascii="Arial" w:hAnsi="Arial" w:cs="Arial"/>
          <w:spacing w:val="-7"/>
          <w:w w:val="105"/>
          <w:sz w:val="24"/>
          <w:szCs w:val="24"/>
        </w:rPr>
        <w:t xml:space="preserve"> </w:t>
      </w:r>
      <w:r w:rsidRPr="00115D9A">
        <w:rPr>
          <w:rFonts w:ascii="Arial" w:hAnsi="Arial" w:cs="Arial"/>
          <w:w w:val="105"/>
          <w:sz w:val="24"/>
          <w:szCs w:val="24"/>
        </w:rPr>
        <w:t>i</w:t>
      </w:r>
      <w:r w:rsidRPr="00115D9A">
        <w:rPr>
          <w:rFonts w:ascii="Arial" w:hAnsi="Arial" w:cs="Arial"/>
          <w:spacing w:val="-8"/>
          <w:w w:val="105"/>
          <w:sz w:val="24"/>
          <w:szCs w:val="24"/>
        </w:rPr>
        <w:t xml:space="preserve"> </w:t>
      </w:r>
      <w:r w:rsidRPr="00115D9A">
        <w:rPr>
          <w:rFonts w:ascii="Arial" w:hAnsi="Arial" w:cs="Arial"/>
          <w:w w:val="105"/>
          <w:sz w:val="24"/>
          <w:szCs w:val="24"/>
        </w:rPr>
        <w:t>obveza</w:t>
      </w:r>
      <w:r w:rsidRPr="00115D9A">
        <w:rPr>
          <w:rFonts w:ascii="Arial" w:hAnsi="Arial" w:cs="Arial"/>
          <w:spacing w:val="-7"/>
          <w:w w:val="105"/>
          <w:sz w:val="24"/>
          <w:szCs w:val="24"/>
        </w:rPr>
        <w:t xml:space="preserve"> </w:t>
      </w:r>
      <w:r w:rsidRPr="00115D9A">
        <w:rPr>
          <w:rFonts w:ascii="Arial" w:hAnsi="Arial" w:cs="Arial"/>
          <w:w w:val="105"/>
          <w:sz w:val="24"/>
          <w:szCs w:val="24"/>
        </w:rPr>
        <w:t>(sukladno</w:t>
      </w:r>
      <w:r w:rsidRPr="00115D9A">
        <w:rPr>
          <w:rFonts w:ascii="Arial" w:hAnsi="Arial" w:cs="Arial"/>
          <w:spacing w:val="-6"/>
          <w:w w:val="105"/>
          <w:sz w:val="24"/>
          <w:szCs w:val="24"/>
        </w:rPr>
        <w:t xml:space="preserve"> </w:t>
      </w:r>
      <w:r w:rsidRPr="00115D9A">
        <w:rPr>
          <w:rFonts w:ascii="Arial" w:hAnsi="Arial" w:cs="Arial"/>
          <w:w w:val="105"/>
          <w:sz w:val="24"/>
          <w:szCs w:val="24"/>
        </w:rPr>
        <w:t>čl.</w:t>
      </w:r>
      <w:r w:rsidRPr="00115D9A">
        <w:rPr>
          <w:rFonts w:ascii="Arial" w:hAnsi="Arial" w:cs="Arial"/>
          <w:spacing w:val="-8"/>
          <w:w w:val="105"/>
          <w:sz w:val="24"/>
          <w:szCs w:val="24"/>
        </w:rPr>
        <w:t xml:space="preserve"> </w:t>
      </w:r>
      <w:r w:rsidRPr="00115D9A">
        <w:rPr>
          <w:rFonts w:ascii="Arial" w:hAnsi="Arial" w:cs="Arial"/>
          <w:w w:val="105"/>
          <w:sz w:val="24"/>
          <w:szCs w:val="24"/>
        </w:rPr>
        <w:t>223.</w:t>
      </w:r>
      <w:r w:rsidRPr="00115D9A">
        <w:rPr>
          <w:rFonts w:ascii="Arial" w:hAnsi="Arial" w:cs="Arial"/>
          <w:spacing w:val="-7"/>
          <w:w w:val="105"/>
          <w:sz w:val="24"/>
          <w:szCs w:val="24"/>
        </w:rPr>
        <w:t xml:space="preserve"> </w:t>
      </w:r>
      <w:r w:rsidRPr="00115D9A">
        <w:rPr>
          <w:rFonts w:ascii="Arial" w:hAnsi="Arial" w:cs="Arial"/>
          <w:w w:val="105"/>
          <w:sz w:val="24"/>
          <w:szCs w:val="24"/>
        </w:rPr>
        <w:t>SZ).</w:t>
      </w:r>
    </w:p>
    <w:p w:rsidRPr="00115D9A" w:rsidR="00115D9A" w:rsidP="00115D9A" w:rsidRDefault="00115D9A" w14:paraId="7BA8FCEC" w14:textId="77777777">
      <w:pPr>
        <w:pStyle w:val="Tijeloteksta"/>
        <w:rPr>
          <w:rFonts w:cs="Arial"/>
          <w:szCs w:val="24"/>
        </w:rPr>
      </w:pPr>
    </w:p>
    <w:p w:rsidRPr="00115D9A" w:rsidR="00115D9A" w:rsidP="00115D9A" w:rsidRDefault="00115D9A" w14:paraId="1CFBDFD3" w14:textId="77777777">
      <w:pPr>
        <w:pStyle w:val="Tijeloteksta"/>
        <w:spacing w:before="11"/>
        <w:rPr>
          <w:rFonts w:cs="Arial"/>
          <w:szCs w:val="24"/>
        </w:rPr>
      </w:pPr>
    </w:p>
    <w:p w:rsidRPr="00115D9A" w:rsidR="00115D9A" w:rsidP="00115D9A" w:rsidRDefault="00115D9A" w14:paraId="05C65F52" w14:textId="77777777">
      <w:pPr>
        <w:pStyle w:val="Naslov3"/>
        <w:keepNext w:val="false"/>
        <w:widowControl w:val="false"/>
        <w:numPr>
          <w:ilvl w:val="0"/>
          <w:numId w:val="48"/>
        </w:numPr>
        <w:tabs>
          <w:tab w:val="left" w:pos="596"/>
        </w:tabs>
        <w:overflowPunct/>
        <w:adjustRightInd/>
        <w:ind w:hanging="361"/>
        <w:textAlignment w:val="auto"/>
        <w:rPr>
          <w:rFonts w:ascii="Arial" w:hAnsi="Arial" w:cs="Arial"/>
          <w:b w:val="false"/>
          <w:szCs w:val="24"/>
        </w:rPr>
      </w:pPr>
      <w:r w:rsidRPr="00115D9A">
        <w:rPr>
          <w:rFonts w:ascii="Arial" w:hAnsi="Arial" w:cs="Arial"/>
          <w:b w:val="false"/>
          <w:w w:val="115"/>
          <w:szCs w:val="24"/>
        </w:rPr>
        <w:t>IMOVINA</w:t>
      </w:r>
      <w:r w:rsidRPr="00115D9A">
        <w:rPr>
          <w:rFonts w:ascii="Arial" w:hAnsi="Arial" w:cs="Arial"/>
          <w:b w:val="false"/>
          <w:spacing w:val="15"/>
          <w:w w:val="115"/>
          <w:szCs w:val="24"/>
        </w:rPr>
        <w:t xml:space="preserve"> </w:t>
      </w:r>
      <w:r w:rsidRPr="00115D9A">
        <w:rPr>
          <w:rFonts w:ascii="Arial" w:hAnsi="Arial" w:cs="Arial"/>
          <w:b w:val="false"/>
          <w:w w:val="115"/>
          <w:szCs w:val="24"/>
        </w:rPr>
        <w:t>DRUŠTVA</w:t>
      </w:r>
    </w:p>
    <w:p w:rsidRPr="00115D9A" w:rsidR="00115D9A" w:rsidP="00115D9A" w:rsidRDefault="00115D9A" w14:paraId="26439313" w14:textId="77777777">
      <w:pPr>
        <w:pStyle w:val="Tijeloteksta"/>
        <w:spacing w:before="293"/>
        <w:ind w:left="235"/>
        <w:rPr>
          <w:rFonts w:cs="Arial"/>
          <w:szCs w:val="24"/>
        </w:rPr>
      </w:pPr>
      <w:r w:rsidRPr="00115D9A">
        <w:rPr>
          <w:rFonts w:cs="Arial"/>
          <w:szCs w:val="24"/>
        </w:rPr>
        <w:t>Stečajni</w:t>
      </w:r>
      <w:r w:rsidRPr="00115D9A">
        <w:rPr>
          <w:rFonts w:cs="Arial"/>
          <w:spacing w:val="26"/>
          <w:szCs w:val="24"/>
        </w:rPr>
        <w:t xml:space="preserve"> </w:t>
      </w:r>
      <w:r w:rsidRPr="00115D9A">
        <w:rPr>
          <w:rFonts w:cs="Arial"/>
          <w:szCs w:val="24"/>
        </w:rPr>
        <w:t>upravitelj</w:t>
      </w:r>
      <w:r w:rsidRPr="00115D9A">
        <w:rPr>
          <w:rFonts w:cs="Arial"/>
          <w:spacing w:val="27"/>
          <w:szCs w:val="24"/>
        </w:rPr>
        <w:t xml:space="preserve"> </w:t>
      </w:r>
      <w:r w:rsidRPr="00115D9A">
        <w:rPr>
          <w:rFonts w:cs="Arial"/>
          <w:szCs w:val="24"/>
        </w:rPr>
        <w:t>utvrdio</w:t>
      </w:r>
      <w:r w:rsidRPr="00115D9A">
        <w:rPr>
          <w:rFonts w:cs="Arial"/>
          <w:spacing w:val="30"/>
          <w:szCs w:val="24"/>
        </w:rPr>
        <w:t xml:space="preserve"> </w:t>
      </w:r>
      <w:r w:rsidRPr="00115D9A">
        <w:rPr>
          <w:rFonts w:cs="Arial"/>
          <w:szCs w:val="24"/>
        </w:rPr>
        <w:t>je</w:t>
      </w:r>
      <w:r w:rsidRPr="00115D9A">
        <w:rPr>
          <w:rFonts w:cs="Arial"/>
          <w:spacing w:val="28"/>
          <w:szCs w:val="24"/>
        </w:rPr>
        <w:t xml:space="preserve"> </w:t>
      </w:r>
      <w:r w:rsidRPr="00115D9A">
        <w:rPr>
          <w:rFonts w:cs="Arial"/>
          <w:szCs w:val="24"/>
        </w:rPr>
        <w:t>sljedeću</w:t>
      </w:r>
      <w:r w:rsidRPr="00115D9A">
        <w:rPr>
          <w:rFonts w:cs="Arial"/>
          <w:spacing w:val="26"/>
          <w:szCs w:val="24"/>
        </w:rPr>
        <w:t xml:space="preserve"> </w:t>
      </w:r>
      <w:r w:rsidRPr="00115D9A">
        <w:rPr>
          <w:rFonts w:cs="Arial"/>
          <w:szCs w:val="24"/>
        </w:rPr>
        <w:t>imovinu</w:t>
      </w:r>
      <w:r w:rsidRPr="00115D9A">
        <w:rPr>
          <w:rFonts w:cs="Arial"/>
          <w:spacing w:val="27"/>
          <w:szCs w:val="24"/>
        </w:rPr>
        <w:t xml:space="preserve"> </w:t>
      </w:r>
      <w:r w:rsidRPr="00115D9A">
        <w:rPr>
          <w:rFonts w:cs="Arial"/>
          <w:szCs w:val="24"/>
        </w:rPr>
        <w:t>društva:</w:t>
      </w:r>
    </w:p>
    <w:p w:rsidRPr="00115D9A" w:rsidR="00115D9A" w:rsidP="00115D9A" w:rsidRDefault="00115D9A" w14:paraId="096E01EB" w14:textId="77777777">
      <w:pPr>
        <w:pStyle w:val="Tijeloteksta"/>
        <w:rPr>
          <w:rFonts w:cs="Arial"/>
          <w:szCs w:val="24"/>
        </w:rPr>
      </w:pPr>
    </w:p>
    <w:p w:rsidRPr="00115D9A" w:rsidR="00115D9A" w:rsidP="00115D9A" w:rsidRDefault="00115D9A" w14:paraId="5C4C48D2" w14:textId="77777777">
      <w:pPr>
        <w:pStyle w:val="Tijeloteksta"/>
        <w:rPr>
          <w:rFonts w:cs="Arial"/>
          <w:szCs w:val="24"/>
        </w:rPr>
      </w:pPr>
    </w:p>
    <w:p w:rsidRPr="00115D9A" w:rsidR="00115D9A" w:rsidP="00115D9A" w:rsidRDefault="00115D9A" w14:paraId="75927FD2" w14:textId="77777777">
      <w:pPr>
        <w:pStyle w:val="Naslov3"/>
        <w:keepNext w:val="false"/>
        <w:widowControl w:val="false"/>
        <w:numPr>
          <w:ilvl w:val="1"/>
          <w:numId w:val="46"/>
        </w:numPr>
        <w:tabs>
          <w:tab w:val="left" w:pos="656"/>
        </w:tabs>
        <w:overflowPunct/>
        <w:adjustRightInd/>
        <w:textAlignment w:val="auto"/>
        <w:rPr>
          <w:rFonts w:ascii="Arial" w:hAnsi="Arial" w:cs="Arial"/>
          <w:b w:val="false"/>
          <w:szCs w:val="24"/>
        </w:rPr>
      </w:pPr>
      <w:r w:rsidRPr="00115D9A">
        <w:rPr>
          <w:rFonts w:ascii="Arial" w:hAnsi="Arial" w:cs="Arial"/>
          <w:b w:val="false"/>
          <w:w w:val="110"/>
          <w:szCs w:val="24"/>
        </w:rPr>
        <w:t>NEKRETNINE</w:t>
      </w:r>
    </w:p>
    <w:p w:rsidRPr="00115D9A" w:rsidR="00115D9A" w:rsidP="00115D9A" w:rsidRDefault="00115D9A" w14:paraId="103E8BD6" w14:textId="77777777">
      <w:pPr>
        <w:pStyle w:val="Tijeloteksta"/>
        <w:spacing w:before="8"/>
        <w:rPr>
          <w:rFonts w:cs="Arial"/>
          <w:szCs w:val="24"/>
        </w:rPr>
      </w:pPr>
    </w:p>
    <w:p w:rsidRPr="00115D9A" w:rsidR="00115D9A" w:rsidP="00115D9A" w:rsidRDefault="00115D9A" w14:paraId="4A873DA0" w14:textId="77777777">
      <w:pPr>
        <w:pStyle w:val="Tijeloteksta"/>
        <w:ind w:left="236"/>
        <w:rPr>
          <w:rFonts w:cs="Arial"/>
          <w:szCs w:val="24"/>
        </w:rPr>
      </w:pPr>
      <w:r w:rsidRPr="00115D9A">
        <w:rPr>
          <w:rFonts w:cs="Arial"/>
          <w:w w:val="105"/>
          <w:szCs w:val="24"/>
        </w:rPr>
        <w:t>Nekretnine</w:t>
      </w:r>
      <w:r w:rsidRPr="00115D9A">
        <w:rPr>
          <w:rFonts w:cs="Arial"/>
          <w:spacing w:val="6"/>
          <w:w w:val="105"/>
          <w:szCs w:val="24"/>
        </w:rPr>
        <w:t xml:space="preserve"> </w:t>
      </w:r>
      <w:r w:rsidRPr="00115D9A">
        <w:rPr>
          <w:rFonts w:cs="Arial"/>
          <w:w w:val="105"/>
          <w:szCs w:val="24"/>
        </w:rPr>
        <w:t>upisane</w:t>
      </w:r>
      <w:r w:rsidRPr="00115D9A">
        <w:rPr>
          <w:rFonts w:cs="Arial"/>
          <w:spacing w:val="7"/>
          <w:w w:val="105"/>
          <w:szCs w:val="24"/>
        </w:rPr>
        <w:t xml:space="preserve"> </w:t>
      </w:r>
      <w:r w:rsidRPr="00115D9A">
        <w:rPr>
          <w:rFonts w:cs="Arial"/>
          <w:w w:val="105"/>
          <w:szCs w:val="24"/>
        </w:rPr>
        <w:t>u</w:t>
      </w:r>
      <w:r w:rsidRPr="00115D9A">
        <w:rPr>
          <w:rFonts w:cs="Arial"/>
          <w:spacing w:val="6"/>
          <w:w w:val="105"/>
          <w:szCs w:val="24"/>
        </w:rPr>
        <w:t xml:space="preserve"> </w:t>
      </w:r>
      <w:r w:rsidRPr="00115D9A">
        <w:rPr>
          <w:rFonts w:cs="Arial"/>
          <w:w w:val="105"/>
          <w:szCs w:val="24"/>
        </w:rPr>
        <w:t>k.o.</w:t>
      </w:r>
      <w:r w:rsidRPr="00115D9A">
        <w:rPr>
          <w:rFonts w:cs="Arial"/>
          <w:spacing w:val="7"/>
          <w:w w:val="105"/>
          <w:szCs w:val="24"/>
        </w:rPr>
        <w:t xml:space="preserve"> </w:t>
      </w:r>
      <w:r w:rsidRPr="00115D9A">
        <w:rPr>
          <w:rFonts w:cs="Arial"/>
          <w:w w:val="105"/>
          <w:szCs w:val="24"/>
        </w:rPr>
        <w:t>Miholjsko,</w:t>
      </w:r>
      <w:r w:rsidRPr="00115D9A">
        <w:rPr>
          <w:rFonts w:cs="Arial"/>
          <w:spacing w:val="4"/>
          <w:w w:val="105"/>
          <w:szCs w:val="24"/>
        </w:rPr>
        <w:t xml:space="preserve"> </w:t>
      </w:r>
      <w:r w:rsidRPr="00115D9A">
        <w:rPr>
          <w:rFonts w:cs="Arial"/>
          <w:w w:val="105"/>
          <w:szCs w:val="24"/>
        </w:rPr>
        <w:t>Općinski</w:t>
      </w:r>
      <w:r w:rsidRPr="00115D9A">
        <w:rPr>
          <w:rFonts w:cs="Arial"/>
          <w:spacing w:val="6"/>
          <w:w w:val="105"/>
          <w:szCs w:val="24"/>
        </w:rPr>
        <w:t xml:space="preserve"> </w:t>
      </w:r>
      <w:r w:rsidRPr="00115D9A">
        <w:rPr>
          <w:rFonts w:cs="Arial"/>
          <w:w w:val="105"/>
          <w:szCs w:val="24"/>
        </w:rPr>
        <w:t>sud</w:t>
      </w:r>
      <w:r w:rsidRPr="00115D9A">
        <w:rPr>
          <w:rFonts w:cs="Arial"/>
          <w:spacing w:val="6"/>
          <w:w w:val="105"/>
          <w:szCs w:val="24"/>
        </w:rPr>
        <w:t xml:space="preserve"> </w:t>
      </w:r>
      <w:r w:rsidRPr="00115D9A">
        <w:rPr>
          <w:rFonts w:cs="Arial"/>
          <w:w w:val="105"/>
          <w:szCs w:val="24"/>
        </w:rPr>
        <w:t>u</w:t>
      </w:r>
      <w:r w:rsidRPr="00115D9A">
        <w:rPr>
          <w:rFonts w:cs="Arial"/>
          <w:spacing w:val="6"/>
          <w:w w:val="105"/>
          <w:szCs w:val="24"/>
        </w:rPr>
        <w:t xml:space="preserve"> </w:t>
      </w:r>
      <w:r w:rsidRPr="00115D9A">
        <w:rPr>
          <w:rFonts w:cs="Arial"/>
          <w:w w:val="105"/>
          <w:szCs w:val="24"/>
        </w:rPr>
        <w:t>Karlovcu:</w:t>
      </w:r>
    </w:p>
    <w:p w:rsidRPr="00115D9A" w:rsidR="00115D9A" w:rsidP="00115D9A" w:rsidRDefault="00115D9A" w14:paraId="4153F566" w14:textId="77777777">
      <w:pPr>
        <w:pStyle w:val="Tijeloteksta"/>
        <w:spacing w:before="9"/>
        <w:rPr>
          <w:rFonts w:cs="Arial"/>
          <w:szCs w:val="24"/>
        </w:rPr>
      </w:pPr>
    </w:p>
    <w:p w:rsidRPr="00115D9A" w:rsidR="00115D9A" w:rsidP="00115D9A" w:rsidRDefault="00115D9A" w14:paraId="4CFA0E77" w14:textId="77777777">
      <w:pPr>
        <w:pStyle w:val="Odlomakpopisa"/>
        <w:widowControl w:val="false"/>
        <w:numPr>
          <w:ilvl w:val="0"/>
          <w:numId w:val="47"/>
        </w:numPr>
        <w:tabs>
          <w:tab w:val="left" w:pos="943"/>
          <w:tab w:val="left" w:pos="944"/>
        </w:tabs>
        <w:autoSpaceDE w:val="false"/>
        <w:autoSpaceDN w:val="false"/>
        <w:spacing w:after="0" w:line="240" w:lineRule="auto"/>
        <w:ind w:hanging="709"/>
        <w:contextualSpacing w:val="false"/>
        <w:rPr>
          <w:rFonts w:ascii="Arial" w:hAnsi="Arial" w:cs="Arial"/>
          <w:sz w:val="24"/>
          <w:szCs w:val="24"/>
        </w:rPr>
      </w:pPr>
      <w:r w:rsidRPr="00115D9A">
        <w:rPr>
          <w:rFonts w:ascii="Arial" w:hAnsi="Arial" w:cs="Arial"/>
          <w:spacing w:val="-1"/>
          <w:w w:val="105"/>
          <w:sz w:val="24"/>
          <w:szCs w:val="24"/>
        </w:rPr>
        <w:t>kč.br.543/l</w:t>
      </w:r>
      <w:r w:rsidRPr="00115D9A">
        <w:rPr>
          <w:rFonts w:ascii="Arial" w:hAnsi="Arial" w:cs="Arial"/>
          <w:spacing w:val="-11"/>
          <w:w w:val="105"/>
          <w:sz w:val="24"/>
          <w:szCs w:val="24"/>
        </w:rPr>
        <w:t xml:space="preserve"> </w:t>
      </w:r>
      <w:r w:rsidRPr="00115D9A">
        <w:rPr>
          <w:rFonts w:ascii="Arial" w:hAnsi="Arial" w:cs="Arial"/>
          <w:spacing w:val="-1"/>
          <w:w w:val="105"/>
          <w:sz w:val="24"/>
          <w:szCs w:val="24"/>
        </w:rPr>
        <w:t>2,</w:t>
      </w:r>
      <w:r w:rsidRPr="00115D9A">
        <w:rPr>
          <w:rFonts w:ascii="Arial" w:hAnsi="Arial" w:cs="Arial"/>
          <w:spacing w:val="-11"/>
          <w:w w:val="105"/>
          <w:sz w:val="24"/>
          <w:szCs w:val="24"/>
        </w:rPr>
        <w:t xml:space="preserve"> </w:t>
      </w:r>
      <w:r w:rsidRPr="00115D9A">
        <w:rPr>
          <w:rFonts w:ascii="Arial" w:hAnsi="Arial" w:cs="Arial"/>
          <w:spacing w:val="-1"/>
          <w:w w:val="105"/>
          <w:sz w:val="24"/>
          <w:szCs w:val="24"/>
        </w:rPr>
        <w:t>zk.ul.349k.o.</w:t>
      </w:r>
      <w:r w:rsidRPr="00115D9A">
        <w:rPr>
          <w:rFonts w:ascii="Arial" w:hAnsi="Arial" w:cs="Arial"/>
          <w:spacing w:val="-10"/>
          <w:w w:val="105"/>
          <w:sz w:val="24"/>
          <w:szCs w:val="24"/>
        </w:rPr>
        <w:t xml:space="preserve"> </w:t>
      </w:r>
      <w:r w:rsidRPr="00115D9A">
        <w:rPr>
          <w:rFonts w:ascii="Arial" w:hAnsi="Arial" w:cs="Arial"/>
          <w:w w:val="105"/>
          <w:sz w:val="24"/>
          <w:szCs w:val="24"/>
        </w:rPr>
        <w:t>Miholjsko,</w:t>
      </w:r>
      <w:r w:rsidRPr="00115D9A">
        <w:rPr>
          <w:rFonts w:ascii="Arial" w:hAnsi="Arial" w:cs="Arial"/>
          <w:spacing w:val="-12"/>
          <w:w w:val="105"/>
          <w:sz w:val="24"/>
          <w:szCs w:val="24"/>
        </w:rPr>
        <w:t xml:space="preserve"> </w:t>
      </w:r>
      <w:r w:rsidRPr="00115D9A">
        <w:rPr>
          <w:rFonts w:ascii="Arial" w:hAnsi="Arial" w:cs="Arial"/>
          <w:w w:val="105"/>
          <w:sz w:val="24"/>
          <w:szCs w:val="24"/>
        </w:rPr>
        <w:t>oranica,</w:t>
      </w:r>
      <w:r w:rsidRPr="00115D9A">
        <w:rPr>
          <w:rFonts w:ascii="Arial" w:hAnsi="Arial" w:cs="Arial"/>
          <w:spacing w:val="-11"/>
          <w:w w:val="105"/>
          <w:sz w:val="24"/>
          <w:szCs w:val="24"/>
        </w:rPr>
        <w:t xml:space="preserve"> </w:t>
      </w:r>
      <w:r w:rsidRPr="00115D9A">
        <w:rPr>
          <w:rFonts w:ascii="Arial" w:hAnsi="Arial" w:cs="Arial"/>
          <w:w w:val="105"/>
          <w:sz w:val="24"/>
          <w:szCs w:val="24"/>
        </w:rPr>
        <w:t>čhv</w:t>
      </w:r>
      <w:r w:rsidRPr="00115D9A">
        <w:rPr>
          <w:rFonts w:ascii="Arial" w:hAnsi="Arial" w:cs="Arial"/>
          <w:spacing w:val="-9"/>
          <w:w w:val="105"/>
          <w:sz w:val="24"/>
          <w:szCs w:val="24"/>
        </w:rPr>
        <w:t xml:space="preserve"> </w:t>
      </w:r>
      <w:r w:rsidRPr="00115D9A">
        <w:rPr>
          <w:rFonts w:ascii="Arial" w:hAnsi="Arial" w:cs="Arial"/>
          <w:w w:val="105"/>
          <w:sz w:val="24"/>
          <w:szCs w:val="24"/>
        </w:rPr>
        <w:t>298</w:t>
      </w:r>
    </w:p>
    <w:p w:rsidRPr="00115D9A" w:rsidR="00115D9A" w:rsidP="00115D9A" w:rsidRDefault="00115D9A" w14:paraId="3009BEDA" w14:textId="77777777">
      <w:pPr>
        <w:pStyle w:val="Odlomakpopisa"/>
        <w:widowControl w:val="false"/>
        <w:numPr>
          <w:ilvl w:val="0"/>
          <w:numId w:val="47"/>
        </w:numPr>
        <w:tabs>
          <w:tab w:val="left" w:pos="943"/>
          <w:tab w:val="left" w:pos="944"/>
        </w:tabs>
        <w:autoSpaceDE w:val="false"/>
        <w:autoSpaceDN w:val="false"/>
        <w:spacing w:before="19" w:after="0" w:line="240" w:lineRule="auto"/>
        <w:ind w:hanging="709"/>
        <w:contextualSpacing w:val="false"/>
        <w:rPr>
          <w:rFonts w:ascii="Arial" w:hAnsi="Arial" w:cs="Arial"/>
          <w:sz w:val="24"/>
          <w:szCs w:val="24"/>
        </w:rPr>
      </w:pPr>
      <w:r w:rsidRPr="00115D9A">
        <w:rPr>
          <w:rFonts w:ascii="Arial" w:hAnsi="Arial" w:cs="Arial"/>
          <w:spacing w:val="-1"/>
          <w:w w:val="105"/>
          <w:sz w:val="24"/>
          <w:szCs w:val="24"/>
        </w:rPr>
        <w:t>kč.br.</w:t>
      </w:r>
      <w:r w:rsidRPr="00115D9A">
        <w:rPr>
          <w:rFonts w:ascii="Arial" w:hAnsi="Arial" w:cs="Arial"/>
          <w:spacing w:val="-12"/>
          <w:w w:val="105"/>
          <w:sz w:val="24"/>
          <w:szCs w:val="24"/>
        </w:rPr>
        <w:t xml:space="preserve"> </w:t>
      </w:r>
      <w:r w:rsidRPr="00115D9A">
        <w:rPr>
          <w:rFonts w:ascii="Arial" w:hAnsi="Arial" w:cs="Arial"/>
          <w:spacing w:val="-1"/>
          <w:w w:val="105"/>
          <w:sz w:val="24"/>
          <w:szCs w:val="24"/>
        </w:rPr>
        <w:t>574/5,</w:t>
      </w:r>
      <w:r w:rsidRPr="00115D9A">
        <w:rPr>
          <w:rFonts w:ascii="Arial" w:hAnsi="Arial" w:cs="Arial"/>
          <w:spacing w:val="-11"/>
          <w:w w:val="105"/>
          <w:sz w:val="24"/>
          <w:szCs w:val="24"/>
        </w:rPr>
        <w:t xml:space="preserve"> </w:t>
      </w:r>
      <w:r w:rsidRPr="00115D9A">
        <w:rPr>
          <w:rFonts w:ascii="Arial" w:hAnsi="Arial" w:cs="Arial"/>
          <w:spacing w:val="-1"/>
          <w:w w:val="105"/>
          <w:sz w:val="24"/>
          <w:szCs w:val="24"/>
        </w:rPr>
        <w:t>zk.ul.349k.o.</w:t>
      </w:r>
      <w:r w:rsidRPr="00115D9A">
        <w:rPr>
          <w:rFonts w:ascii="Arial" w:hAnsi="Arial" w:cs="Arial"/>
          <w:spacing w:val="-11"/>
          <w:w w:val="105"/>
          <w:sz w:val="24"/>
          <w:szCs w:val="24"/>
        </w:rPr>
        <w:t xml:space="preserve"> </w:t>
      </w:r>
      <w:r w:rsidRPr="00115D9A">
        <w:rPr>
          <w:rFonts w:ascii="Arial" w:hAnsi="Arial" w:cs="Arial"/>
          <w:w w:val="105"/>
          <w:sz w:val="24"/>
          <w:szCs w:val="24"/>
        </w:rPr>
        <w:t>Miholjsko,</w:t>
      </w:r>
      <w:r w:rsidRPr="00115D9A">
        <w:rPr>
          <w:rFonts w:ascii="Arial" w:hAnsi="Arial" w:cs="Arial"/>
          <w:spacing w:val="-13"/>
          <w:w w:val="105"/>
          <w:sz w:val="24"/>
          <w:szCs w:val="24"/>
        </w:rPr>
        <w:t xml:space="preserve"> </w:t>
      </w:r>
      <w:r w:rsidRPr="00115D9A">
        <w:rPr>
          <w:rFonts w:ascii="Arial" w:hAnsi="Arial" w:cs="Arial"/>
          <w:w w:val="105"/>
          <w:sz w:val="24"/>
          <w:szCs w:val="24"/>
        </w:rPr>
        <w:t>oranica</w:t>
      </w:r>
      <w:r w:rsidRPr="00115D9A">
        <w:rPr>
          <w:rFonts w:ascii="Arial" w:hAnsi="Arial" w:cs="Arial"/>
          <w:spacing w:val="-11"/>
          <w:w w:val="105"/>
          <w:sz w:val="24"/>
          <w:szCs w:val="24"/>
        </w:rPr>
        <w:t xml:space="preserve"> </w:t>
      </w:r>
      <w:r w:rsidRPr="00115D9A">
        <w:rPr>
          <w:rFonts w:ascii="Arial" w:hAnsi="Arial" w:cs="Arial"/>
          <w:w w:val="105"/>
          <w:sz w:val="24"/>
          <w:szCs w:val="24"/>
        </w:rPr>
        <w:t>lisine,</w:t>
      </w:r>
      <w:r w:rsidRPr="00115D9A">
        <w:rPr>
          <w:rFonts w:ascii="Arial" w:hAnsi="Arial" w:cs="Arial"/>
          <w:spacing w:val="-11"/>
          <w:w w:val="105"/>
          <w:sz w:val="24"/>
          <w:szCs w:val="24"/>
        </w:rPr>
        <w:t xml:space="preserve"> </w:t>
      </w:r>
      <w:r w:rsidRPr="00115D9A">
        <w:rPr>
          <w:rFonts w:ascii="Arial" w:hAnsi="Arial" w:cs="Arial"/>
          <w:w w:val="105"/>
          <w:sz w:val="24"/>
          <w:szCs w:val="24"/>
        </w:rPr>
        <w:t>čhv</w:t>
      </w:r>
      <w:r w:rsidRPr="00115D9A">
        <w:rPr>
          <w:rFonts w:ascii="Arial" w:hAnsi="Arial" w:cs="Arial"/>
          <w:spacing w:val="-10"/>
          <w:w w:val="105"/>
          <w:sz w:val="24"/>
          <w:szCs w:val="24"/>
        </w:rPr>
        <w:t xml:space="preserve"> </w:t>
      </w:r>
      <w:r w:rsidRPr="00115D9A">
        <w:rPr>
          <w:rFonts w:ascii="Arial" w:hAnsi="Arial" w:cs="Arial"/>
          <w:w w:val="105"/>
          <w:sz w:val="24"/>
          <w:szCs w:val="24"/>
        </w:rPr>
        <w:t>316</w:t>
      </w:r>
    </w:p>
    <w:p w:rsidRPr="00115D9A" w:rsidR="00115D9A" w:rsidP="00115D9A" w:rsidRDefault="00115D9A" w14:paraId="00EB7FF3" w14:textId="77777777">
      <w:pPr>
        <w:pStyle w:val="Odlomakpopisa"/>
        <w:widowControl w:val="false"/>
        <w:numPr>
          <w:ilvl w:val="0"/>
          <w:numId w:val="47"/>
        </w:numPr>
        <w:tabs>
          <w:tab w:val="left" w:pos="943"/>
          <w:tab w:val="left" w:pos="944"/>
        </w:tabs>
        <w:autoSpaceDE w:val="false"/>
        <w:autoSpaceDN w:val="false"/>
        <w:spacing w:before="16" w:after="0" w:line="240" w:lineRule="auto"/>
        <w:ind w:hanging="709"/>
        <w:contextualSpacing w:val="false"/>
        <w:rPr>
          <w:rFonts w:ascii="Arial" w:hAnsi="Arial" w:cs="Arial"/>
          <w:sz w:val="24"/>
          <w:szCs w:val="24"/>
        </w:rPr>
      </w:pPr>
      <w:r w:rsidRPr="00115D9A">
        <w:rPr>
          <w:rFonts w:ascii="Arial" w:hAnsi="Arial" w:cs="Arial"/>
          <w:sz w:val="24"/>
          <w:szCs w:val="24"/>
        </w:rPr>
        <w:t>kč.br.</w:t>
      </w:r>
      <w:r w:rsidRPr="00115D9A">
        <w:rPr>
          <w:rFonts w:ascii="Arial" w:hAnsi="Arial" w:cs="Arial"/>
          <w:spacing w:val="26"/>
          <w:sz w:val="24"/>
          <w:szCs w:val="24"/>
        </w:rPr>
        <w:t xml:space="preserve"> </w:t>
      </w:r>
      <w:r w:rsidRPr="00115D9A">
        <w:rPr>
          <w:rFonts w:ascii="Arial" w:hAnsi="Arial" w:cs="Arial"/>
          <w:sz w:val="24"/>
          <w:szCs w:val="24"/>
        </w:rPr>
        <w:t>574/7.</w:t>
      </w:r>
      <w:r w:rsidRPr="00115D9A">
        <w:rPr>
          <w:rFonts w:ascii="Arial" w:hAnsi="Arial" w:cs="Arial"/>
          <w:spacing w:val="26"/>
          <w:sz w:val="24"/>
          <w:szCs w:val="24"/>
        </w:rPr>
        <w:t xml:space="preserve"> </w:t>
      </w:r>
      <w:r w:rsidRPr="00115D9A">
        <w:rPr>
          <w:rFonts w:ascii="Arial" w:hAnsi="Arial" w:cs="Arial"/>
          <w:sz w:val="24"/>
          <w:szCs w:val="24"/>
        </w:rPr>
        <w:t>zk.ul.349k.o.</w:t>
      </w:r>
      <w:r w:rsidRPr="00115D9A">
        <w:rPr>
          <w:rFonts w:ascii="Arial" w:hAnsi="Arial" w:cs="Arial"/>
          <w:spacing w:val="26"/>
          <w:sz w:val="24"/>
          <w:szCs w:val="24"/>
        </w:rPr>
        <w:t xml:space="preserve"> </w:t>
      </w:r>
      <w:r w:rsidRPr="00115D9A">
        <w:rPr>
          <w:rFonts w:ascii="Arial" w:hAnsi="Arial" w:cs="Arial"/>
          <w:sz w:val="24"/>
          <w:szCs w:val="24"/>
        </w:rPr>
        <w:t>Miholjsko.</w:t>
      </w:r>
      <w:r w:rsidRPr="00115D9A">
        <w:rPr>
          <w:rFonts w:ascii="Arial" w:hAnsi="Arial" w:cs="Arial"/>
          <w:spacing w:val="22"/>
          <w:sz w:val="24"/>
          <w:szCs w:val="24"/>
        </w:rPr>
        <w:t xml:space="preserve"> </w:t>
      </w:r>
      <w:r w:rsidRPr="00115D9A">
        <w:rPr>
          <w:rFonts w:ascii="Arial" w:hAnsi="Arial" w:cs="Arial"/>
          <w:sz w:val="24"/>
          <w:szCs w:val="24"/>
        </w:rPr>
        <w:t>oranica</w:t>
      </w:r>
      <w:r w:rsidRPr="00115D9A">
        <w:rPr>
          <w:rFonts w:ascii="Arial" w:hAnsi="Arial" w:cs="Arial"/>
          <w:spacing w:val="26"/>
          <w:sz w:val="24"/>
          <w:szCs w:val="24"/>
        </w:rPr>
        <w:t xml:space="preserve"> </w:t>
      </w:r>
      <w:r w:rsidRPr="00115D9A">
        <w:rPr>
          <w:rFonts w:ascii="Arial" w:hAnsi="Arial" w:cs="Arial"/>
          <w:sz w:val="24"/>
          <w:szCs w:val="24"/>
        </w:rPr>
        <w:t>čhv</w:t>
      </w:r>
      <w:r w:rsidRPr="00115D9A">
        <w:rPr>
          <w:rFonts w:ascii="Arial" w:hAnsi="Arial" w:cs="Arial"/>
          <w:spacing w:val="28"/>
          <w:sz w:val="24"/>
          <w:szCs w:val="24"/>
        </w:rPr>
        <w:t xml:space="preserve"> </w:t>
      </w:r>
      <w:r w:rsidRPr="00115D9A">
        <w:rPr>
          <w:rFonts w:ascii="Arial" w:hAnsi="Arial" w:cs="Arial"/>
          <w:sz w:val="24"/>
          <w:szCs w:val="24"/>
        </w:rPr>
        <w:t>595</w:t>
      </w:r>
    </w:p>
    <w:p w:rsidRPr="00115D9A" w:rsidR="00115D9A" w:rsidP="00115D9A" w:rsidRDefault="00115D9A" w14:paraId="65983D14" w14:textId="77777777">
      <w:pPr>
        <w:pStyle w:val="Odlomakpopisa"/>
        <w:widowControl w:val="false"/>
        <w:numPr>
          <w:ilvl w:val="0"/>
          <w:numId w:val="47"/>
        </w:numPr>
        <w:tabs>
          <w:tab w:val="left" w:pos="943"/>
          <w:tab w:val="left" w:pos="944"/>
        </w:tabs>
        <w:autoSpaceDE w:val="false"/>
        <w:autoSpaceDN w:val="false"/>
        <w:spacing w:before="17" w:after="0" w:line="240" w:lineRule="auto"/>
        <w:ind w:hanging="709"/>
        <w:contextualSpacing w:val="false"/>
        <w:rPr>
          <w:rFonts w:ascii="Arial" w:hAnsi="Arial" w:cs="Arial"/>
          <w:sz w:val="24"/>
          <w:szCs w:val="24"/>
        </w:rPr>
      </w:pPr>
      <w:r w:rsidRPr="00115D9A">
        <w:rPr>
          <w:rFonts w:ascii="Arial" w:hAnsi="Arial" w:cs="Arial"/>
          <w:spacing w:val="-1"/>
          <w:w w:val="105"/>
          <w:sz w:val="24"/>
          <w:szCs w:val="24"/>
        </w:rPr>
        <w:t>kč.</w:t>
      </w:r>
      <w:r w:rsidRPr="00115D9A">
        <w:rPr>
          <w:rFonts w:ascii="Arial" w:hAnsi="Arial" w:cs="Arial"/>
          <w:spacing w:val="-13"/>
          <w:w w:val="105"/>
          <w:sz w:val="24"/>
          <w:szCs w:val="24"/>
        </w:rPr>
        <w:t xml:space="preserve"> </w:t>
      </w:r>
      <w:r w:rsidRPr="00115D9A">
        <w:rPr>
          <w:rFonts w:ascii="Arial" w:hAnsi="Arial" w:cs="Arial"/>
          <w:spacing w:val="-1"/>
          <w:w w:val="105"/>
          <w:sz w:val="24"/>
          <w:szCs w:val="24"/>
        </w:rPr>
        <w:t>br.</w:t>
      </w:r>
      <w:r w:rsidRPr="00115D9A">
        <w:rPr>
          <w:rFonts w:ascii="Arial" w:hAnsi="Arial" w:cs="Arial"/>
          <w:spacing w:val="-13"/>
          <w:w w:val="105"/>
          <w:sz w:val="24"/>
          <w:szCs w:val="24"/>
        </w:rPr>
        <w:t xml:space="preserve"> </w:t>
      </w:r>
      <w:r w:rsidRPr="00115D9A">
        <w:rPr>
          <w:rFonts w:ascii="Arial" w:hAnsi="Arial" w:cs="Arial"/>
          <w:spacing w:val="-1"/>
          <w:w w:val="105"/>
          <w:sz w:val="24"/>
          <w:szCs w:val="24"/>
        </w:rPr>
        <w:t>574/8,zk.ul.404k.o.</w:t>
      </w:r>
      <w:r w:rsidRPr="00115D9A">
        <w:rPr>
          <w:rFonts w:ascii="Arial" w:hAnsi="Arial" w:cs="Arial"/>
          <w:spacing w:val="-12"/>
          <w:w w:val="105"/>
          <w:sz w:val="24"/>
          <w:szCs w:val="24"/>
        </w:rPr>
        <w:t xml:space="preserve"> </w:t>
      </w:r>
      <w:r w:rsidRPr="00115D9A">
        <w:rPr>
          <w:rFonts w:ascii="Arial" w:hAnsi="Arial" w:cs="Arial"/>
          <w:spacing w:val="-1"/>
          <w:w w:val="105"/>
          <w:sz w:val="24"/>
          <w:szCs w:val="24"/>
        </w:rPr>
        <w:t>Miholjsko</w:t>
      </w:r>
      <w:r w:rsidRPr="00115D9A">
        <w:rPr>
          <w:rFonts w:ascii="Arial" w:hAnsi="Arial" w:cs="Arial"/>
          <w:spacing w:val="-12"/>
          <w:w w:val="105"/>
          <w:sz w:val="24"/>
          <w:szCs w:val="24"/>
        </w:rPr>
        <w:t xml:space="preserve"> </w:t>
      </w:r>
      <w:r w:rsidRPr="00115D9A">
        <w:rPr>
          <w:rFonts w:ascii="Arial" w:hAnsi="Arial" w:cs="Arial"/>
          <w:spacing w:val="-1"/>
          <w:w w:val="105"/>
          <w:sz w:val="24"/>
          <w:szCs w:val="24"/>
        </w:rPr>
        <w:t>,oranica</w:t>
      </w:r>
      <w:r w:rsidRPr="00115D9A">
        <w:rPr>
          <w:rFonts w:ascii="Arial" w:hAnsi="Arial" w:cs="Arial"/>
          <w:spacing w:val="-12"/>
          <w:w w:val="105"/>
          <w:sz w:val="24"/>
          <w:szCs w:val="24"/>
        </w:rPr>
        <w:t xml:space="preserve"> </w:t>
      </w:r>
      <w:r w:rsidRPr="00115D9A">
        <w:rPr>
          <w:rFonts w:ascii="Arial" w:hAnsi="Arial" w:cs="Arial"/>
          <w:w w:val="105"/>
          <w:sz w:val="24"/>
          <w:szCs w:val="24"/>
        </w:rPr>
        <w:t>čhv</w:t>
      </w:r>
      <w:r w:rsidRPr="00115D9A">
        <w:rPr>
          <w:rFonts w:ascii="Arial" w:hAnsi="Arial" w:cs="Arial"/>
          <w:spacing w:val="-12"/>
          <w:w w:val="105"/>
          <w:sz w:val="24"/>
          <w:szCs w:val="24"/>
        </w:rPr>
        <w:t xml:space="preserve"> </w:t>
      </w:r>
      <w:r w:rsidRPr="00115D9A">
        <w:rPr>
          <w:rFonts w:ascii="Arial" w:hAnsi="Arial" w:cs="Arial"/>
          <w:w w:val="105"/>
          <w:sz w:val="24"/>
          <w:szCs w:val="24"/>
        </w:rPr>
        <w:t>859</w:t>
      </w:r>
    </w:p>
    <w:p w:rsidRPr="00115D9A" w:rsidR="00115D9A" w:rsidP="00115D9A" w:rsidRDefault="00115D9A" w14:paraId="1C6C2420" w14:textId="77777777">
      <w:pPr>
        <w:pStyle w:val="Tijeloteksta"/>
        <w:spacing w:before="6"/>
        <w:rPr>
          <w:rFonts w:cs="Arial"/>
          <w:szCs w:val="24"/>
        </w:rPr>
      </w:pPr>
    </w:p>
    <w:p w:rsidRPr="00115D9A" w:rsidR="00115D9A" w:rsidP="00115D9A" w:rsidRDefault="00115D9A" w14:paraId="7BB2A83A" w14:textId="77777777">
      <w:pPr>
        <w:pStyle w:val="Naslov3"/>
        <w:keepNext w:val="false"/>
        <w:widowControl w:val="false"/>
        <w:numPr>
          <w:ilvl w:val="1"/>
          <w:numId w:val="46"/>
        </w:numPr>
        <w:tabs>
          <w:tab w:val="left" w:pos="656"/>
        </w:tabs>
        <w:overflowPunct/>
        <w:adjustRightInd/>
        <w:ind w:hanging="421"/>
        <w:textAlignment w:val="auto"/>
        <w:rPr>
          <w:rFonts w:ascii="Arial" w:hAnsi="Arial" w:cs="Arial"/>
          <w:b w:val="false"/>
          <w:szCs w:val="24"/>
        </w:rPr>
      </w:pPr>
      <w:r w:rsidRPr="00115D9A">
        <w:rPr>
          <w:rFonts w:ascii="Arial" w:hAnsi="Arial" w:cs="Arial"/>
          <w:b w:val="false"/>
          <w:w w:val="110"/>
          <w:szCs w:val="24"/>
        </w:rPr>
        <w:t>POKRETNINE</w:t>
      </w:r>
    </w:p>
    <w:p w:rsidRPr="00115D9A" w:rsidR="00115D9A" w:rsidP="00115D9A" w:rsidRDefault="00115D9A" w14:paraId="0FECB9A7" w14:textId="77777777">
      <w:pPr>
        <w:pStyle w:val="Tijeloteksta"/>
        <w:spacing w:before="4"/>
        <w:rPr>
          <w:rFonts w:cs="Arial"/>
          <w:szCs w:val="24"/>
        </w:rPr>
      </w:pPr>
    </w:p>
    <w:p w:rsidRPr="00115D9A" w:rsidR="00115D9A" w:rsidP="00115D9A" w:rsidRDefault="00115D9A" w14:paraId="079AE375" w14:textId="77777777">
      <w:pPr>
        <w:pStyle w:val="Odlomakpopisa"/>
        <w:widowControl w:val="false"/>
        <w:numPr>
          <w:ilvl w:val="0"/>
          <w:numId w:val="45"/>
        </w:numPr>
        <w:tabs>
          <w:tab w:val="left" w:pos="943"/>
          <w:tab w:val="left" w:pos="944"/>
        </w:tabs>
        <w:autoSpaceDE w:val="false"/>
        <w:autoSpaceDN w:val="false"/>
        <w:spacing w:after="0" w:line="240" w:lineRule="auto"/>
        <w:ind w:hanging="709"/>
        <w:contextualSpacing w:val="false"/>
        <w:rPr>
          <w:rFonts w:ascii="Arial" w:hAnsi="Arial" w:cs="Arial"/>
          <w:sz w:val="24"/>
          <w:szCs w:val="24"/>
        </w:rPr>
      </w:pPr>
      <w:r w:rsidRPr="00115D9A">
        <w:rPr>
          <w:rFonts w:ascii="Arial" w:hAnsi="Arial" w:cs="Arial"/>
          <w:sz w:val="24"/>
          <w:szCs w:val="24"/>
        </w:rPr>
        <w:t>Drobilica 1x</w:t>
      </w:r>
      <w:r w:rsidRPr="00115D9A">
        <w:rPr>
          <w:rFonts w:ascii="Arial" w:hAnsi="Arial" w:cs="Arial"/>
          <w:spacing w:val="1"/>
          <w:sz w:val="24"/>
          <w:szCs w:val="24"/>
        </w:rPr>
        <w:t xml:space="preserve"> </w:t>
      </w:r>
      <w:r w:rsidRPr="00115D9A">
        <w:rPr>
          <w:rFonts w:ascii="Arial" w:hAnsi="Arial" w:cs="Arial"/>
          <w:sz w:val="24"/>
          <w:szCs w:val="24"/>
        </w:rPr>
        <w:t>-</w:t>
      </w:r>
      <w:r w:rsidRPr="00115D9A">
        <w:rPr>
          <w:rFonts w:ascii="Arial" w:hAnsi="Arial" w:cs="Arial"/>
          <w:spacing w:val="-1"/>
          <w:sz w:val="24"/>
          <w:szCs w:val="24"/>
        </w:rPr>
        <w:t xml:space="preserve"> </w:t>
      </w:r>
      <w:r w:rsidRPr="00115D9A">
        <w:rPr>
          <w:rFonts w:ascii="Arial" w:hAnsi="Arial" w:cs="Arial"/>
          <w:sz w:val="24"/>
          <w:szCs w:val="24"/>
        </w:rPr>
        <w:t>263.936,53</w:t>
      </w:r>
      <w:r w:rsidRPr="00115D9A">
        <w:rPr>
          <w:rFonts w:ascii="Arial" w:hAnsi="Arial" w:cs="Arial"/>
          <w:spacing w:val="1"/>
          <w:sz w:val="24"/>
          <w:szCs w:val="24"/>
        </w:rPr>
        <w:t xml:space="preserve"> </w:t>
      </w:r>
      <w:r w:rsidRPr="00115D9A">
        <w:rPr>
          <w:rFonts w:ascii="Arial" w:hAnsi="Arial" w:cs="Arial"/>
          <w:sz w:val="24"/>
          <w:szCs w:val="24"/>
        </w:rPr>
        <w:t>kn</w:t>
      </w:r>
    </w:p>
    <w:p w:rsidRPr="00115D9A" w:rsidR="00115D9A" w:rsidP="00115D9A" w:rsidRDefault="00115D9A" w14:paraId="5C14C449" w14:textId="77777777">
      <w:pPr>
        <w:pStyle w:val="Odlomakpopisa"/>
        <w:widowControl w:val="false"/>
        <w:numPr>
          <w:ilvl w:val="0"/>
          <w:numId w:val="45"/>
        </w:numPr>
        <w:tabs>
          <w:tab w:val="left" w:pos="943"/>
          <w:tab w:val="left" w:pos="944"/>
        </w:tabs>
        <w:autoSpaceDE w:val="false"/>
        <w:autoSpaceDN w:val="false"/>
        <w:spacing w:before="19" w:after="0" w:line="240" w:lineRule="auto"/>
        <w:ind w:hanging="709"/>
        <w:contextualSpacing w:val="false"/>
        <w:rPr>
          <w:rFonts w:ascii="Arial" w:hAnsi="Arial" w:cs="Arial"/>
          <w:sz w:val="24"/>
          <w:szCs w:val="24"/>
        </w:rPr>
      </w:pPr>
      <w:r w:rsidRPr="00115D9A">
        <w:rPr>
          <w:rFonts w:ascii="Arial" w:hAnsi="Arial" w:cs="Arial"/>
          <w:sz w:val="24"/>
          <w:szCs w:val="24"/>
        </w:rPr>
        <w:t>Prihvatni</w:t>
      </w:r>
      <w:r w:rsidRPr="00115D9A">
        <w:rPr>
          <w:rFonts w:ascii="Arial" w:hAnsi="Arial" w:cs="Arial"/>
          <w:spacing w:val="4"/>
          <w:sz w:val="24"/>
          <w:szCs w:val="24"/>
        </w:rPr>
        <w:t xml:space="preserve"> </w:t>
      </w:r>
      <w:r w:rsidRPr="00115D9A">
        <w:rPr>
          <w:rFonts w:ascii="Arial" w:hAnsi="Arial" w:cs="Arial"/>
          <w:sz w:val="24"/>
          <w:szCs w:val="24"/>
        </w:rPr>
        <w:t>bunker</w:t>
      </w:r>
      <w:r w:rsidRPr="00115D9A">
        <w:rPr>
          <w:rFonts w:ascii="Arial" w:hAnsi="Arial" w:cs="Arial"/>
          <w:spacing w:val="7"/>
          <w:sz w:val="24"/>
          <w:szCs w:val="24"/>
        </w:rPr>
        <w:t xml:space="preserve"> </w:t>
      </w:r>
      <w:r w:rsidRPr="00115D9A">
        <w:rPr>
          <w:rFonts w:ascii="Arial" w:hAnsi="Arial" w:cs="Arial"/>
          <w:sz w:val="24"/>
          <w:szCs w:val="24"/>
        </w:rPr>
        <w:t>1x</w:t>
      </w:r>
      <w:r w:rsidRPr="00115D9A">
        <w:rPr>
          <w:rFonts w:ascii="Arial" w:hAnsi="Arial" w:cs="Arial"/>
          <w:spacing w:val="7"/>
          <w:sz w:val="24"/>
          <w:szCs w:val="24"/>
        </w:rPr>
        <w:t xml:space="preserve"> </w:t>
      </w:r>
      <w:r w:rsidRPr="00115D9A">
        <w:rPr>
          <w:rFonts w:ascii="Arial" w:hAnsi="Arial" w:cs="Arial"/>
          <w:sz w:val="24"/>
          <w:szCs w:val="24"/>
        </w:rPr>
        <w:t>–</w:t>
      </w:r>
      <w:r w:rsidRPr="00115D9A">
        <w:rPr>
          <w:rFonts w:ascii="Arial" w:hAnsi="Arial" w:cs="Arial"/>
          <w:spacing w:val="3"/>
          <w:sz w:val="24"/>
          <w:szCs w:val="24"/>
        </w:rPr>
        <w:t xml:space="preserve"> </w:t>
      </w:r>
      <w:r w:rsidRPr="00115D9A">
        <w:rPr>
          <w:rFonts w:ascii="Arial" w:hAnsi="Arial" w:cs="Arial"/>
          <w:sz w:val="24"/>
          <w:szCs w:val="24"/>
        </w:rPr>
        <w:t>22.950,00</w:t>
      </w:r>
      <w:r w:rsidRPr="00115D9A">
        <w:rPr>
          <w:rFonts w:ascii="Arial" w:hAnsi="Arial" w:cs="Arial"/>
          <w:spacing w:val="6"/>
          <w:sz w:val="24"/>
          <w:szCs w:val="24"/>
        </w:rPr>
        <w:t xml:space="preserve"> </w:t>
      </w:r>
      <w:r w:rsidRPr="00115D9A">
        <w:rPr>
          <w:rFonts w:ascii="Arial" w:hAnsi="Arial" w:cs="Arial"/>
          <w:sz w:val="24"/>
          <w:szCs w:val="24"/>
        </w:rPr>
        <w:t>kn</w:t>
      </w:r>
    </w:p>
    <w:p w:rsidRPr="00115D9A" w:rsidR="00115D9A" w:rsidP="00115D9A" w:rsidRDefault="00115D9A" w14:paraId="23BB1AFC" w14:textId="77777777">
      <w:pPr>
        <w:pStyle w:val="Odlomakpopisa"/>
        <w:widowControl w:val="false"/>
        <w:numPr>
          <w:ilvl w:val="0"/>
          <w:numId w:val="45"/>
        </w:numPr>
        <w:tabs>
          <w:tab w:val="left" w:pos="943"/>
          <w:tab w:val="left" w:pos="944"/>
        </w:tabs>
        <w:autoSpaceDE w:val="false"/>
        <w:autoSpaceDN w:val="false"/>
        <w:spacing w:before="16" w:after="0" w:line="240" w:lineRule="auto"/>
        <w:ind w:hanging="709"/>
        <w:contextualSpacing w:val="false"/>
        <w:rPr>
          <w:rFonts w:ascii="Arial" w:hAnsi="Arial" w:cs="Arial"/>
          <w:sz w:val="24"/>
          <w:szCs w:val="24"/>
        </w:rPr>
      </w:pPr>
      <w:r w:rsidRPr="00115D9A">
        <w:rPr>
          <w:rFonts w:ascii="Arial" w:hAnsi="Arial" w:cs="Arial"/>
          <w:sz w:val="24"/>
          <w:szCs w:val="24"/>
        </w:rPr>
        <w:t>Transporter</w:t>
      </w:r>
      <w:r w:rsidRPr="00115D9A">
        <w:rPr>
          <w:rFonts w:ascii="Arial" w:hAnsi="Arial" w:cs="Arial"/>
          <w:spacing w:val="3"/>
          <w:sz w:val="24"/>
          <w:szCs w:val="24"/>
        </w:rPr>
        <w:t xml:space="preserve"> </w:t>
      </w:r>
      <w:r w:rsidRPr="00115D9A">
        <w:rPr>
          <w:rFonts w:ascii="Arial" w:hAnsi="Arial" w:cs="Arial"/>
          <w:sz w:val="24"/>
          <w:szCs w:val="24"/>
        </w:rPr>
        <w:t>gumeni</w:t>
      </w:r>
      <w:r w:rsidRPr="00115D9A">
        <w:rPr>
          <w:rFonts w:ascii="Arial" w:hAnsi="Arial" w:cs="Arial"/>
          <w:spacing w:val="4"/>
          <w:sz w:val="24"/>
          <w:szCs w:val="24"/>
        </w:rPr>
        <w:t xml:space="preserve"> </w:t>
      </w:r>
      <w:r w:rsidRPr="00115D9A">
        <w:rPr>
          <w:rFonts w:ascii="Arial" w:hAnsi="Arial" w:cs="Arial"/>
          <w:sz w:val="24"/>
          <w:szCs w:val="24"/>
        </w:rPr>
        <w:t>1x</w:t>
      </w:r>
      <w:r w:rsidRPr="00115D9A">
        <w:rPr>
          <w:rFonts w:ascii="Arial" w:hAnsi="Arial" w:cs="Arial"/>
          <w:spacing w:val="6"/>
          <w:sz w:val="24"/>
          <w:szCs w:val="24"/>
        </w:rPr>
        <w:t xml:space="preserve"> </w:t>
      </w:r>
      <w:r w:rsidRPr="00115D9A">
        <w:rPr>
          <w:rFonts w:ascii="Arial" w:hAnsi="Arial" w:cs="Arial"/>
          <w:sz w:val="24"/>
          <w:szCs w:val="24"/>
        </w:rPr>
        <w:t>–</w:t>
      </w:r>
      <w:r w:rsidRPr="00115D9A">
        <w:rPr>
          <w:rFonts w:ascii="Arial" w:hAnsi="Arial" w:cs="Arial"/>
          <w:spacing w:val="2"/>
          <w:sz w:val="24"/>
          <w:szCs w:val="24"/>
        </w:rPr>
        <w:t xml:space="preserve"> </w:t>
      </w:r>
      <w:r w:rsidRPr="00115D9A">
        <w:rPr>
          <w:rFonts w:ascii="Arial" w:hAnsi="Arial" w:cs="Arial"/>
          <w:sz w:val="24"/>
          <w:szCs w:val="24"/>
        </w:rPr>
        <w:t>43.410,86</w:t>
      </w:r>
      <w:r w:rsidRPr="00115D9A">
        <w:rPr>
          <w:rFonts w:ascii="Arial" w:hAnsi="Arial" w:cs="Arial"/>
          <w:spacing w:val="6"/>
          <w:sz w:val="24"/>
          <w:szCs w:val="24"/>
        </w:rPr>
        <w:t xml:space="preserve"> </w:t>
      </w:r>
      <w:r w:rsidRPr="00115D9A">
        <w:rPr>
          <w:rFonts w:ascii="Arial" w:hAnsi="Arial" w:cs="Arial"/>
          <w:sz w:val="24"/>
          <w:szCs w:val="24"/>
        </w:rPr>
        <w:t>kn</w:t>
      </w:r>
    </w:p>
    <w:p w:rsidRPr="00115D9A" w:rsidR="00115D9A" w:rsidP="00115D9A" w:rsidRDefault="00115D9A" w14:paraId="5C06EFB1" w14:textId="77777777">
      <w:pPr>
        <w:pStyle w:val="Odlomakpopisa"/>
        <w:widowControl w:val="false"/>
        <w:numPr>
          <w:ilvl w:val="0"/>
          <w:numId w:val="45"/>
        </w:numPr>
        <w:tabs>
          <w:tab w:val="left" w:pos="943"/>
          <w:tab w:val="left" w:pos="944"/>
        </w:tabs>
        <w:autoSpaceDE w:val="false"/>
        <w:autoSpaceDN w:val="false"/>
        <w:spacing w:before="17" w:after="0" w:line="240" w:lineRule="auto"/>
        <w:ind w:hanging="709"/>
        <w:contextualSpacing w:val="false"/>
        <w:rPr>
          <w:rFonts w:ascii="Arial" w:hAnsi="Arial" w:cs="Arial"/>
          <w:sz w:val="24"/>
          <w:szCs w:val="24"/>
        </w:rPr>
      </w:pPr>
      <w:r w:rsidRPr="00115D9A">
        <w:rPr>
          <w:rFonts w:ascii="Arial" w:hAnsi="Arial" w:cs="Arial"/>
          <w:sz w:val="24"/>
          <w:szCs w:val="24"/>
        </w:rPr>
        <w:t>Separacija</w:t>
      </w:r>
      <w:r w:rsidRPr="00115D9A">
        <w:rPr>
          <w:rFonts w:ascii="Arial" w:hAnsi="Arial" w:cs="Arial"/>
          <w:spacing w:val="-5"/>
          <w:sz w:val="24"/>
          <w:szCs w:val="24"/>
        </w:rPr>
        <w:t xml:space="preserve"> </w:t>
      </w:r>
      <w:r w:rsidRPr="00115D9A">
        <w:rPr>
          <w:rFonts w:ascii="Arial" w:hAnsi="Arial" w:cs="Arial"/>
          <w:sz w:val="24"/>
          <w:szCs w:val="24"/>
        </w:rPr>
        <w:t>1x</w:t>
      </w:r>
      <w:r w:rsidRPr="00115D9A">
        <w:rPr>
          <w:rFonts w:ascii="Arial" w:hAnsi="Arial" w:cs="Arial"/>
          <w:spacing w:val="-2"/>
          <w:sz w:val="24"/>
          <w:szCs w:val="24"/>
        </w:rPr>
        <w:t xml:space="preserve"> </w:t>
      </w:r>
      <w:r w:rsidRPr="00115D9A">
        <w:rPr>
          <w:rFonts w:ascii="Arial" w:hAnsi="Arial" w:cs="Arial"/>
          <w:sz w:val="24"/>
          <w:szCs w:val="24"/>
        </w:rPr>
        <w:t>–</w:t>
      </w:r>
      <w:r w:rsidRPr="00115D9A">
        <w:rPr>
          <w:rFonts w:ascii="Arial" w:hAnsi="Arial" w:cs="Arial"/>
          <w:spacing w:val="-7"/>
          <w:sz w:val="24"/>
          <w:szCs w:val="24"/>
        </w:rPr>
        <w:t xml:space="preserve"> </w:t>
      </w:r>
      <w:r w:rsidRPr="00115D9A">
        <w:rPr>
          <w:rFonts w:ascii="Arial" w:hAnsi="Arial" w:cs="Arial"/>
          <w:sz w:val="24"/>
          <w:szCs w:val="24"/>
        </w:rPr>
        <w:t>197.488,62</w:t>
      </w:r>
      <w:r w:rsidRPr="00115D9A">
        <w:rPr>
          <w:rFonts w:ascii="Arial" w:hAnsi="Arial" w:cs="Arial"/>
          <w:spacing w:val="-4"/>
          <w:sz w:val="24"/>
          <w:szCs w:val="24"/>
        </w:rPr>
        <w:t xml:space="preserve"> </w:t>
      </w:r>
      <w:r w:rsidRPr="00115D9A">
        <w:rPr>
          <w:rFonts w:ascii="Arial" w:hAnsi="Arial" w:cs="Arial"/>
          <w:sz w:val="24"/>
          <w:szCs w:val="24"/>
        </w:rPr>
        <w:t>kn</w:t>
      </w:r>
    </w:p>
    <w:p w:rsidRPr="00115D9A" w:rsidR="00115D9A" w:rsidP="00115D9A" w:rsidRDefault="00115D9A" w14:paraId="11263158" w14:textId="77777777">
      <w:pPr>
        <w:pStyle w:val="Odlomakpopisa"/>
        <w:widowControl w:val="false"/>
        <w:numPr>
          <w:ilvl w:val="0"/>
          <w:numId w:val="45"/>
        </w:numPr>
        <w:tabs>
          <w:tab w:val="left" w:pos="943"/>
          <w:tab w:val="left" w:pos="944"/>
        </w:tabs>
        <w:autoSpaceDE w:val="false"/>
        <w:autoSpaceDN w:val="false"/>
        <w:spacing w:before="18" w:after="0" w:line="240" w:lineRule="auto"/>
        <w:ind w:hanging="709"/>
        <w:contextualSpacing w:val="false"/>
        <w:rPr>
          <w:rFonts w:ascii="Arial" w:hAnsi="Arial" w:cs="Arial"/>
          <w:sz w:val="24"/>
          <w:szCs w:val="24"/>
        </w:rPr>
      </w:pPr>
      <w:r w:rsidRPr="00115D9A">
        <w:rPr>
          <w:rFonts w:ascii="Arial" w:hAnsi="Arial" w:cs="Arial"/>
          <w:sz w:val="24"/>
          <w:szCs w:val="24"/>
        </w:rPr>
        <w:t>Betonska</w:t>
      </w:r>
      <w:r w:rsidRPr="00115D9A">
        <w:rPr>
          <w:rFonts w:ascii="Arial" w:hAnsi="Arial" w:cs="Arial"/>
          <w:spacing w:val="3"/>
          <w:sz w:val="24"/>
          <w:szCs w:val="24"/>
        </w:rPr>
        <w:t xml:space="preserve"> </w:t>
      </w:r>
      <w:r w:rsidRPr="00115D9A">
        <w:rPr>
          <w:rFonts w:ascii="Arial" w:hAnsi="Arial" w:cs="Arial"/>
          <w:sz w:val="24"/>
          <w:szCs w:val="24"/>
        </w:rPr>
        <w:t>graba</w:t>
      </w:r>
      <w:r w:rsidRPr="00115D9A">
        <w:rPr>
          <w:rFonts w:ascii="Arial" w:hAnsi="Arial" w:cs="Arial"/>
          <w:spacing w:val="4"/>
          <w:sz w:val="24"/>
          <w:szCs w:val="24"/>
        </w:rPr>
        <w:t xml:space="preserve"> </w:t>
      </w:r>
      <w:r w:rsidRPr="00115D9A">
        <w:rPr>
          <w:rFonts w:ascii="Arial" w:hAnsi="Arial" w:cs="Arial"/>
          <w:sz w:val="24"/>
          <w:szCs w:val="24"/>
        </w:rPr>
        <w:t>za</w:t>
      </w:r>
      <w:r w:rsidRPr="00115D9A">
        <w:rPr>
          <w:rFonts w:ascii="Arial" w:hAnsi="Arial" w:cs="Arial"/>
          <w:spacing w:val="4"/>
          <w:sz w:val="24"/>
          <w:szCs w:val="24"/>
        </w:rPr>
        <w:t xml:space="preserve"> </w:t>
      </w:r>
      <w:r w:rsidRPr="00115D9A">
        <w:rPr>
          <w:rFonts w:ascii="Arial" w:hAnsi="Arial" w:cs="Arial"/>
          <w:sz w:val="24"/>
          <w:szCs w:val="24"/>
        </w:rPr>
        <w:t>strojeve</w:t>
      </w:r>
      <w:r w:rsidRPr="00115D9A">
        <w:rPr>
          <w:rFonts w:ascii="Arial" w:hAnsi="Arial" w:cs="Arial"/>
          <w:spacing w:val="4"/>
          <w:sz w:val="24"/>
          <w:szCs w:val="24"/>
        </w:rPr>
        <w:t xml:space="preserve"> </w:t>
      </w:r>
      <w:r w:rsidRPr="00115D9A">
        <w:rPr>
          <w:rFonts w:ascii="Arial" w:hAnsi="Arial" w:cs="Arial"/>
          <w:sz w:val="24"/>
          <w:szCs w:val="24"/>
        </w:rPr>
        <w:t>1x</w:t>
      </w:r>
      <w:r w:rsidRPr="00115D9A">
        <w:rPr>
          <w:rFonts w:ascii="Arial" w:hAnsi="Arial" w:cs="Arial"/>
          <w:spacing w:val="5"/>
          <w:sz w:val="24"/>
          <w:szCs w:val="24"/>
        </w:rPr>
        <w:t xml:space="preserve"> </w:t>
      </w:r>
      <w:r w:rsidRPr="00115D9A">
        <w:rPr>
          <w:rFonts w:ascii="Arial" w:hAnsi="Arial" w:cs="Arial"/>
          <w:sz w:val="24"/>
          <w:szCs w:val="24"/>
        </w:rPr>
        <w:t>–</w:t>
      </w:r>
      <w:r w:rsidRPr="00115D9A">
        <w:rPr>
          <w:rFonts w:ascii="Arial" w:hAnsi="Arial" w:cs="Arial"/>
          <w:spacing w:val="1"/>
          <w:sz w:val="24"/>
          <w:szCs w:val="24"/>
        </w:rPr>
        <w:t xml:space="preserve"> </w:t>
      </w:r>
      <w:r w:rsidRPr="00115D9A">
        <w:rPr>
          <w:rFonts w:ascii="Arial" w:hAnsi="Arial" w:cs="Arial"/>
          <w:sz w:val="24"/>
          <w:szCs w:val="24"/>
        </w:rPr>
        <w:t>19.399,70</w:t>
      </w:r>
      <w:r w:rsidRPr="00115D9A">
        <w:rPr>
          <w:rFonts w:ascii="Arial" w:hAnsi="Arial" w:cs="Arial"/>
          <w:spacing w:val="3"/>
          <w:sz w:val="24"/>
          <w:szCs w:val="24"/>
        </w:rPr>
        <w:t xml:space="preserve"> </w:t>
      </w:r>
      <w:r w:rsidRPr="00115D9A">
        <w:rPr>
          <w:rFonts w:ascii="Arial" w:hAnsi="Arial" w:cs="Arial"/>
          <w:sz w:val="24"/>
          <w:szCs w:val="24"/>
        </w:rPr>
        <w:t>kn</w:t>
      </w:r>
    </w:p>
    <w:p w:rsidRPr="00115D9A" w:rsidR="00115D9A" w:rsidP="00115D9A" w:rsidRDefault="00115D9A" w14:paraId="013FC0DC" w14:textId="77777777">
      <w:pPr>
        <w:pStyle w:val="Odlomakpopisa"/>
        <w:widowControl w:val="false"/>
        <w:numPr>
          <w:ilvl w:val="0"/>
          <w:numId w:val="45"/>
        </w:numPr>
        <w:tabs>
          <w:tab w:val="left" w:pos="943"/>
          <w:tab w:val="left" w:pos="944"/>
        </w:tabs>
        <w:autoSpaceDE w:val="false"/>
        <w:autoSpaceDN w:val="false"/>
        <w:spacing w:before="16" w:after="0" w:line="240" w:lineRule="auto"/>
        <w:ind w:hanging="709"/>
        <w:contextualSpacing w:val="false"/>
        <w:rPr>
          <w:rFonts w:ascii="Arial" w:hAnsi="Arial" w:cs="Arial"/>
          <w:sz w:val="24"/>
          <w:szCs w:val="24"/>
        </w:rPr>
      </w:pPr>
      <w:r w:rsidRPr="00115D9A">
        <w:rPr>
          <w:rFonts w:ascii="Arial" w:hAnsi="Arial" w:cs="Arial"/>
          <w:sz w:val="24"/>
          <w:szCs w:val="24"/>
        </w:rPr>
        <w:t>Trafostanica</w:t>
      </w:r>
      <w:r w:rsidRPr="00115D9A">
        <w:rPr>
          <w:rFonts w:ascii="Arial" w:hAnsi="Arial" w:cs="Arial"/>
          <w:spacing w:val="-1"/>
          <w:sz w:val="24"/>
          <w:szCs w:val="24"/>
        </w:rPr>
        <w:t xml:space="preserve"> </w:t>
      </w:r>
      <w:r w:rsidRPr="00115D9A">
        <w:rPr>
          <w:rFonts w:ascii="Arial" w:hAnsi="Arial" w:cs="Arial"/>
          <w:sz w:val="24"/>
          <w:szCs w:val="24"/>
        </w:rPr>
        <w:t>1x</w:t>
      </w:r>
      <w:r w:rsidRPr="00115D9A">
        <w:rPr>
          <w:rFonts w:ascii="Arial" w:hAnsi="Arial" w:cs="Arial"/>
          <w:spacing w:val="1"/>
          <w:sz w:val="24"/>
          <w:szCs w:val="24"/>
        </w:rPr>
        <w:t xml:space="preserve"> </w:t>
      </w:r>
      <w:r w:rsidRPr="00115D9A">
        <w:rPr>
          <w:rFonts w:ascii="Arial" w:hAnsi="Arial" w:cs="Arial"/>
          <w:sz w:val="24"/>
          <w:szCs w:val="24"/>
        </w:rPr>
        <w:t>–</w:t>
      </w:r>
      <w:r w:rsidRPr="00115D9A">
        <w:rPr>
          <w:rFonts w:ascii="Arial" w:hAnsi="Arial" w:cs="Arial"/>
          <w:spacing w:val="-3"/>
          <w:sz w:val="24"/>
          <w:szCs w:val="24"/>
        </w:rPr>
        <w:t xml:space="preserve"> </w:t>
      </w:r>
      <w:r w:rsidRPr="00115D9A">
        <w:rPr>
          <w:rFonts w:ascii="Arial" w:hAnsi="Arial" w:cs="Arial"/>
          <w:sz w:val="24"/>
          <w:szCs w:val="24"/>
        </w:rPr>
        <w:t>45.000,00 kn</w:t>
      </w:r>
    </w:p>
    <w:p w:rsidRPr="00115D9A" w:rsidR="00115D9A" w:rsidP="00115D9A" w:rsidRDefault="00115D9A" w14:paraId="05D65AC4" w14:textId="77777777">
      <w:pPr>
        <w:pStyle w:val="Odlomakpopisa"/>
        <w:widowControl w:val="false"/>
        <w:numPr>
          <w:ilvl w:val="0"/>
          <w:numId w:val="45"/>
        </w:numPr>
        <w:tabs>
          <w:tab w:val="left" w:pos="943"/>
          <w:tab w:val="left" w:pos="944"/>
        </w:tabs>
        <w:autoSpaceDE w:val="false"/>
        <w:autoSpaceDN w:val="false"/>
        <w:spacing w:before="17" w:after="0" w:line="240" w:lineRule="auto"/>
        <w:ind w:hanging="709"/>
        <w:contextualSpacing w:val="false"/>
        <w:rPr>
          <w:rFonts w:ascii="Arial" w:hAnsi="Arial" w:cs="Arial"/>
          <w:sz w:val="24"/>
          <w:szCs w:val="24"/>
        </w:rPr>
      </w:pPr>
      <w:r w:rsidRPr="00115D9A">
        <w:rPr>
          <w:rFonts w:ascii="Arial" w:hAnsi="Arial" w:cs="Arial"/>
          <w:sz w:val="24"/>
          <w:szCs w:val="24"/>
        </w:rPr>
        <w:t>Bager</w:t>
      </w:r>
      <w:r w:rsidRPr="00115D9A">
        <w:rPr>
          <w:rFonts w:ascii="Arial" w:hAnsi="Arial" w:cs="Arial"/>
          <w:spacing w:val="-1"/>
          <w:sz w:val="24"/>
          <w:szCs w:val="24"/>
        </w:rPr>
        <w:t xml:space="preserve"> </w:t>
      </w:r>
      <w:r w:rsidRPr="00115D9A">
        <w:rPr>
          <w:rFonts w:ascii="Arial" w:hAnsi="Arial" w:cs="Arial"/>
          <w:sz w:val="24"/>
          <w:szCs w:val="24"/>
        </w:rPr>
        <w:t>Caterpillar</w:t>
      </w:r>
      <w:r w:rsidRPr="00115D9A">
        <w:rPr>
          <w:rFonts w:ascii="Arial" w:hAnsi="Arial" w:cs="Arial"/>
          <w:spacing w:val="-1"/>
          <w:sz w:val="24"/>
          <w:szCs w:val="24"/>
        </w:rPr>
        <w:t xml:space="preserve"> </w:t>
      </w:r>
      <w:r w:rsidRPr="00115D9A">
        <w:rPr>
          <w:rFonts w:ascii="Arial" w:hAnsi="Arial" w:cs="Arial"/>
          <w:sz w:val="24"/>
          <w:szCs w:val="24"/>
        </w:rPr>
        <w:t>215</w:t>
      </w:r>
      <w:r w:rsidRPr="00115D9A">
        <w:rPr>
          <w:rFonts w:ascii="Arial" w:hAnsi="Arial" w:cs="Arial"/>
          <w:spacing w:val="-1"/>
          <w:sz w:val="24"/>
          <w:szCs w:val="24"/>
        </w:rPr>
        <w:t xml:space="preserve"> </w:t>
      </w:r>
      <w:r w:rsidRPr="00115D9A">
        <w:rPr>
          <w:rFonts w:ascii="Arial" w:hAnsi="Arial" w:cs="Arial"/>
          <w:sz w:val="24"/>
          <w:szCs w:val="24"/>
        </w:rPr>
        <w:t>1x</w:t>
      </w:r>
      <w:r w:rsidRPr="00115D9A">
        <w:rPr>
          <w:rFonts w:ascii="Arial" w:hAnsi="Arial" w:cs="Arial"/>
          <w:spacing w:val="-1"/>
          <w:sz w:val="24"/>
          <w:szCs w:val="24"/>
        </w:rPr>
        <w:t xml:space="preserve"> </w:t>
      </w:r>
      <w:r w:rsidRPr="00115D9A">
        <w:rPr>
          <w:rFonts w:ascii="Arial" w:hAnsi="Arial" w:cs="Arial"/>
          <w:sz w:val="24"/>
          <w:szCs w:val="24"/>
        </w:rPr>
        <w:t>–</w:t>
      </w:r>
      <w:r w:rsidRPr="00115D9A">
        <w:rPr>
          <w:rFonts w:ascii="Arial" w:hAnsi="Arial" w:cs="Arial"/>
          <w:spacing w:val="-4"/>
          <w:sz w:val="24"/>
          <w:szCs w:val="24"/>
        </w:rPr>
        <w:t xml:space="preserve"> </w:t>
      </w:r>
      <w:r w:rsidRPr="00115D9A">
        <w:rPr>
          <w:rFonts w:ascii="Arial" w:hAnsi="Arial" w:cs="Arial"/>
          <w:sz w:val="24"/>
          <w:szCs w:val="24"/>
        </w:rPr>
        <w:t>107.810,49</w:t>
      </w:r>
      <w:r w:rsidRPr="00115D9A">
        <w:rPr>
          <w:rFonts w:ascii="Arial" w:hAnsi="Arial" w:cs="Arial"/>
          <w:spacing w:val="-1"/>
          <w:sz w:val="24"/>
          <w:szCs w:val="24"/>
        </w:rPr>
        <w:t xml:space="preserve"> </w:t>
      </w:r>
      <w:r w:rsidRPr="00115D9A">
        <w:rPr>
          <w:rFonts w:ascii="Arial" w:hAnsi="Arial" w:cs="Arial"/>
          <w:sz w:val="24"/>
          <w:szCs w:val="24"/>
        </w:rPr>
        <w:t>kn</w:t>
      </w:r>
    </w:p>
    <w:p w:rsidRPr="00115D9A" w:rsidR="00115D9A" w:rsidP="00115D9A" w:rsidRDefault="00115D9A" w14:paraId="0B64D671" w14:textId="77777777">
      <w:pPr>
        <w:pStyle w:val="Odlomakpopisa"/>
        <w:widowControl w:val="false"/>
        <w:numPr>
          <w:ilvl w:val="0"/>
          <w:numId w:val="45"/>
        </w:numPr>
        <w:tabs>
          <w:tab w:val="left" w:pos="943"/>
          <w:tab w:val="left" w:pos="944"/>
        </w:tabs>
        <w:autoSpaceDE w:val="false"/>
        <w:autoSpaceDN w:val="false"/>
        <w:spacing w:before="16" w:after="0" w:line="240" w:lineRule="auto"/>
        <w:ind w:hanging="709"/>
        <w:contextualSpacing w:val="false"/>
        <w:rPr>
          <w:rFonts w:ascii="Arial" w:hAnsi="Arial" w:cs="Arial"/>
          <w:sz w:val="24"/>
          <w:szCs w:val="24"/>
        </w:rPr>
      </w:pPr>
      <w:r w:rsidRPr="00115D9A">
        <w:rPr>
          <w:rFonts w:ascii="Arial" w:hAnsi="Arial" w:cs="Arial"/>
          <w:sz w:val="24"/>
          <w:szCs w:val="24"/>
        </w:rPr>
        <w:t>Utovarivač</w:t>
      </w:r>
      <w:r w:rsidRPr="00115D9A">
        <w:rPr>
          <w:rFonts w:ascii="Arial" w:hAnsi="Arial" w:cs="Arial"/>
          <w:spacing w:val="11"/>
          <w:sz w:val="24"/>
          <w:szCs w:val="24"/>
        </w:rPr>
        <w:t xml:space="preserve"> </w:t>
      </w:r>
      <w:r w:rsidRPr="00115D9A">
        <w:rPr>
          <w:rFonts w:ascii="Arial" w:hAnsi="Arial" w:cs="Arial"/>
          <w:sz w:val="24"/>
          <w:szCs w:val="24"/>
        </w:rPr>
        <w:t>Zettelmeyer</w:t>
      </w:r>
      <w:r w:rsidRPr="00115D9A">
        <w:rPr>
          <w:rFonts w:ascii="Arial" w:hAnsi="Arial" w:cs="Arial"/>
          <w:spacing w:val="14"/>
          <w:sz w:val="24"/>
          <w:szCs w:val="24"/>
        </w:rPr>
        <w:t xml:space="preserve"> </w:t>
      </w:r>
      <w:r w:rsidRPr="00115D9A">
        <w:rPr>
          <w:rFonts w:ascii="Arial" w:hAnsi="Arial" w:cs="Arial"/>
          <w:sz w:val="24"/>
          <w:szCs w:val="24"/>
        </w:rPr>
        <w:t>1x</w:t>
      </w:r>
      <w:r w:rsidRPr="00115D9A">
        <w:rPr>
          <w:rFonts w:ascii="Arial" w:hAnsi="Arial" w:cs="Arial"/>
          <w:spacing w:val="14"/>
          <w:sz w:val="24"/>
          <w:szCs w:val="24"/>
        </w:rPr>
        <w:t xml:space="preserve"> </w:t>
      </w:r>
      <w:r w:rsidRPr="00115D9A">
        <w:rPr>
          <w:rFonts w:ascii="Arial" w:hAnsi="Arial" w:cs="Arial"/>
          <w:sz w:val="24"/>
          <w:szCs w:val="24"/>
        </w:rPr>
        <w:t>–</w:t>
      </w:r>
      <w:r w:rsidRPr="00115D9A">
        <w:rPr>
          <w:rFonts w:ascii="Arial" w:hAnsi="Arial" w:cs="Arial"/>
          <w:spacing w:val="10"/>
          <w:sz w:val="24"/>
          <w:szCs w:val="24"/>
        </w:rPr>
        <w:t xml:space="preserve"> </w:t>
      </w:r>
      <w:r w:rsidRPr="00115D9A">
        <w:rPr>
          <w:rFonts w:ascii="Arial" w:hAnsi="Arial" w:cs="Arial"/>
          <w:sz w:val="24"/>
          <w:szCs w:val="24"/>
        </w:rPr>
        <w:t>74.500,00</w:t>
      </w:r>
      <w:r w:rsidRPr="00115D9A">
        <w:rPr>
          <w:rFonts w:ascii="Arial" w:hAnsi="Arial" w:cs="Arial"/>
          <w:spacing w:val="13"/>
          <w:sz w:val="24"/>
          <w:szCs w:val="24"/>
        </w:rPr>
        <w:t xml:space="preserve"> </w:t>
      </w:r>
      <w:r w:rsidRPr="00115D9A">
        <w:rPr>
          <w:rFonts w:ascii="Arial" w:hAnsi="Arial" w:cs="Arial"/>
          <w:sz w:val="24"/>
          <w:szCs w:val="24"/>
        </w:rPr>
        <w:t>kn</w:t>
      </w:r>
    </w:p>
    <w:p w:rsidRPr="00115D9A" w:rsidR="00115D9A" w:rsidP="00115D9A" w:rsidRDefault="00115D9A" w14:paraId="368365BB" w14:textId="77777777">
      <w:pPr>
        <w:pStyle w:val="Odlomakpopisa"/>
        <w:widowControl w:val="false"/>
        <w:numPr>
          <w:ilvl w:val="0"/>
          <w:numId w:val="45"/>
        </w:numPr>
        <w:tabs>
          <w:tab w:val="left" w:pos="943"/>
          <w:tab w:val="left" w:pos="944"/>
        </w:tabs>
        <w:autoSpaceDE w:val="false"/>
        <w:autoSpaceDN w:val="false"/>
        <w:spacing w:before="18" w:after="0" w:line="240" w:lineRule="auto"/>
        <w:contextualSpacing w:val="false"/>
        <w:rPr>
          <w:rFonts w:ascii="Arial" w:hAnsi="Arial" w:cs="Arial"/>
          <w:sz w:val="24"/>
          <w:szCs w:val="24"/>
        </w:rPr>
      </w:pPr>
      <w:r w:rsidRPr="00115D9A">
        <w:rPr>
          <w:rFonts w:ascii="Arial" w:hAnsi="Arial" w:cs="Arial"/>
          <w:sz w:val="24"/>
          <w:szCs w:val="24"/>
        </w:rPr>
        <w:t>Elektromotor</w:t>
      </w:r>
      <w:r w:rsidRPr="00115D9A">
        <w:rPr>
          <w:rFonts w:ascii="Arial" w:hAnsi="Arial" w:cs="Arial"/>
          <w:spacing w:val="2"/>
          <w:sz w:val="24"/>
          <w:szCs w:val="24"/>
        </w:rPr>
        <w:t xml:space="preserve"> </w:t>
      </w:r>
      <w:r w:rsidRPr="00115D9A">
        <w:rPr>
          <w:rFonts w:ascii="Arial" w:hAnsi="Arial" w:cs="Arial"/>
          <w:sz w:val="24"/>
          <w:szCs w:val="24"/>
        </w:rPr>
        <w:t>1x</w:t>
      </w:r>
      <w:r w:rsidRPr="00115D9A">
        <w:rPr>
          <w:rFonts w:ascii="Arial" w:hAnsi="Arial" w:cs="Arial"/>
          <w:spacing w:val="3"/>
          <w:sz w:val="24"/>
          <w:szCs w:val="24"/>
        </w:rPr>
        <w:t xml:space="preserve"> </w:t>
      </w:r>
      <w:r w:rsidRPr="00115D9A">
        <w:rPr>
          <w:rFonts w:ascii="Arial" w:hAnsi="Arial" w:cs="Arial"/>
          <w:sz w:val="24"/>
          <w:szCs w:val="24"/>
        </w:rPr>
        <w:t>–</w:t>
      </w:r>
      <w:r w:rsidRPr="00115D9A">
        <w:rPr>
          <w:rFonts w:ascii="Arial" w:hAnsi="Arial" w:cs="Arial"/>
          <w:spacing w:val="-1"/>
          <w:sz w:val="24"/>
          <w:szCs w:val="24"/>
        </w:rPr>
        <w:t xml:space="preserve"> </w:t>
      </w:r>
      <w:r w:rsidRPr="00115D9A">
        <w:rPr>
          <w:rFonts w:ascii="Arial" w:hAnsi="Arial" w:cs="Arial"/>
          <w:sz w:val="24"/>
          <w:szCs w:val="24"/>
        </w:rPr>
        <w:t>2.278,00</w:t>
      </w:r>
      <w:r w:rsidRPr="00115D9A">
        <w:rPr>
          <w:rFonts w:ascii="Arial" w:hAnsi="Arial" w:cs="Arial"/>
          <w:spacing w:val="2"/>
          <w:sz w:val="24"/>
          <w:szCs w:val="24"/>
        </w:rPr>
        <w:t xml:space="preserve"> </w:t>
      </w:r>
      <w:r w:rsidRPr="00115D9A">
        <w:rPr>
          <w:rFonts w:ascii="Arial" w:hAnsi="Arial" w:cs="Arial"/>
          <w:sz w:val="24"/>
          <w:szCs w:val="24"/>
        </w:rPr>
        <w:t>kn</w:t>
      </w:r>
    </w:p>
    <w:p w:rsidRPr="00115D9A" w:rsidR="00115D9A" w:rsidP="00115D9A" w:rsidRDefault="00115D9A" w14:paraId="69E285BD" w14:textId="77777777">
      <w:pPr>
        <w:pStyle w:val="Tijeloteksta"/>
        <w:spacing w:before="9"/>
        <w:rPr>
          <w:rFonts w:cs="Arial"/>
          <w:szCs w:val="24"/>
        </w:rPr>
      </w:pPr>
    </w:p>
    <w:p w:rsidRPr="00115D9A" w:rsidR="00115D9A" w:rsidP="00B514A4" w:rsidRDefault="00115D9A" w14:paraId="3154B5E7" w14:textId="18AFBA92">
      <w:pPr>
        <w:pStyle w:val="Tijeloteksta"/>
        <w:spacing w:before="1"/>
        <w:ind w:left="236"/>
        <w:rPr>
          <w:rFonts w:cs="Arial"/>
          <w:szCs w:val="24"/>
        </w:rPr>
        <w:sectPr w:rsidRPr="00115D9A" w:rsidR="00115D9A">
          <w:pgSz w:w="11910" w:h="16840"/>
          <w:pgMar w:top="1320" w:right="1180" w:bottom="1040" w:left="1180" w:header="0" w:footer="756" w:gutter="0"/>
          <w:cols w:space="720"/>
        </w:sectPr>
      </w:pPr>
      <w:r w:rsidRPr="00115D9A">
        <w:rPr>
          <w:rFonts w:cs="Arial"/>
          <w:w w:val="105"/>
          <w:szCs w:val="24"/>
        </w:rPr>
        <w:t>Nema dostupnih</w:t>
      </w:r>
      <w:r w:rsidRPr="00115D9A">
        <w:rPr>
          <w:rFonts w:cs="Arial"/>
          <w:spacing w:val="-1"/>
          <w:w w:val="105"/>
          <w:szCs w:val="24"/>
        </w:rPr>
        <w:t xml:space="preserve"> </w:t>
      </w:r>
      <w:r w:rsidRPr="00115D9A">
        <w:rPr>
          <w:rFonts w:cs="Arial"/>
          <w:w w:val="105"/>
          <w:szCs w:val="24"/>
        </w:rPr>
        <w:t>podataka</w:t>
      </w:r>
      <w:r w:rsidRPr="00115D9A">
        <w:rPr>
          <w:rFonts w:cs="Arial"/>
          <w:spacing w:val="1"/>
          <w:w w:val="105"/>
          <w:szCs w:val="24"/>
        </w:rPr>
        <w:t xml:space="preserve"> </w:t>
      </w:r>
      <w:r w:rsidRPr="00115D9A">
        <w:rPr>
          <w:rFonts w:cs="Arial"/>
          <w:w w:val="105"/>
          <w:szCs w:val="24"/>
        </w:rPr>
        <w:t>da li su</w:t>
      </w:r>
      <w:r w:rsidRPr="00115D9A">
        <w:rPr>
          <w:rFonts w:cs="Arial"/>
          <w:spacing w:val="-1"/>
          <w:w w:val="105"/>
          <w:szCs w:val="24"/>
        </w:rPr>
        <w:t xml:space="preserve"> </w:t>
      </w:r>
      <w:r w:rsidRPr="00115D9A">
        <w:rPr>
          <w:rFonts w:cs="Arial"/>
          <w:w w:val="105"/>
          <w:szCs w:val="24"/>
        </w:rPr>
        <w:t>navedene pokretnine</w:t>
      </w:r>
      <w:r w:rsidRPr="00115D9A">
        <w:rPr>
          <w:rFonts w:cs="Arial"/>
          <w:spacing w:val="1"/>
          <w:w w:val="105"/>
          <w:szCs w:val="24"/>
        </w:rPr>
        <w:t xml:space="preserve"> </w:t>
      </w:r>
      <w:r w:rsidRPr="00115D9A">
        <w:rPr>
          <w:rFonts w:cs="Arial"/>
          <w:w w:val="105"/>
          <w:szCs w:val="24"/>
        </w:rPr>
        <w:t>i</w:t>
      </w:r>
      <w:r w:rsidRPr="00115D9A">
        <w:rPr>
          <w:rFonts w:cs="Arial"/>
          <w:spacing w:val="-1"/>
          <w:w w:val="105"/>
          <w:szCs w:val="24"/>
        </w:rPr>
        <w:t xml:space="preserve"> </w:t>
      </w:r>
      <w:r w:rsidRPr="00115D9A">
        <w:rPr>
          <w:rFonts w:cs="Arial"/>
          <w:w w:val="105"/>
          <w:szCs w:val="24"/>
        </w:rPr>
        <w:t>dalje</w:t>
      </w:r>
      <w:r w:rsidRPr="00115D9A">
        <w:rPr>
          <w:rFonts w:cs="Arial"/>
          <w:spacing w:val="1"/>
          <w:w w:val="105"/>
          <w:szCs w:val="24"/>
        </w:rPr>
        <w:t xml:space="preserve"> </w:t>
      </w:r>
      <w:r w:rsidRPr="00115D9A">
        <w:rPr>
          <w:rFonts w:cs="Arial"/>
          <w:w w:val="105"/>
          <w:szCs w:val="24"/>
        </w:rPr>
        <w:t>u</w:t>
      </w:r>
      <w:r w:rsidRPr="00115D9A">
        <w:rPr>
          <w:rFonts w:cs="Arial"/>
          <w:spacing w:val="-1"/>
          <w:w w:val="105"/>
          <w:szCs w:val="24"/>
        </w:rPr>
        <w:t xml:space="preserve"> </w:t>
      </w:r>
      <w:r w:rsidRPr="00115D9A">
        <w:rPr>
          <w:rFonts w:cs="Arial"/>
          <w:w w:val="105"/>
          <w:szCs w:val="24"/>
        </w:rPr>
        <w:t>posjedu dužnika.</w:t>
      </w:r>
    </w:p>
    <w:p w:rsidRPr="00115D9A" w:rsidR="00115D9A" w:rsidP="00115D9A" w:rsidRDefault="00115D9A" w14:paraId="571B5D50" w14:textId="7F984336">
      <w:pPr>
        <w:pStyle w:val="Tijeloteksta"/>
        <w:rPr>
          <w:rFonts w:cs="Arial"/>
          <w:szCs w:val="24"/>
        </w:rPr>
      </w:pPr>
    </w:p>
    <w:p w:rsidRPr="00115D9A" w:rsidR="00115D9A" w:rsidP="00115D9A" w:rsidRDefault="00115D9A" w14:paraId="4FD79E2D" w14:textId="77777777">
      <w:pPr>
        <w:pStyle w:val="Naslov3"/>
        <w:keepNext w:val="false"/>
        <w:widowControl w:val="false"/>
        <w:numPr>
          <w:ilvl w:val="1"/>
          <w:numId w:val="46"/>
        </w:numPr>
        <w:tabs>
          <w:tab w:val="left" w:pos="656"/>
        </w:tabs>
        <w:overflowPunct/>
        <w:adjustRightInd/>
        <w:spacing w:before="241"/>
        <w:ind w:hanging="421"/>
        <w:textAlignment w:val="auto"/>
        <w:rPr>
          <w:rFonts w:ascii="Arial" w:hAnsi="Arial" w:cs="Arial"/>
          <w:b w:val="false"/>
          <w:szCs w:val="24"/>
        </w:rPr>
      </w:pPr>
      <w:r w:rsidRPr="00115D9A">
        <w:rPr>
          <w:rFonts w:ascii="Arial" w:hAnsi="Arial" w:cs="Arial"/>
          <w:b w:val="false"/>
          <w:w w:val="115"/>
          <w:szCs w:val="24"/>
        </w:rPr>
        <w:t>POTRAŽIVANJA</w:t>
      </w:r>
    </w:p>
    <w:p w:rsidRPr="00115D9A" w:rsidR="00115D9A" w:rsidP="00115D9A" w:rsidRDefault="00115D9A" w14:paraId="1DDC1591" w14:textId="77777777">
      <w:pPr>
        <w:pStyle w:val="Tijeloteksta"/>
        <w:spacing w:before="7"/>
        <w:rPr>
          <w:rFonts w:cs="Arial"/>
          <w:szCs w:val="24"/>
        </w:rPr>
      </w:pPr>
    </w:p>
    <w:p w:rsidRPr="00115D9A" w:rsidR="00115D9A" w:rsidP="00115D9A" w:rsidRDefault="00115D9A" w14:paraId="1F3420C3" w14:textId="77777777">
      <w:pPr>
        <w:pStyle w:val="Tijeloteksta"/>
        <w:ind w:left="235"/>
        <w:rPr>
          <w:rFonts w:cs="Arial"/>
          <w:szCs w:val="24"/>
        </w:rPr>
      </w:pPr>
      <w:r w:rsidRPr="00115D9A">
        <w:rPr>
          <w:rFonts w:cs="Arial"/>
          <w:w w:val="105"/>
          <w:szCs w:val="24"/>
        </w:rPr>
        <w:t>Nema</w:t>
      </w:r>
      <w:r w:rsidRPr="00115D9A">
        <w:rPr>
          <w:rFonts w:cs="Arial"/>
          <w:spacing w:val="5"/>
          <w:w w:val="105"/>
          <w:szCs w:val="24"/>
        </w:rPr>
        <w:t xml:space="preserve"> </w:t>
      </w:r>
      <w:r w:rsidRPr="00115D9A">
        <w:rPr>
          <w:rFonts w:cs="Arial"/>
          <w:w w:val="105"/>
          <w:szCs w:val="24"/>
        </w:rPr>
        <w:t>dostupnih</w:t>
      </w:r>
      <w:r w:rsidRPr="00115D9A">
        <w:rPr>
          <w:rFonts w:cs="Arial"/>
          <w:spacing w:val="5"/>
          <w:w w:val="105"/>
          <w:szCs w:val="24"/>
        </w:rPr>
        <w:t xml:space="preserve"> </w:t>
      </w:r>
      <w:r w:rsidRPr="00115D9A">
        <w:rPr>
          <w:rFonts w:cs="Arial"/>
          <w:w w:val="105"/>
          <w:szCs w:val="24"/>
        </w:rPr>
        <w:t>podataka</w:t>
      </w:r>
    </w:p>
    <w:p w:rsidRPr="00115D9A" w:rsidR="00115D9A" w:rsidP="00115D9A" w:rsidRDefault="00115D9A" w14:paraId="2DD99E73" w14:textId="77777777">
      <w:pPr>
        <w:pStyle w:val="Tijeloteksta"/>
        <w:spacing w:before="7"/>
        <w:rPr>
          <w:rFonts w:cs="Arial"/>
          <w:szCs w:val="24"/>
        </w:rPr>
      </w:pPr>
    </w:p>
    <w:p w:rsidRPr="00115D9A" w:rsidR="00115D9A" w:rsidP="00115D9A" w:rsidRDefault="00115D9A" w14:paraId="10A071CE" w14:textId="77777777">
      <w:pPr>
        <w:pStyle w:val="Naslov3"/>
        <w:keepNext w:val="false"/>
        <w:widowControl w:val="false"/>
        <w:numPr>
          <w:ilvl w:val="0"/>
          <w:numId w:val="44"/>
        </w:numPr>
        <w:tabs>
          <w:tab w:val="left" w:pos="596"/>
        </w:tabs>
        <w:overflowPunct/>
        <w:adjustRightInd/>
        <w:ind w:hanging="361"/>
        <w:textAlignment w:val="auto"/>
        <w:rPr>
          <w:rFonts w:ascii="Arial" w:hAnsi="Arial" w:cs="Arial"/>
          <w:b w:val="false"/>
          <w:szCs w:val="24"/>
        </w:rPr>
      </w:pPr>
      <w:r w:rsidRPr="00115D9A">
        <w:rPr>
          <w:rFonts w:ascii="Arial" w:hAnsi="Arial" w:cs="Arial"/>
          <w:b w:val="false"/>
          <w:w w:val="115"/>
          <w:szCs w:val="24"/>
        </w:rPr>
        <w:t>ZAPOSLENICI</w:t>
      </w:r>
    </w:p>
    <w:p w:rsidRPr="00115D9A" w:rsidR="00115D9A" w:rsidP="00115D9A" w:rsidRDefault="00115D9A" w14:paraId="763A9F02" w14:textId="77777777">
      <w:pPr>
        <w:pStyle w:val="Tijeloteksta"/>
        <w:spacing w:before="290"/>
        <w:ind w:left="235"/>
        <w:rPr>
          <w:rFonts w:cs="Arial"/>
          <w:szCs w:val="24"/>
        </w:rPr>
      </w:pPr>
      <w:r w:rsidRPr="00115D9A">
        <w:rPr>
          <w:rFonts w:cs="Arial"/>
          <w:w w:val="110"/>
          <w:szCs w:val="24"/>
        </w:rPr>
        <w:t>Nema.</w:t>
      </w:r>
    </w:p>
    <w:p w:rsidRPr="00115D9A" w:rsidR="00115D9A" w:rsidP="00115D9A" w:rsidRDefault="00115D9A" w14:paraId="41F31240" w14:textId="77777777">
      <w:pPr>
        <w:pStyle w:val="Tijeloteksta"/>
        <w:rPr>
          <w:rFonts w:cs="Arial"/>
          <w:szCs w:val="24"/>
        </w:rPr>
      </w:pPr>
    </w:p>
    <w:p w:rsidRPr="00115D9A" w:rsidR="00115D9A" w:rsidP="00115D9A" w:rsidRDefault="00115D9A" w14:paraId="25100B47" w14:textId="77777777">
      <w:pPr>
        <w:pStyle w:val="Tijeloteksta"/>
        <w:spacing w:before="11"/>
        <w:rPr>
          <w:rFonts w:cs="Arial"/>
          <w:szCs w:val="24"/>
        </w:rPr>
      </w:pPr>
    </w:p>
    <w:p w:rsidRPr="00115D9A" w:rsidR="00115D9A" w:rsidP="00115D9A" w:rsidRDefault="00115D9A" w14:paraId="738D5717" w14:textId="77777777">
      <w:pPr>
        <w:pStyle w:val="Naslov3"/>
        <w:keepNext w:val="false"/>
        <w:widowControl w:val="false"/>
        <w:numPr>
          <w:ilvl w:val="1"/>
          <w:numId w:val="44"/>
        </w:numPr>
        <w:tabs>
          <w:tab w:val="left" w:pos="956"/>
        </w:tabs>
        <w:overflowPunct/>
        <w:adjustRightInd/>
        <w:ind w:hanging="361"/>
        <w:textAlignment w:val="auto"/>
        <w:rPr>
          <w:rFonts w:ascii="Arial" w:hAnsi="Arial" w:cs="Arial"/>
          <w:b w:val="false"/>
          <w:szCs w:val="24"/>
        </w:rPr>
      </w:pPr>
      <w:r w:rsidRPr="00115D9A">
        <w:rPr>
          <w:rFonts w:ascii="Arial" w:hAnsi="Arial" w:cs="Arial"/>
          <w:b w:val="false"/>
          <w:w w:val="110"/>
          <w:szCs w:val="24"/>
        </w:rPr>
        <w:t>PRIJAVLJENE</w:t>
      </w:r>
      <w:r w:rsidRPr="00115D9A">
        <w:rPr>
          <w:rFonts w:ascii="Arial" w:hAnsi="Arial" w:cs="Arial"/>
          <w:b w:val="false"/>
          <w:spacing w:val="20"/>
          <w:w w:val="110"/>
          <w:szCs w:val="24"/>
        </w:rPr>
        <w:t xml:space="preserve"> </w:t>
      </w:r>
      <w:r w:rsidRPr="00115D9A">
        <w:rPr>
          <w:rFonts w:ascii="Arial" w:hAnsi="Arial" w:cs="Arial"/>
          <w:b w:val="false"/>
          <w:w w:val="110"/>
          <w:szCs w:val="24"/>
        </w:rPr>
        <w:t>TRAŽBINE</w:t>
      </w:r>
    </w:p>
    <w:p w:rsidRPr="00115D9A" w:rsidR="00115D9A" w:rsidP="00115D9A" w:rsidRDefault="00115D9A" w14:paraId="10530552" w14:textId="77777777">
      <w:pPr>
        <w:pStyle w:val="Tijeloteksta"/>
        <w:spacing w:before="9"/>
        <w:rPr>
          <w:rFonts w:cs="Arial"/>
          <w:szCs w:val="24"/>
        </w:rPr>
      </w:pPr>
    </w:p>
    <w:p w:rsidRPr="00115D9A" w:rsidR="00115D9A" w:rsidP="00115D9A" w:rsidRDefault="00115D9A" w14:paraId="5BFFC6EC" w14:textId="77777777">
      <w:pPr>
        <w:spacing w:line="237" w:lineRule="auto"/>
        <w:ind w:left="235" w:right="975"/>
        <w:rPr>
          <w:rFonts w:ascii="Arial" w:hAnsi="Arial" w:cs="Arial"/>
          <w:sz w:val="24"/>
          <w:szCs w:val="24"/>
        </w:rPr>
      </w:pPr>
      <w:r w:rsidRPr="00115D9A">
        <w:rPr>
          <w:rFonts w:ascii="Arial" w:hAnsi="Arial" w:cs="Arial"/>
          <w:sz w:val="24"/>
          <w:szCs w:val="24"/>
        </w:rPr>
        <w:t>Na</w:t>
      </w:r>
      <w:r w:rsidRPr="00115D9A">
        <w:rPr>
          <w:rFonts w:ascii="Arial" w:hAnsi="Arial" w:cs="Arial"/>
          <w:spacing w:val="28"/>
          <w:sz w:val="24"/>
          <w:szCs w:val="24"/>
        </w:rPr>
        <w:t xml:space="preserve"> </w:t>
      </w:r>
      <w:r w:rsidRPr="00115D9A">
        <w:rPr>
          <w:rFonts w:ascii="Arial" w:hAnsi="Arial" w:cs="Arial"/>
          <w:sz w:val="24"/>
          <w:szCs w:val="24"/>
        </w:rPr>
        <w:t>adresu</w:t>
      </w:r>
      <w:r w:rsidRPr="00115D9A">
        <w:rPr>
          <w:rFonts w:ascii="Arial" w:hAnsi="Arial" w:cs="Arial"/>
          <w:spacing w:val="28"/>
          <w:sz w:val="24"/>
          <w:szCs w:val="24"/>
        </w:rPr>
        <w:t xml:space="preserve"> </w:t>
      </w:r>
      <w:r w:rsidRPr="00115D9A">
        <w:rPr>
          <w:rFonts w:ascii="Arial" w:hAnsi="Arial" w:cs="Arial"/>
          <w:sz w:val="24"/>
          <w:szCs w:val="24"/>
        </w:rPr>
        <w:t>stečajnog</w:t>
      </w:r>
      <w:r w:rsidRPr="00115D9A">
        <w:rPr>
          <w:rFonts w:ascii="Arial" w:hAnsi="Arial" w:cs="Arial"/>
          <w:spacing w:val="30"/>
          <w:sz w:val="24"/>
          <w:szCs w:val="24"/>
        </w:rPr>
        <w:t xml:space="preserve"> </w:t>
      </w:r>
      <w:r w:rsidRPr="00115D9A">
        <w:rPr>
          <w:rFonts w:ascii="Arial" w:hAnsi="Arial" w:cs="Arial"/>
          <w:sz w:val="24"/>
          <w:szCs w:val="24"/>
        </w:rPr>
        <w:t>upravitelja</w:t>
      </w:r>
      <w:r w:rsidRPr="00115D9A">
        <w:rPr>
          <w:rFonts w:ascii="Arial" w:hAnsi="Arial" w:cs="Arial"/>
          <w:spacing w:val="28"/>
          <w:sz w:val="24"/>
          <w:szCs w:val="24"/>
        </w:rPr>
        <w:t xml:space="preserve"> </w:t>
      </w:r>
      <w:r w:rsidRPr="00115D9A">
        <w:rPr>
          <w:rFonts w:ascii="Arial" w:hAnsi="Arial" w:cs="Arial"/>
          <w:sz w:val="24"/>
          <w:szCs w:val="24"/>
        </w:rPr>
        <w:t>je</w:t>
      </w:r>
      <w:r w:rsidRPr="00115D9A">
        <w:rPr>
          <w:rFonts w:ascii="Arial" w:hAnsi="Arial" w:cs="Arial"/>
          <w:spacing w:val="29"/>
          <w:sz w:val="24"/>
          <w:szCs w:val="24"/>
        </w:rPr>
        <w:t xml:space="preserve"> </w:t>
      </w:r>
      <w:r w:rsidRPr="00115D9A">
        <w:rPr>
          <w:rFonts w:ascii="Arial" w:hAnsi="Arial" w:cs="Arial"/>
          <w:sz w:val="24"/>
          <w:szCs w:val="24"/>
        </w:rPr>
        <w:t>pristiglo</w:t>
      </w:r>
      <w:r w:rsidRPr="00115D9A">
        <w:rPr>
          <w:rFonts w:ascii="Arial" w:hAnsi="Arial" w:cs="Arial"/>
          <w:spacing w:val="30"/>
          <w:sz w:val="24"/>
          <w:szCs w:val="24"/>
        </w:rPr>
        <w:t xml:space="preserve"> </w:t>
      </w:r>
      <w:r w:rsidRPr="00115D9A">
        <w:rPr>
          <w:rFonts w:ascii="Arial" w:hAnsi="Arial" w:cs="Arial"/>
          <w:sz w:val="24"/>
          <w:szCs w:val="24"/>
        </w:rPr>
        <w:t>ukupno</w:t>
      </w:r>
      <w:r w:rsidRPr="00115D9A">
        <w:rPr>
          <w:rFonts w:ascii="Arial" w:hAnsi="Arial" w:cs="Arial"/>
          <w:spacing w:val="30"/>
          <w:sz w:val="24"/>
          <w:szCs w:val="24"/>
        </w:rPr>
        <w:t xml:space="preserve"> </w:t>
      </w:r>
      <w:r w:rsidRPr="00115D9A">
        <w:rPr>
          <w:rFonts w:ascii="Arial" w:hAnsi="Arial" w:cs="Arial"/>
          <w:sz w:val="24"/>
          <w:szCs w:val="24"/>
        </w:rPr>
        <w:t>1</w:t>
      </w:r>
      <w:r w:rsidRPr="00115D9A">
        <w:rPr>
          <w:rFonts w:ascii="Arial" w:hAnsi="Arial" w:cs="Arial"/>
          <w:spacing w:val="22"/>
          <w:sz w:val="24"/>
          <w:szCs w:val="24"/>
        </w:rPr>
        <w:t xml:space="preserve"> </w:t>
      </w:r>
      <w:r w:rsidRPr="00115D9A">
        <w:rPr>
          <w:rFonts w:ascii="Arial" w:hAnsi="Arial" w:cs="Arial"/>
          <w:sz w:val="24"/>
          <w:szCs w:val="24"/>
        </w:rPr>
        <w:t>prijava</w:t>
      </w:r>
      <w:r w:rsidRPr="00115D9A">
        <w:rPr>
          <w:rFonts w:ascii="Arial" w:hAnsi="Arial" w:cs="Arial"/>
          <w:spacing w:val="29"/>
          <w:sz w:val="24"/>
          <w:szCs w:val="24"/>
        </w:rPr>
        <w:t xml:space="preserve"> </w:t>
      </w:r>
      <w:r w:rsidRPr="00115D9A">
        <w:rPr>
          <w:rFonts w:ascii="Arial" w:hAnsi="Arial" w:cs="Arial"/>
          <w:sz w:val="24"/>
          <w:szCs w:val="24"/>
        </w:rPr>
        <w:t>potraživanja</w:t>
      </w:r>
      <w:r w:rsidRPr="00115D9A">
        <w:rPr>
          <w:rFonts w:ascii="Arial" w:hAnsi="Arial" w:cs="Arial"/>
          <w:spacing w:val="28"/>
          <w:sz w:val="24"/>
          <w:szCs w:val="24"/>
        </w:rPr>
        <w:t xml:space="preserve"> </w:t>
      </w:r>
      <w:r w:rsidRPr="00115D9A">
        <w:rPr>
          <w:rFonts w:ascii="Arial" w:hAnsi="Arial" w:cs="Arial"/>
          <w:sz w:val="24"/>
          <w:szCs w:val="24"/>
        </w:rPr>
        <w:t>u</w:t>
      </w:r>
      <w:r w:rsidRPr="00115D9A">
        <w:rPr>
          <w:rFonts w:ascii="Arial" w:hAnsi="Arial" w:cs="Arial"/>
          <w:spacing w:val="-49"/>
          <w:sz w:val="24"/>
          <w:szCs w:val="24"/>
        </w:rPr>
        <w:t xml:space="preserve"> </w:t>
      </w:r>
      <w:r w:rsidRPr="00115D9A">
        <w:rPr>
          <w:rFonts w:ascii="Arial" w:hAnsi="Arial" w:cs="Arial"/>
          <w:sz w:val="24"/>
          <w:szCs w:val="24"/>
        </w:rPr>
        <w:t>ukupnom</w:t>
      </w:r>
      <w:r w:rsidRPr="00115D9A">
        <w:rPr>
          <w:rFonts w:ascii="Arial" w:hAnsi="Arial" w:cs="Arial"/>
          <w:spacing w:val="2"/>
          <w:sz w:val="24"/>
          <w:szCs w:val="24"/>
        </w:rPr>
        <w:t xml:space="preserve"> </w:t>
      </w:r>
      <w:r w:rsidRPr="00115D9A">
        <w:rPr>
          <w:rFonts w:ascii="Arial" w:hAnsi="Arial" w:cs="Arial"/>
          <w:sz w:val="24"/>
          <w:szCs w:val="24"/>
        </w:rPr>
        <w:t>iznosu</w:t>
      </w:r>
      <w:r w:rsidRPr="00115D9A">
        <w:rPr>
          <w:rFonts w:ascii="Arial" w:hAnsi="Arial" w:cs="Arial"/>
          <w:spacing w:val="2"/>
          <w:sz w:val="24"/>
          <w:szCs w:val="24"/>
        </w:rPr>
        <w:t xml:space="preserve"> </w:t>
      </w:r>
      <w:r w:rsidRPr="00115D9A">
        <w:rPr>
          <w:rFonts w:ascii="Arial" w:hAnsi="Arial" w:cs="Arial"/>
          <w:sz w:val="24"/>
          <w:szCs w:val="24"/>
        </w:rPr>
        <w:t>od</w:t>
      </w:r>
      <w:r w:rsidRPr="00115D9A">
        <w:rPr>
          <w:rFonts w:ascii="Arial" w:hAnsi="Arial" w:cs="Arial"/>
          <w:spacing w:val="2"/>
          <w:sz w:val="24"/>
          <w:szCs w:val="24"/>
        </w:rPr>
        <w:t xml:space="preserve"> </w:t>
      </w:r>
      <w:r w:rsidRPr="00115D9A">
        <w:rPr>
          <w:rFonts w:ascii="Arial" w:hAnsi="Arial" w:cs="Arial"/>
          <w:sz w:val="24"/>
          <w:szCs w:val="24"/>
        </w:rPr>
        <w:t>81.828,41</w:t>
      </w:r>
      <w:r w:rsidRPr="00115D9A">
        <w:rPr>
          <w:rFonts w:ascii="Arial" w:hAnsi="Arial" w:cs="Arial"/>
          <w:spacing w:val="3"/>
          <w:sz w:val="24"/>
          <w:szCs w:val="24"/>
        </w:rPr>
        <w:t xml:space="preserve"> </w:t>
      </w:r>
      <w:r w:rsidRPr="00115D9A">
        <w:rPr>
          <w:rFonts w:ascii="Arial" w:hAnsi="Arial" w:cs="Arial"/>
          <w:sz w:val="24"/>
          <w:szCs w:val="24"/>
        </w:rPr>
        <w:t>EUR/</w:t>
      </w:r>
      <w:r w:rsidRPr="00115D9A">
        <w:rPr>
          <w:rFonts w:ascii="Arial" w:hAnsi="Arial" w:cs="Arial"/>
          <w:spacing w:val="4"/>
          <w:sz w:val="24"/>
          <w:szCs w:val="24"/>
        </w:rPr>
        <w:t xml:space="preserve"> </w:t>
      </w:r>
      <w:r w:rsidRPr="00115D9A">
        <w:rPr>
          <w:rFonts w:ascii="Arial" w:hAnsi="Arial" w:cs="Arial"/>
          <w:sz w:val="24"/>
          <w:szCs w:val="24"/>
        </w:rPr>
        <w:t>616.536,25</w:t>
      </w:r>
      <w:r w:rsidRPr="00115D9A">
        <w:rPr>
          <w:rFonts w:ascii="Arial" w:hAnsi="Arial" w:cs="Arial"/>
          <w:spacing w:val="3"/>
          <w:sz w:val="24"/>
          <w:szCs w:val="24"/>
        </w:rPr>
        <w:t xml:space="preserve"> </w:t>
      </w:r>
      <w:r w:rsidRPr="00115D9A">
        <w:rPr>
          <w:rFonts w:ascii="Arial" w:hAnsi="Arial" w:cs="Arial"/>
          <w:sz w:val="24"/>
          <w:szCs w:val="24"/>
        </w:rPr>
        <w:t>kn.</w:t>
      </w:r>
    </w:p>
    <w:p w:rsidRPr="00115D9A" w:rsidR="00115D9A" w:rsidP="00115D9A" w:rsidRDefault="00115D9A" w14:paraId="7E7F250C" w14:textId="77777777">
      <w:pPr>
        <w:pStyle w:val="Tijeloteksta"/>
        <w:spacing w:before="1"/>
        <w:rPr>
          <w:rFonts w:cs="Arial"/>
          <w:szCs w:val="24"/>
        </w:rPr>
      </w:pPr>
    </w:p>
    <w:p w:rsidRPr="00115D9A" w:rsidR="00115D9A" w:rsidP="00115D9A" w:rsidRDefault="00115D9A" w14:paraId="6EBD2AFA" w14:textId="77777777">
      <w:pPr>
        <w:spacing w:line="254" w:lineRule="auto"/>
        <w:ind w:left="235" w:right="889"/>
        <w:jc w:val="both"/>
        <w:rPr>
          <w:rFonts w:ascii="Arial" w:hAnsi="Arial" w:cs="Arial"/>
          <w:sz w:val="24"/>
          <w:szCs w:val="24"/>
        </w:rPr>
      </w:pPr>
      <w:r w:rsidRPr="00115D9A">
        <w:rPr>
          <w:rFonts w:ascii="Arial" w:hAnsi="Arial" w:cs="Arial"/>
          <w:sz w:val="24"/>
          <w:szCs w:val="24"/>
        </w:rPr>
        <w:t>Ispitao sam tražbine temeljem dokumentacije dostavljene uz prijavu tražbina te</w:t>
      </w:r>
      <w:r w:rsidRPr="00115D9A">
        <w:rPr>
          <w:rFonts w:ascii="Arial" w:hAnsi="Arial" w:cs="Arial"/>
          <w:spacing w:val="1"/>
          <w:sz w:val="24"/>
          <w:szCs w:val="24"/>
        </w:rPr>
        <w:t xml:space="preserve"> </w:t>
      </w:r>
      <w:r w:rsidRPr="00115D9A">
        <w:rPr>
          <w:rFonts w:ascii="Arial" w:hAnsi="Arial" w:cs="Arial"/>
          <w:sz w:val="24"/>
          <w:szCs w:val="24"/>
        </w:rPr>
        <w:t>svrstao u</w:t>
      </w:r>
      <w:r w:rsidRPr="00115D9A">
        <w:rPr>
          <w:rFonts w:ascii="Arial" w:hAnsi="Arial" w:cs="Arial"/>
          <w:spacing w:val="1"/>
          <w:sz w:val="24"/>
          <w:szCs w:val="24"/>
        </w:rPr>
        <w:t xml:space="preserve"> </w:t>
      </w:r>
      <w:r w:rsidRPr="00115D9A">
        <w:rPr>
          <w:rFonts w:ascii="Arial" w:hAnsi="Arial" w:cs="Arial"/>
          <w:sz w:val="24"/>
          <w:szCs w:val="24"/>
        </w:rPr>
        <w:t>I. viši isplatni red u iznosu od 20.705,32 EUR / 156.004,32 kn, II. višeg</w:t>
      </w:r>
      <w:r w:rsidRPr="00115D9A">
        <w:rPr>
          <w:rFonts w:ascii="Arial" w:hAnsi="Arial" w:cs="Arial"/>
          <w:spacing w:val="-50"/>
          <w:sz w:val="24"/>
          <w:szCs w:val="24"/>
        </w:rPr>
        <w:t xml:space="preserve"> </w:t>
      </w:r>
      <w:r w:rsidRPr="00115D9A">
        <w:rPr>
          <w:rFonts w:ascii="Arial" w:hAnsi="Arial" w:cs="Arial"/>
          <w:sz w:val="24"/>
          <w:szCs w:val="24"/>
        </w:rPr>
        <w:t>isplatnog</w:t>
      </w:r>
      <w:r w:rsidRPr="00115D9A">
        <w:rPr>
          <w:rFonts w:ascii="Arial" w:hAnsi="Arial" w:cs="Arial"/>
          <w:spacing w:val="4"/>
          <w:sz w:val="24"/>
          <w:szCs w:val="24"/>
        </w:rPr>
        <w:t xml:space="preserve"> </w:t>
      </w:r>
      <w:r w:rsidRPr="00115D9A">
        <w:rPr>
          <w:rFonts w:ascii="Arial" w:hAnsi="Arial" w:cs="Arial"/>
          <w:sz w:val="24"/>
          <w:szCs w:val="24"/>
        </w:rPr>
        <w:t>reda</w:t>
      </w:r>
      <w:r w:rsidRPr="00115D9A">
        <w:rPr>
          <w:rFonts w:ascii="Arial" w:hAnsi="Arial" w:cs="Arial"/>
          <w:spacing w:val="3"/>
          <w:sz w:val="24"/>
          <w:szCs w:val="24"/>
        </w:rPr>
        <w:t xml:space="preserve"> </w:t>
      </w:r>
      <w:r w:rsidRPr="00115D9A">
        <w:rPr>
          <w:rFonts w:ascii="Arial" w:hAnsi="Arial" w:cs="Arial"/>
          <w:sz w:val="24"/>
          <w:szCs w:val="24"/>
        </w:rPr>
        <w:t>61.123,09</w:t>
      </w:r>
      <w:r w:rsidRPr="00115D9A">
        <w:rPr>
          <w:rFonts w:ascii="Arial" w:hAnsi="Arial" w:cs="Arial"/>
          <w:spacing w:val="3"/>
          <w:sz w:val="24"/>
          <w:szCs w:val="24"/>
        </w:rPr>
        <w:t xml:space="preserve"> </w:t>
      </w:r>
      <w:r w:rsidRPr="00115D9A">
        <w:rPr>
          <w:rFonts w:ascii="Arial" w:hAnsi="Arial" w:cs="Arial"/>
          <w:sz w:val="24"/>
          <w:szCs w:val="24"/>
        </w:rPr>
        <w:t>EUR</w:t>
      </w:r>
      <w:r w:rsidRPr="00115D9A">
        <w:rPr>
          <w:rFonts w:ascii="Arial" w:hAnsi="Arial" w:cs="Arial"/>
          <w:spacing w:val="2"/>
          <w:sz w:val="24"/>
          <w:szCs w:val="24"/>
        </w:rPr>
        <w:t xml:space="preserve"> </w:t>
      </w:r>
      <w:r w:rsidRPr="00115D9A">
        <w:rPr>
          <w:rFonts w:ascii="Arial" w:hAnsi="Arial" w:cs="Arial"/>
          <w:sz w:val="24"/>
          <w:szCs w:val="24"/>
        </w:rPr>
        <w:t>/</w:t>
      </w:r>
      <w:r w:rsidRPr="00115D9A">
        <w:rPr>
          <w:rFonts w:ascii="Arial" w:hAnsi="Arial" w:cs="Arial"/>
          <w:spacing w:val="4"/>
          <w:sz w:val="24"/>
          <w:szCs w:val="24"/>
        </w:rPr>
        <w:t xml:space="preserve"> </w:t>
      </w:r>
      <w:r w:rsidRPr="00115D9A">
        <w:rPr>
          <w:rFonts w:ascii="Arial" w:hAnsi="Arial" w:cs="Arial"/>
          <w:sz w:val="24"/>
          <w:szCs w:val="24"/>
        </w:rPr>
        <w:t>460.531,93</w:t>
      </w:r>
      <w:r w:rsidRPr="00115D9A">
        <w:rPr>
          <w:rFonts w:ascii="Arial" w:hAnsi="Arial" w:cs="Arial"/>
          <w:spacing w:val="3"/>
          <w:sz w:val="24"/>
          <w:szCs w:val="24"/>
        </w:rPr>
        <w:t xml:space="preserve"> </w:t>
      </w:r>
      <w:r w:rsidRPr="00115D9A">
        <w:rPr>
          <w:rFonts w:ascii="Arial" w:hAnsi="Arial" w:cs="Arial"/>
          <w:sz w:val="24"/>
          <w:szCs w:val="24"/>
        </w:rPr>
        <w:t>kn.</w:t>
      </w:r>
    </w:p>
    <w:p w:rsidRPr="00115D9A" w:rsidR="00115D9A" w:rsidP="00115D9A" w:rsidRDefault="00115D9A" w14:paraId="6A26AF21" w14:textId="77777777">
      <w:pPr>
        <w:spacing w:line="254" w:lineRule="auto"/>
        <w:ind w:left="235" w:right="735"/>
        <w:jc w:val="both"/>
        <w:rPr>
          <w:rFonts w:ascii="Arial" w:hAnsi="Arial" w:cs="Arial"/>
          <w:sz w:val="24"/>
          <w:szCs w:val="24"/>
        </w:rPr>
      </w:pPr>
      <w:r w:rsidRPr="00115D9A">
        <w:rPr>
          <w:rFonts w:ascii="Arial" w:hAnsi="Arial" w:cs="Arial"/>
          <w:sz w:val="24"/>
          <w:szCs w:val="24"/>
        </w:rPr>
        <w:t>Priznate su tražbine u ukupnom iznosu od 81.828,41 EUR/ 616.536,25 kn, dok je</w:t>
      </w:r>
      <w:r w:rsidRPr="00115D9A">
        <w:rPr>
          <w:rFonts w:ascii="Arial" w:hAnsi="Arial" w:cs="Arial"/>
          <w:spacing w:val="1"/>
          <w:sz w:val="24"/>
          <w:szCs w:val="24"/>
        </w:rPr>
        <w:t xml:space="preserve"> </w:t>
      </w:r>
      <w:r w:rsidRPr="00115D9A">
        <w:rPr>
          <w:rFonts w:ascii="Arial" w:hAnsi="Arial" w:cs="Arial"/>
          <w:sz w:val="24"/>
          <w:szCs w:val="24"/>
        </w:rPr>
        <w:t>osporeno</w:t>
      </w:r>
      <w:r w:rsidRPr="00115D9A">
        <w:rPr>
          <w:rFonts w:ascii="Arial" w:hAnsi="Arial" w:cs="Arial"/>
          <w:spacing w:val="7"/>
          <w:sz w:val="24"/>
          <w:szCs w:val="24"/>
        </w:rPr>
        <w:t xml:space="preserve"> </w:t>
      </w:r>
      <w:r w:rsidRPr="00115D9A">
        <w:rPr>
          <w:rFonts w:ascii="Arial" w:hAnsi="Arial" w:cs="Arial"/>
          <w:sz w:val="24"/>
          <w:szCs w:val="24"/>
        </w:rPr>
        <w:t>0</w:t>
      </w:r>
      <w:r w:rsidRPr="00115D9A">
        <w:rPr>
          <w:rFonts w:ascii="Arial" w:hAnsi="Arial" w:cs="Arial"/>
          <w:spacing w:val="7"/>
          <w:sz w:val="24"/>
          <w:szCs w:val="24"/>
        </w:rPr>
        <w:t xml:space="preserve"> </w:t>
      </w:r>
      <w:r w:rsidRPr="00115D9A">
        <w:rPr>
          <w:rFonts w:ascii="Arial" w:hAnsi="Arial" w:cs="Arial"/>
          <w:sz w:val="24"/>
          <w:szCs w:val="24"/>
        </w:rPr>
        <w:t>EUR</w:t>
      </w:r>
      <w:r w:rsidRPr="00115D9A">
        <w:rPr>
          <w:rFonts w:ascii="Arial" w:hAnsi="Arial" w:cs="Arial"/>
          <w:spacing w:val="6"/>
          <w:sz w:val="24"/>
          <w:szCs w:val="24"/>
        </w:rPr>
        <w:t xml:space="preserve"> </w:t>
      </w:r>
      <w:r w:rsidRPr="00115D9A">
        <w:rPr>
          <w:rFonts w:ascii="Arial" w:hAnsi="Arial" w:cs="Arial"/>
          <w:sz w:val="24"/>
          <w:szCs w:val="24"/>
        </w:rPr>
        <w:t>/</w:t>
      </w:r>
      <w:r w:rsidRPr="00115D9A">
        <w:rPr>
          <w:rFonts w:ascii="Arial" w:hAnsi="Arial" w:cs="Arial"/>
          <w:spacing w:val="8"/>
          <w:sz w:val="24"/>
          <w:szCs w:val="24"/>
        </w:rPr>
        <w:t xml:space="preserve"> </w:t>
      </w:r>
      <w:r w:rsidRPr="00115D9A">
        <w:rPr>
          <w:rFonts w:ascii="Arial" w:hAnsi="Arial" w:cs="Arial"/>
          <w:sz w:val="24"/>
          <w:szCs w:val="24"/>
        </w:rPr>
        <w:t>kn.</w:t>
      </w:r>
    </w:p>
    <w:p w:rsidRPr="00115D9A" w:rsidR="00115D9A" w:rsidP="00115D9A" w:rsidRDefault="00115D9A" w14:paraId="69197DFF" w14:textId="77777777">
      <w:pPr>
        <w:pStyle w:val="Tijeloteksta"/>
        <w:spacing w:before="1"/>
        <w:rPr>
          <w:rFonts w:cs="Arial"/>
          <w:szCs w:val="24"/>
        </w:rPr>
      </w:pPr>
    </w:p>
    <w:tbl>
      <w:tblPr>
        <w:tblStyle w:val="TableNormal"/>
        <w:tblW w:w="0" w:type="auto"/>
        <w:tblInd w:w="13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2292"/>
        <w:gridCol w:w="2297"/>
        <w:gridCol w:w="1985"/>
        <w:gridCol w:w="2715"/>
      </w:tblGrid>
      <w:tr w:rsidRPr="00115D9A" w:rsidR="00115D9A" w:rsidTr="00731B3E" w14:paraId="39C1285A" w14:textId="77777777">
        <w:trPr>
          <w:trHeight w:val="325"/>
        </w:trPr>
        <w:tc>
          <w:tcPr>
            <w:tcW w:w="2292" w:type="dxa"/>
          </w:tcPr>
          <w:p w:rsidRPr="00115D9A" w:rsidR="00115D9A" w:rsidP="00731B3E" w:rsidRDefault="00115D9A" w14:paraId="120386E4" w14:textId="77777777">
            <w:pPr>
              <w:pStyle w:val="TableParagraph"/>
              <w:rPr>
                <w:rFonts w:ascii="Arial" w:hAnsi="Arial" w:cs="Arial"/>
                <w:sz w:val="24"/>
                <w:szCs w:val="24"/>
              </w:rPr>
            </w:pPr>
          </w:p>
        </w:tc>
        <w:tc>
          <w:tcPr>
            <w:tcW w:w="2297" w:type="dxa"/>
          </w:tcPr>
          <w:p w:rsidRPr="00115D9A" w:rsidR="00115D9A" w:rsidP="00731B3E" w:rsidRDefault="00115D9A" w14:paraId="2C5A97D8" w14:textId="77777777">
            <w:pPr>
              <w:pStyle w:val="TableParagraph"/>
              <w:spacing w:before="16"/>
              <w:rPr>
                <w:rFonts w:ascii="Arial" w:hAnsi="Arial" w:cs="Arial"/>
                <w:sz w:val="24"/>
                <w:szCs w:val="24"/>
              </w:rPr>
            </w:pPr>
            <w:r w:rsidRPr="00115D9A">
              <w:rPr>
                <w:rFonts w:ascii="Arial" w:hAnsi="Arial" w:cs="Arial"/>
                <w:sz w:val="24"/>
                <w:szCs w:val="24"/>
              </w:rPr>
              <w:t>Prijavljeno</w:t>
            </w:r>
          </w:p>
        </w:tc>
        <w:tc>
          <w:tcPr>
            <w:tcW w:w="1985" w:type="dxa"/>
          </w:tcPr>
          <w:p w:rsidRPr="00115D9A" w:rsidR="00115D9A" w:rsidP="00731B3E" w:rsidRDefault="00115D9A" w14:paraId="2A800A18" w14:textId="77777777">
            <w:pPr>
              <w:pStyle w:val="TableParagraph"/>
              <w:spacing w:before="16"/>
              <w:rPr>
                <w:rFonts w:ascii="Arial" w:hAnsi="Arial" w:cs="Arial"/>
                <w:sz w:val="24"/>
                <w:szCs w:val="24"/>
              </w:rPr>
            </w:pPr>
            <w:r w:rsidRPr="00115D9A">
              <w:rPr>
                <w:rFonts w:ascii="Arial" w:hAnsi="Arial" w:cs="Arial"/>
                <w:w w:val="105"/>
                <w:sz w:val="24"/>
                <w:szCs w:val="24"/>
              </w:rPr>
              <w:t>Priznato</w:t>
            </w:r>
          </w:p>
        </w:tc>
        <w:tc>
          <w:tcPr>
            <w:tcW w:w="2715" w:type="dxa"/>
          </w:tcPr>
          <w:p w:rsidRPr="00115D9A" w:rsidR="00115D9A" w:rsidP="00731B3E" w:rsidRDefault="00115D9A" w14:paraId="0D0FFF48" w14:textId="77777777">
            <w:pPr>
              <w:pStyle w:val="TableParagraph"/>
              <w:spacing w:before="16"/>
              <w:ind w:left="109"/>
              <w:rPr>
                <w:rFonts w:ascii="Arial" w:hAnsi="Arial" w:cs="Arial"/>
                <w:sz w:val="24"/>
                <w:szCs w:val="24"/>
              </w:rPr>
            </w:pPr>
            <w:r w:rsidRPr="00115D9A">
              <w:rPr>
                <w:rFonts w:ascii="Arial" w:hAnsi="Arial" w:cs="Arial"/>
                <w:w w:val="105"/>
                <w:sz w:val="24"/>
                <w:szCs w:val="24"/>
              </w:rPr>
              <w:t>Osporeno</w:t>
            </w:r>
          </w:p>
        </w:tc>
      </w:tr>
      <w:tr w:rsidRPr="00115D9A" w:rsidR="00115D9A" w:rsidTr="00731B3E" w14:paraId="26286BC7" w14:textId="77777777">
        <w:trPr>
          <w:trHeight w:val="577"/>
        </w:trPr>
        <w:tc>
          <w:tcPr>
            <w:tcW w:w="2292" w:type="dxa"/>
          </w:tcPr>
          <w:p w:rsidRPr="00115D9A" w:rsidR="00115D9A" w:rsidP="00731B3E" w:rsidRDefault="00115D9A" w14:paraId="4235CB34" w14:textId="77777777">
            <w:pPr>
              <w:pStyle w:val="TableParagraph"/>
              <w:spacing w:before="141"/>
              <w:rPr>
                <w:rFonts w:ascii="Arial" w:hAnsi="Arial" w:cs="Arial"/>
                <w:sz w:val="24"/>
                <w:szCs w:val="24"/>
              </w:rPr>
            </w:pPr>
            <w:r w:rsidRPr="00115D9A">
              <w:rPr>
                <w:rFonts w:ascii="Arial" w:hAnsi="Arial" w:cs="Arial"/>
                <w:w w:val="105"/>
                <w:sz w:val="24"/>
                <w:szCs w:val="24"/>
              </w:rPr>
              <w:t>I.</w:t>
            </w:r>
            <w:r w:rsidRPr="00115D9A">
              <w:rPr>
                <w:rFonts w:ascii="Arial" w:hAnsi="Arial" w:cs="Arial"/>
                <w:spacing w:val="-1"/>
                <w:w w:val="105"/>
                <w:sz w:val="24"/>
                <w:szCs w:val="24"/>
              </w:rPr>
              <w:t xml:space="preserve"> </w:t>
            </w:r>
            <w:r w:rsidRPr="00115D9A">
              <w:rPr>
                <w:rFonts w:ascii="Arial" w:hAnsi="Arial" w:cs="Arial"/>
                <w:w w:val="105"/>
                <w:sz w:val="24"/>
                <w:szCs w:val="24"/>
              </w:rPr>
              <w:t>viši</w:t>
            </w:r>
            <w:r w:rsidRPr="00115D9A">
              <w:rPr>
                <w:rFonts w:ascii="Arial" w:hAnsi="Arial" w:cs="Arial"/>
                <w:spacing w:val="-1"/>
                <w:w w:val="105"/>
                <w:sz w:val="24"/>
                <w:szCs w:val="24"/>
              </w:rPr>
              <w:t xml:space="preserve"> </w:t>
            </w:r>
            <w:r w:rsidRPr="00115D9A">
              <w:rPr>
                <w:rFonts w:ascii="Arial" w:hAnsi="Arial" w:cs="Arial"/>
                <w:w w:val="105"/>
                <w:sz w:val="24"/>
                <w:szCs w:val="24"/>
              </w:rPr>
              <w:t>isplatni</w:t>
            </w:r>
            <w:r w:rsidRPr="00115D9A">
              <w:rPr>
                <w:rFonts w:ascii="Arial" w:hAnsi="Arial" w:cs="Arial"/>
                <w:spacing w:val="-1"/>
                <w:w w:val="105"/>
                <w:sz w:val="24"/>
                <w:szCs w:val="24"/>
              </w:rPr>
              <w:t xml:space="preserve"> </w:t>
            </w:r>
            <w:r w:rsidRPr="00115D9A">
              <w:rPr>
                <w:rFonts w:ascii="Arial" w:hAnsi="Arial" w:cs="Arial"/>
                <w:w w:val="105"/>
                <w:sz w:val="24"/>
                <w:szCs w:val="24"/>
              </w:rPr>
              <w:t>red</w:t>
            </w:r>
          </w:p>
        </w:tc>
        <w:tc>
          <w:tcPr>
            <w:tcW w:w="2297" w:type="dxa"/>
          </w:tcPr>
          <w:p w:rsidRPr="00115D9A" w:rsidR="00115D9A" w:rsidP="00731B3E" w:rsidRDefault="00115D9A" w14:paraId="24C160CF" w14:textId="77777777">
            <w:pPr>
              <w:pStyle w:val="TableParagraph"/>
              <w:spacing w:line="279" w:lineRule="exact"/>
              <w:rPr>
                <w:rFonts w:ascii="Arial" w:hAnsi="Arial" w:cs="Arial"/>
                <w:sz w:val="24"/>
                <w:szCs w:val="24"/>
              </w:rPr>
            </w:pPr>
            <w:r w:rsidRPr="00115D9A">
              <w:rPr>
                <w:rFonts w:ascii="Arial" w:hAnsi="Arial" w:cs="Arial"/>
                <w:w w:val="90"/>
                <w:sz w:val="24"/>
                <w:szCs w:val="24"/>
              </w:rPr>
              <w:t>20.705,32</w:t>
            </w:r>
            <w:r w:rsidRPr="00115D9A">
              <w:rPr>
                <w:rFonts w:ascii="Arial" w:hAnsi="Arial" w:cs="Arial"/>
                <w:spacing w:val="17"/>
                <w:w w:val="90"/>
                <w:sz w:val="24"/>
                <w:szCs w:val="24"/>
              </w:rPr>
              <w:t xml:space="preserve"> </w:t>
            </w:r>
            <w:r w:rsidRPr="00115D9A">
              <w:rPr>
                <w:rFonts w:ascii="Arial" w:hAnsi="Arial" w:cs="Arial"/>
                <w:w w:val="90"/>
                <w:sz w:val="24"/>
                <w:szCs w:val="24"/>
              </w:rPr>
              <w:t>EUR</w:t>
            </w:r>
            <w:r w:rsidRPr="00115D9A">
              <w:rPr>
                <w:rFonts w:ascii="Arial" w:hAnsi="Arial" w:cs="Arial"/>
                <w:spacing w:val="17"/>
                <w:w w:val="90"/>
                <w:sz w:val="24"/>
                <w:szCs w:val="24"/>
              </w:rPr>
              <w:t xml:space="preserve"> </w:t>
            </w:r>
            <w:r w:rsidRPr="00115D9A">
              <w:rPr>
                <w:rFonts w:ascii="Arial" w:hAnsi="Arial" w:cs="Arial"/>
                <w:w w:val="90"/>
                <w:sz w:val="24"/>
                <w:szCs w:val="24"/>
              </w:rPr>
              <w:t>/</w:t>
            </w:r>
          </w:p>
          <w:p w:rsidRPr="00115D9A" w:rsidR="00115D9A" w:rsidP="00731B3E" w:rsidRDefault="00115D9A" w14:paraId="29ABB3A7" w14:textId="77777777">
            <w:pPr>
              <w:pStyle w:val="TableParagraph"/>
              <w:spacing w:before="9" w:line="270" w:lineRule="exact"/>
              <w:rPr>
                <w:rFonts w:ascii="Arial" w:hAnsi="Arial" w:cs="Arial"/>
                <w:sz w:val="24"/>
                <w:szCs w:val="24"/>
              </w:rPr>
            </w:pPr>
            <w:r w:rsidRPr="00115D9A">
              <w:rPr>
                <w:rFonts w:ascii="Arial" w:hAnsi="Arial" w:cs="Arial"/>
                <w:w w:val="90"/>
                <w:sz w:val="24"/>
                <w:szCs w:val="24"/>
              </w:rPr>
              <w:t>156.004,32</w:t>
            </w:r>
            <w:r w:rsidRPr="00115D9A">
              <w:rPr>
                <w:rFonts w:ascii="Arial" w:hAnsi="Arial" w:cs="Arial"/>
                <w:spacing w:val="8"/>
                <w:w w:val="90"/>
                <w:sz w:val="24"/>
                <w:szCs w:val="24"/>
              </w:rPr>
              <w:t xml:space="preserve"> </w:t>
            </w:r>
            <w:r w:rsidRPr="00115D9A">
              <w:rPr>
                <w:rFonts w:ascii="Arial" w:hAnsi="Arial" w:cs="Arial"/>
                <w:w w:val="90"/>
                <w:sz w:val="24"/>
                <w:szCs w:val="24"/>
              </w:rPr>
              <w:t>kn</w:t>
            </w:r>
          </w:p>
        </w:tc>
        <w:tc>
          <w:tcPr>
            <w:tcW w:w="1985" w:type="dxa"/>
          </w:tcPr>
          <w:p w:rsidRPr="00115D9A" w:rsidR="00115D9A" w:rsidP="00731B3E" w:rsidRDefault="00115D9A" w14:paraId="3B17C7F6" w14:textId="77777777">
            <w:pPr>
              <w:pStyle w:val="TableParagraph"/>
              <w:spacing w:line="279" w:lineRule="exact"/>
              <w:rPr>
                <w:rFonts w:ascii="Arial" w:hAnsi="Arial" w:cs="Arial"/>
                <w:sz w:val="24"/>
                <w:szCs w:val="24"/>
              </w:rPr>
            </w:pPr>
            <w:r w:rsidRPr="00115D9A">
              <w:rPr>
                <w:rFonts w:ascii="Arial" w:hAnsi="Arial" w:cs="Arial"/>
                <w:w w:val="90"/>
                <w:sz w:val="24"/>
                <w:szCs w:val="24"/>
              </w:rPr>
              <w:t>20.705,32</w:t>
            </w:r>
            <w:r w:rsidRPr="00115D9A">
              <w:rPr>
                <w:rFonts w:ascii="Arial" w:hAnsi="Arial" w:cs="Arial"/>
                <w:spacing w:val="17"/>
                <w:w w:val="90"/>
                <w:sz w:val="24"/>
                <w:szCs w:val="24"/>
              </w:rPr>
              <w:t xml:space="preserve"> </w:t>
            </w:r>
            <w:r w:rsidRPr="00115D9A">
              <w:rPr>
                <w:rFonts w:ascii="Arial" w:hAnsi="Arial" w:cs="Arial"/>
                <w:w w:val="90"/>
                <w:sz w:val="24"/>
                <w:szCs w:val="24"/>
              </w:rPr>
              <w:t>EUR</w:t>
            </w:r>
            <w:r w:rsidRPr="00115D9A">
              <w:rPr>
                <w:rFonts w:ascii="Arial" w:hAnsi="Arial" w:cs="Arial"/>
                <w:spacing w:val="17"/>
                <w:w w:val="90"/>
                <w:sz w:val="24"/>
                <w:szCs w:val="24"/>
              </w:rPr>
              <w:t xml:space="preserve"> </w:t>
            </w:r>
            <w:r w:rsidRPr="00115D9A">
              <w:rPr>
                <w:rFonts w:ascii="Arial" w:hAnsi="Arial" w:cs="Arial"/>
                <w:w w:val="90"/>
                <w:sz w:val="24"/>
                <w:szCs w:val="24"/>
              </w:rPr>
              <w:t>/</w:t>
            </w:r>
          </w:p>
          <w:p w:rsidRPr="00115D9A" w:rsidR="00115D9A" w:rsidP="00731B3E" w:rsidRDefault="00115D9A" w14:paraId="1A5F0E59" w14:textId="77777777">
            <w:pPr>
              <w:pStyle w:val="TableParagraph"/>
              <w:spacing w:before="9" w:line="270" w:lineRule="exact"/>
              <w:rPr>
                <w:rFonts w:ascii="Arial" w:hAnsi="Arial" w:cs="Arial"/>
                <w:sz w:val="24"/>
                <w:szCs w:val="24"/>
              </w:rPr>
            </w:pPr>
            <w:r w:rsidRPr="00115D9A">
              <w:rPr>
                <w:rFonts w:ascii="Arial" w:hAnsi="Arial" w:cs="Arial"/>
                <w:w w:val="90"/>
                <w:sz w:val="24"/>
                <w:szCs w:val="24"/>
              </w:rPr>
              <w:t>156.004,32</w:t>
            </w:r>
            <w:r w:rsidRPr="00115D9A">
              <w:rPr>
                <w:rFonts w:ascii="Arial" w:hAnsi="Arial" w:cs="Arial"/>
                <w:spacing w:val="8"/>
                <w:w w:val="90"/>
                <w:sz w:val="24"/>
                <w:szCs w:val="24"/>
              </w:rPr>
              <w:t xml:space="preserve"> </w:t>
            </w:r>
            <w:r w:rsidRPr="00115D9A">
              <w:rPr>
                <w:rFonts w:ascii="Arial" w:hAnsi="Arial" w:cs="Arial"/>
                <w:w w:val="90"/>
                <w:sz w:val="24"/>
                <w:szCs w:val="24"/>
              </w:rPr>
              <w:t>kn</w:t>
            </w:r>
          </w:p>
        </w:tc>
        <w:tc>
          <w:tcPr>
            <w:tcW w:w="2715" w:type="dxa"/>
          </w:tcPr>
          <w:p w:rsidRPr="00115D9A" w:rsidR="00115D9A" w:rsidP="00731B3E" w:rsidRDefault="00115D9A" w14:paraId="4BB627F9" w14:textId="77777777">
            <w:pPr>
              <w:pStyle w:val="TableParagraph"/>
              <w:spacing w:before="141"/>
              <w:ind w:left="109"/>
              <w:rPr>
                <w:rFonts w:ascii="Arial" w:hAnsi="Arial" w:cs="Arial"/>
                <w:sz w:val="24"/>
                <w:szCs w:val="24"/>
              </w:rPr>
            </w:pPr>
            <w:r w:rsidRPr="00115D9A">
              <w:rPr>
                <w:rFonts w:ascii="Arial" w:hAnsi="Arial" w:cs="Arial"/>
                <w:w w:val="84"/>
                <w:sz w:val="24"/>
                <w:szCs w:val="24"/>
              </w:rPr>
              <w:t>0</w:t>
            </w:r>
          </w:p>
        </w:tc>
      </w:tr>
      <w:tr w:rsidRPr="00115D9A" w:rsidR="00115D9A" w:rsidTr="00731B3E" w14:paraId="3FDD6D25" w14:textId="77777777">
        <w:trPr>
          <w:trHeight w:val="580"/>
        </w:trPr>
        <w:tc>
          <w:tcPr>
            <w:tcW w:w="2292" w:type="dxa"/>
          </w:tcPr>
          <w:p w:rsidRPr="00115D9A" w:rsidR="00115D9A" w:rsidP="00731B3E" w:rsidRDefault="00115D9A" w14:paraId="77BB6F7B" w14:textId="77777777">
            <w:pPr>
              <w:pStyle w:val="TableParagraph"/>
              <w:spacing w:before="143"/>
              <w:rPr>
                <w:rFonts w:ascii="Arial" w:hAnsi="Arial" w:cs="Arial"/>
                <w:sz w:val="24"/>
                <w:szCs w:val="24"/>
              </w:rPr>
            </w:pPr>
            <w:r w:rsidRPr="00115D9A">
              <w:rPr>
                <w:rFonts w:ascii="Arial" w:hAnsi="Arial" w:cs="Arial"/>
                <w:w w:val="105"/>
                <w:sz w:val="24"/>
                <w:szCs w:val="24"/>
              </w:rPr>
              <w:t>II.</w:t>
            </w:r>
            <w:r w:rsidRPr="00115D9A">
              <w:rPr>
                <w:rFonts w:ascii="Arial" w:hAnsi="Arial" w:cs="Arial"/>
                <w:spacing w:val="-1"/>
                <w:w w:val="105"/>
                <w:sz w:val="24"/>
                <w:szCs w:val="24"/>
              </w:rPr>
              <w:t xml:space="preserve"> </w:t>
            </w:r>
            <w:r w:rsidRPr="00115D9A">
              <w:rPr>
                <w:rFonts w:ascii="Arial" w:hAnsi="Arial" w:cs="Arial"/>
                <w:w w:val="105"/>
                <w:sz w:val="24"/>
                <w:szCs w:val="24"/>
              </w:rPr>
              <w:t>viši</w:t>
            </w:r>
            <w:r w:rsidRPr="00115D9A">
              <w:rPr>
                <w:rFonts w:ascii="Arial" w:hAnsi="Arial" w:cs="Arial"/>
                <w:spacing w:val="-1"/>
                <w:w w:val="105"/>
                <w:sz w:val="24"/>
                <w:szCs w:val="24"/>
              </w:rPr>
              <w:t xml:space="preserve"> </w:t>
            </w:r>
            <w:r w:rsidRPr="00115D9A">
              <w:rPr>
                <w:rFonts w:ascii="Arial" w:hAnsi="Arial" w:cs="Arial"/>
                <w:w w:val="105"/>
                <w:sz w:val="24"/>
                <w:szCs w:val="24"/>
              </w:rPr>
              <w:t>isplatni</w:t>
            </w:r>
            <w:r w:rsidRPr="00115D9A">
              <w:rPr>
                <w:rFonts w:ascii="Arial" w:hAnsi="Arial" w:cs="Arial"/>
                <w:spacing w:val="-2"/>
                <w:w w:val="105"/>
                <w:sz w:val="24"/>
                <w:szCs w:val="24"/>
              </w:rPr>
              <w:t xml:space="preserve"> </w:t>
            </w:r>
            <w:r w:rsidRPr="00115D9A">
              <w:rPr>
                <w:rFonts w:ascii="Arial" w:hAnsi="Arial" w:cs="Arial"/>
                <w:w w:val="105"/>
                <w:sz w:val="24"/>
                <w:szCs w:val="24"/>
              </w:rPr>
              <w:t>red</w:t>
            </w:r>
          </w:p>
        </w:tc>
        <w:tc>
          <w:tcPr>
            <w:tcW w:w="2297" w:type="dxa"/>
          </w:tcPr>
          <w:p w:rsidRPr="00115D9A" w:rsidR="00115D9A" w:rsidP="00731B3E" w:rsidRDefault="00115D9A" w14:paraId="6CB0B8BE" w14:textId="77777777">
            <w:pPr>
              <w:pStyle w:val="TableParagraph"/>
              <w:spacing w:line="293" w:lineRule="exact"/>
              <w:rPr>
                <w:rFonts w:ascii="Arial" w:hAnsi="Arial" w:cs="Arial"/>
                <w:sz w:val="24"/>
                <w:szCs w:val="24"/>
              </w:rPr>
            </w:pPr>
            <w:r w:rsidRPr="00115D9A">
              <w:rPr>
                <w:rFonts w:ascii="Arial" w:hAnsi="Arial" w:cs="Arial"/>
                <w:w w:val="95"/>
                <w:sz w:val="24"/>
                <w:szCs w:val="24"/>
              </w:rPr>
              <w:t>61.123,09</w:t>
            </w:r>
            <w:r w:rsidRPr="00115D9A">
              <w:rPr>
                <w:rFonts w:ascii="Arial" w:hAnsi="Arial" w:cs="Arial"/>
                <w:spacing w:val="8"/>
                <w:w w:val="95"/>
                <w:sz w:val="24"/>
                <w:szCs w:val="24"/>
              </w:rPr>
              <w:t xml:space="preserve"> </w:t>
            </w:r>
            <w:r w:rsidRPr="00115D9A">
              <w:rPr>
                <w:rFonts w:ascii="Arial" w:hAnsi="Arial" w:cs="Arial"/>
                <w:w w:val="95"/>
                <w:sz w:val="24"/>
                <w:szCs w:val="24"/>
              </w:rPr>
              <w:t>EUR</w:t>
            </w:r>
            <w:r w:rsidRPr="00115D9A">
              <w:rPr>
                <w:rFonts w:ascii="Arial" w:hAnsi="Arial" w:cs="Arial"/>
                <w:spacing w:val="8"/>
                <w:w w:val="95"/>
                <w:sz w:val="24"/>
                <w:szCs w:val="24"/>
              </w:rPr>
              <w:t xml:space="preserve"> </w:t>
            </w:r>
            <w:r w:rsidRPr="00115D9A">
              <w:rPr>
                <w:rFonts w:ascii="Arial" w:hAnsi="Arial" w:cs="Arial"/>
                <w:w w:val="95"/>
                <w:sz w:val="24"/>
                <w:szCs w:val="24"/>
              </w:rPr>
              <w:t>/</w:t>
            </w:r>
          </w:p>
          <w:p w:rsidRPr="00115D9A" w:rsidR="00115D9A" w:rsidP="00731B3E" w:rsidRDefault="00115D9A" w14:paraId="52AC42FD" w14:textId="77777777">
            <w:pPr>
              <w:pStyle w:val="TableParagraph"/>
              <w:spacing w:line="267" w:lineRule="exact"/>
              <w:rPr>
                <w:rFonts w:ascii="Arial" w:hAnsi="Arial" w:cs="Arial"/>
                <w:sz w:val="24"/>
                <w:szCs w:val="24"/>
              </w:rPr>
            </w:pPr>
            <w:r w:rsidRPr="00115D9A">
              <w:rPr>
                <w:rFonts w:ascii="Arial" w:hAnsi="Arial" w:cs="Arial"/>
                <w:w w:val="90"/>
                <w:sz w:val="24"/>
                <w:szCs w:val="24"/>
              </w:rPr>
              <w:t>460.531,93</w:t>
            </w:r>
            <w:r w:rsidRPr="00115D9A">
              <w:rPr>
                <w:rFonts w:ascii="Arial" w:hAnsi="Arial" w:cs="Arial"/>
                <w:spacing w:val="8"/>
                <w:w w:val="90"/>
                <w:sz w:val="24"/>
                <w:szCs w:val="24"/>
              </w:rPr>
              <w:t xml:space="preserve"> </w:t>
            </w:r>
            <w:r w:rsidRPr="00115D9A">
              <w:rPr>
                <w:rFonts w:ascii="Arial" w:hAnsi="Arial" w:cs="Arial"/>
                <w:w w:val="90"/>
                <w:sz w:val="24"/>
                <w:szCs w:val="24"/>
              </w:rPr>
              <w:t>kn</w:t>
            </w:r>
          </w:p>
        </w:tc>
        <w:tc>
          <w:tcPr>
            <w:tcW w:w="1985" w:type="dxa"/>
          </w:tcPr>
          <w:p w:rsidRPr="00115D9A" w:rsidR="00115D9A" w:rsidP="00731B3E" w:rsidRDefault="00115D9A" w14:paraId="3592C864" w14:textId="77777777">
            <w:pPr>
              <w:pStyle w:val="TableParagraph"/>
              <w:spacing w:line="293" w:lineRule="exact"/>
              <w:rPr>
                <w:rFonts w:ascii="Arial" w:hAnsi="Arial" w:cs="Arial"/>
                <w:sz w:val="24"/>
                <w:szCs w:val="24"/>
              </w:rPr>
            </w:pPr>
            <w:r w:rsidRPr="00115D9A">
              <w:rPr>
                <w:rFonts w:ascii="Arial" w:hAnsi="Arial" w:cs="Arial"/>
                <w:w w:val="95"/>
                <w:sz w:val="24"/>
                <w:szCs w:val="24"/>
              </w:rPr>
              <w:t>61.123,09</w:t>
            </w:r>
            <w:r w:rsidRPr="00115D9A">
              <w:rPr>
                <w:rFonts w:ascii="Arial" w:hAnsi="Arial" w:cs="Arial"/>
                <w:spacing w:val="8"/>
                <w:w w:val="95"/>
                <w:sz w:val="24"/>
                <w:szCs w:val="24"/>
              </w:rPr>
              <w:t xml:space="preserve"> </w:t>
            </w:r>
            <w:r w:rsidRPr="00115D9A">
              <w:rPr>
                <w:rFonts w:ascii="Arial" w:hAnsi="Arial" w:cs="Arial"/>
                <w:w w:val="95"/>
                <w:sz w:val="24"/>
                <w:szCs w:val="24"/>
              </w:rPr>
              <w:t>EUR</w:t>
            </w:r>
            <w:r w:rsidRPr="00115D9A">
              <w:rPr>
                <w:rFonts w:ascii="Arial" w:hAnsi="Arial" w:cs="Arial"/>
                <w:spacing w:val="8"/>
                <w:w w:val="95"/>
                <w:sz w:val="24"/>
                <w:szCs w:val="24"/>
              </w:rPr>
              <w:t xml:space="preserve"> </w:t>
            </w:r>
            <w:r w:rsidRPr="00115D9A">
              <w:rPr>
                <w:rFonts w:ascii="Arial" w:hAnsi="Arial" w:cs="Arial"/>
                <w:w w:val="95"/>
                <w:sz w:val="24"/>
                <w:szCs w:val="24"/>
              </w:rPr>
              <w:t>/</w:t>
            </w:r>
          </w:p>
          <w:p w:rsidRPr="00115D9A" w:rsidR="00115D9A" w:rsidP="00731B3E" w:rsidRDefault="00115D9A" w14:paraId="5B1E6E0E" w14:textId="77777777">
            <w:pPr>
              <w:pStyle w:val="TableParagraph"/>
              <w:spacing w:line="267" w:lineRule="exact"/>
              <w:rPr>
                <w:rFonts w:ascii="Arial" w:hAnsi="Arial" w:cs="Arial"/>
                <w:sz w:val="24"/>
                <w:szCs w:val="24"/>
              </w:rPr>
            </w:pPr>
            <w:r w:rsidRPr="00115D9A">
              <w:rPr>
                <w:rFonts w:ascii="Arial" w:hAnsi="Arial" w:cs="Arial"/>
                <w:w w:val="90"/>
                <w:sz w:val="24"/>
                <w:szCs w:val="24"/>
              </w:rPr>
              <w:t>460.531,93</w:t>
            </w:r>
            <w:r w:rsidRPr="00115D9A">
              <w:rPr>
                <w:rFonts w:ascii="Arial" w:hAnsi="Arial" w:cs="Arial"/>
                <w:spacing w:val="7"/>
                <w:w w:val="90"/>
                <w:sz w:val="24"/>
                <w:szCs w:val="24"/>
              </w:rPr>
              <w:t xml:space="preserve"> </w:t>
            </w:r>
            <w:r w:rsidRPr="00115D9A">
              <w:rPr>
                <w:rFonts w:ascii="Arial" w:hAnsi="Arial" w:cs="Arial"/>
                <w:w w:val="90"/>
                <w:sz w:val="24"/>
                <w:szCs w:val="24"/>
              </w:rPr>
              <w:t>kn</w:t>
            </w:r>
          </w:p>
        </w:tc>
        <w:tc>
          <w:tcPr>
            <w:tcW w:w="2715" w:type="dxa"/>
          </w:tcPr>
          <w:p w:rsidRPr="00115D9A" w:rsidR="00115D9A" w:rsidP="00731B3E" w:rsidRDefault="00115D9A" w14:paraId="39710519" w14:textId="77777777">
            <w:pPr>
              <w:pStyle w:val="TableParagraph"/>
              <w:spacing w:before="119"/>
              <w:ind w:left="109"/>
              <w:rPr>
                <w:rFonts w:ascii="Arial" w:hAnsi="Arial" w:cs="Arial"/>
                <w:sz w:val="24"/>
                <w:szCs w:val="24"/>
              </w:rPr>
            </w:pPr>
            <w:r w:rsidRPr="00115D9A">
              <w:rPr>
                <w:rFonts w:ascii="Arial" w:hAnsi="Arial" w:cs="Arial"/>
                <w:sz w:val="24"/>
                <w:szCs w:val="24"/>
              </w:rPr>
              <w:t>0</w:t>
            </w:r>
          </w:p>
        </w:tc>
      </w:tr>
      <w:tr w:rsidRPr="00115D9A" w:rsidR="00115D9A" w:rsidTr="00731B3E" w14:paraId="24F8913E" w14:textId="77777777">
        <w:trPr>
          <w:trHeight w:val="577"/>
        </w:trPr>
        <w:tc>
          <w:tcPr>
            <w:tcW w:w="2292" w:type="dxa"/>
          </w:tcPr>
          <w:p w:rsidRPr="00115D9A" w:rsidR="00115D9A" w:rsidP="00731B3E" w:rsidRDefault="00115D9A" w14:paraId="2CB0EED9" w14:textId="77777777">
            <w:pPr>
              <w:pStyle w:val="TableParagraph"/>
              <w:spacing w:before="141"/>
              <w:rPr>
                <w:rFonts w:ascii="Arial" w:hAnsi="Arial" w:cs="Arial"/>
                <w:sz w:val="24"/>
                <w:szCs w:val="24"/>
              </w:rPr>
            </w:pPr>
            <w:r w:rsidRPr="00115D9A">
              <w:rPr>
                <w:rFonts w:ascii="Arial" w:hAnsi="Arial" w:cs="Arial"/>
                <w:sz w:val="24"/>
                <w:szCs w:val="24"/>
              </w:rPr>
              <w:t>Ukupno:</w:t>
            </w:r>
          </w:p>
        </w:tc>
        <w:tc>
          <w:tcPr>
            <w:tcW w:w="2297" w:type="dxa"/>
          </w:tcPr>
          <w:p w:rsidRPr="00115D9A" w:rsidR="00115D9A" w:rsidP="00731B3E" w:rsidRDefault="00115D9A" w14:paraId="1AC7BC79" w14:textId="77777777">
            <w:pPr>
              <w:pStyle w:val="TableParagraph"/>
              <w:spacing w:line="279" w:lineRule="exact"/>
              <w:rPr>
                <w:rFonts w:ascii="Arial" w:hAnsi="Arial" w:cs="Arial"/>
                <w:sz w:val="24"/>
                <w:szCs w:val="24"/>
              </w:rPr>
            </w:pPr>
            <w:r w:rsidRPr="00115D9A">
              <w:rPr>
                <w:rFonts w:ascii="Arial" w:hAnsi="Arial" w:cs="Arial"/>
                <w:w w:val="90"/>
                <w:sz w:val="24"/>
                <w:szCs w:val="24"/>
              </w:rPr>
              <w:t>81.828,41</w:t>
            </w:r>
            <w:r w:rsidRPr="00115D9A">
              <w:rPr>
                <w:rFonts w:ascii="Arial" w:hAnsi="Arial" w:cs="Arial"/>
                <w:spacing w:val="19"/>
                <w:w w:val="90"/>
                <w:sz w:val="24"/>
                <w:szCs w:val="24"/>
              </w:rPr>
              <w:t xml:space="preserve"> </w:t>
            </w:r>
            <w:r w:rsidRPr="00115D9A">
              <w:rPr>
                <w:rFonts w:ascii="Arial" w:hAnsi="Arial" w:cs="Arial"/>
                <w:w w:val="90"/>
                <w:sz w:val="24"/>
                <w:szCs w:val="24"/>
              </w:rPr>
              <w:t>EUR/</w:t>
            </w:r>
          </w:p>
          <w:p w:rsidRPr="00115D9A" w:rsidR="00115D9A" w:rsidP="00731B3E" w:rsidRDefault="00115D9A" w14:paraId="7B9625ED" w14:textId="77777777">
            <w:pPr>
              <w:pStyle w:val="TableParagraph"/>
              <w:spacing w:before="9" w:line="270" w:lineRule="exact"/>
              <w:rPr>
                <w:rFonts w:ascii="Arial" w:hAnsi="Arial" w:cs="Arial"/>
                <w:sz w:val="24"/>
                <w:szCs w:val="24"/>
              </w:rPr>
            </w:pPr>
            <w:r w:rsidRPr="00115D9A">
              <w:rPr>
                <w:rFonts w:ascii="Arial" w:hAnsi="Arial" w:cs="Arial"/>
                <w:w w:val="90"/>
                <w:sz w:val="24"/>
                <w:szCs w:val="24"/>
              </w:rPr>
              <w:t>616.536,25</w:t>
            </w:r>
            <w:r w:rsidRPr="00115D9A">
              <w:rPr>
                <w:rFonts w:ascii="Arial" w:hAnsi="Arial" w:cs="Arial"/>
                <w:spacing w:val="8"/>
                <w:w w:val="90"/>
                <w:sz w:val="24"/>
                <w:szCs w:val="24"/>
              </w:rPr>
              <w:t xml:space="preserve"> </w:t>
            </w:r>
            <w:r w:rsidRPr="00115D9A">
              <w:rPr>
                <w:rFonts w:ascii="Arial" w:hAnsi="Arial" w:cs="Arial"/>
                <w:w w:val="90"/>
                <w:sz w:val="24"/>
                <w:szCs w:val="24"/>
              </w:rPr>
              <w:t>kn</w:t>
            </w:r>
          </w:p>
        </w:tc>
        <w:tc>
          <w:tcPr>
            <w:tcW w:w="1985" w:type="dxa"/>
          </w:tcPr>
          <w:p w:rsidRPr="00115D9A" w:rsidR="00115D9A" w:rsidP="00731B3E" w:rsidRDefault="00115D9A" w14:paraId="4A39E93C" w14:textId="77777777">
            <w:pPr>
              <w:pStyle w:val="TableParagraph"/>
              <w:spacing w:line="279" w:lineRule="exact"/>
              <w:rPr>
                <w:rFonts w:ascii="Arial" w:hAnsi="Arial" w:cs="Arial"/>
                <w:sz w:val="24"/>
                <w:szCs w:val="24"/>
              </w:rPr>
            </w:pPr>
            <w:r w:rsidRPr="00115D9A">
              <w:rPr>
                <w:rFonts w:ascii="Arial" w:hAnsi="Arial" w:cs="Arial"/>
                <w:w w:val="90"/>
                <w:sz w:val="24"/>
                <w:szCs w:val="24"/>
              </w:rPr>
              <w:t>81.828,41</w:t>
            </w:r>
            <w:r w:rsidRPr="00115D9A">
              <w:rPr>
                <w:rFonts w:ascii="Arial" w:hAnsi="Arial" w:cs="Arial"/>
                <w:spacing w:val="19"/>
                <w:w w:val="90"/>
                <w:sz w:val="24"/>
                <w:szCs w:val="24"/>
              </w:rPr>
              <w:t xml:space="preserve"> </w:t>
            </w:r>
            <w:r w:rsidRPr="00115D9A">
              <w:rPr>
                <w:rFonts w:ascii="Arial" w:hAnsi="Arial" w:cs="Arial"/>
                <w:w w:val="90"/>
                <w:sz w:val="24"/>
                <w:szCs w:val="24"/>
              </w:rPr>
              <w:t>EUR/</w:t>
            </w:r>
          </w:p>
          <w:p w:rsidRPr="00115D9A" w:rsidR="00115D9A" w:rsidP="00731B3E" w:rsidRDefault="00115D9A" w14:paraId="2AB5919E" w14:textId="77777777">
            <w:pPr>
              <w:pStyle w:val="TableParagraph"/>
              <w:spacing w:before="9" w:line="270" w:lineRule="exact"/>
              <w:rPr>
                <w:rFonts w:ascii="Arial" w:hAnsi="Arial" w:cs="Arial"/>
                <w:sz w:val="24"/>
                <w:szCs w:val="24"/>
              </w:rPr>
            </w:pPr>
            <w:r w:rsidRPr="00115D9A">
              <w:rPr>
                <w:rFonts w:ascii="Arial" w:hAnsi="Arial" w:cs="Arial"/>
                <w:w w:val="90"/>
                <w:sz w:val="24"/>
                <w:szCs w:val="24"/>
              </w:rPr>
              <w:t>616.536,25</w:t>
            </w:r>
            <w:r w:rsidRPr="00115D9A">
              <w:rPr>
                <w:rFonts w:ascii="Arial" w:hAnsi="Arial" w:cs="Arial"/>
                <w:spacing w:val="8"/>
                <w:w w:val="90"/>
                <w:sz w:val="24"/>
                <w:szCs w:val="24"/>
              </w:rPr>
              <w:t xml:space="preserve"> </w:t>
            </w:r>
            <w:r w:rsidRPr="00115D9A">
              <w:rPr>
                <w:rFonts w:ascii="Arial" w:hAnsi="Arial" w:cs="Arial"/>
                <w:w w:val="90"/>
                <w:sz w:val="24"/>
                <w:szCs w:val="24"/>
              </w:rPr>
              <w:t>kn</w:t>
            </w:r>
          </w:p>
        </w:tc>
        <w:tc>
          <w:tcPr>
            <w:tcW w:w="2715" w:type="dxa"/>
          </w:tcPr>
          <w:p w:rsidRPr="00115D9A" w:rsidR="00115D9A" w:rsidP="00731B3E" w:rsidRDefault="00115D9A" w14:paraId="12A026AE" w14:textId="77777777">
            <w:pPr>
              <w:pStyle w:val="TableParagraph"/>
              <w:spacing w:before="117"/>
              <w:ind w:left="109"/>
              <w:rPr>
                <w:rFonts w:ascii="Arial" w:hAnsi="Arial" w:cs="Arial"/>
                <w:sz w:val="24"/>
                <w:szCs w:val="24"/>
              </w:rPr>
            </w:pPr>
            <w:r w:rsidRPr="00115D9A">
              <w:rPr>
                <w:rFonts w:ascii="Arial" w:hAnsi="Arial" w:cs="Arial"/>
                <w:sz w:val="24"/>
                <w:szCs w:val="24"/>
              </w:rPr>
              <w:t>0</w:t>
            </w:r>
          </w:p>
        </w:tc>
      </w:tr>
    </w:tbl>
    <w:p w:rsidRPr="00115D9A" w:rsidR="00115D9A" w:rsidP="00115D9A" w:rsidRDefault="00115D9A" w14:paraId="6EE8BB8E" w14:textId="77777777">
      <w:pPr>
        <w:pStyle w:val="Tijeloteksta"/>
        <w:rPr>
          <w:rFonts w:cs="Arial"/>
          <w:szCs w:val="24"/>
        </w:rPr>
      </w:pPr>
    </w:p>
    <w:p w:rsidRPr="00115D9A" w:rsidR="00115D9A" w:rsidP="00115D9A" w:rsidRDefault="00115D9A" w14:paraId="71703417" w14:textId="77777777">
      <w:pPr>
        <w:pStyle w:val="Tijeloteksta"/>
        <w:rPr>
          <w:rFonts w:cs="Arial"/>
          <w:szCs w:val="24"/>
        </w:rPr>
      </w:pPr>
    </w:p>
    <w:p w:rsidRPr="00115D9A" w:rsidR="00115D9A" w:rsidP="00115D9A" w:rsidRDefault="00115D9A" w14:paraId="788B39C8" w14:textId="77777777">
      <w:pPr>
        <w:pStyle w:val="Tijeloteksta"/>
        <w:spacing w:before="11"/>
        <w:rPr>
          <w:rFonts w:cs="Arial"/>
          <w:szCs w:val="24"/>
        </w:rPr>
      </w:pPr>
    </w:p>
    <w:p w:rsidRPr="00115D9A" w:rsidR="00115D9A" w:rsidP="00115D9A" w:rsidRDefault="00115D9A" w14:paraId="1034AF5C" w14:textId="77777777">
      <w:pPr>
        <w:pStyle w:val="Naslov3"/>
        <w:keepNext w:val="false"/>
        <w:widowControl w:val="false"/>
        <w:numPr>
          <w:ilvl w:val="1"/>
          <w:numId w:val="44"/>
        </w:numPr>
        <w:tabs>
          <w:tab w:val="left" w:pos="956"/>
        </w:tabs>
        <w:overflowPunct/>
        <w:adjustRightInd/>
        <w:ind w:hanging="361"/>
        <w:textAlignment w:val="auto"/>
        <w:rPr>
          <w:rFonts w:ascii="Arial" w:hAnsi="Arial" w:cs="Arial"/>
          <w:b w:val="false"/>
          <w:szCs w:val="24"/>
        </w:rPr>
      </w:pPr>
      <w:r w:rsidRPr="00115D9A">
        <w:rPr>
          <w:rFonts w:ascii="Arial" w:hAnsi="Arial" w:cs="Arial"/>
          <w:b w:val="false"/>
          <w:w w:val="115"/>
          <w:szCs w:val="24"/>
        </w:rPr>
        <w:t>SUDSKI</w:t>
      </w:r>
      <w:r w:rsidRPr="00115D9A">
        <w:rPr>
          <w:rFonts w:ascii="Arial" w:hAnsi="Arial" w:cs="Arial"/>
          <w:b w:val="false"/>
          <w:spacing w:val="-12"/>
          <w:w w:val="115"/>
          <w:szCs w:val="24"/>
        </w:rPr>
        <w:t xml:space="preserve"> </w:t>
      </w:r>
      <w:r w:rsidRPr="00115D9A">
        <w:rPr>
          <w:rFonts w:ascii="Arial" w:hAnsi="Arial" w:cs="Arial"/>
          <w:b w:val="false"/>
          <w:w w:val="115"/>
          <w:szCs w:val="24"/>
        </w:rPr>
        <w:t>I</w:t>
      </w:r>
      <w:r w:rsidRPr="00115D9A">
        <w:rPr>
          <w:rFonts w:ascii="Arial" w:hAnsi="Arial" w:cs="Arial"/>
          <w:b w:val="false"/>
          <w:spacing w:val="-11"/>
          <w:w w:val="115"/>
          <w:szCs w:val="24"/>
        </w:rPr>
        <w:t xml:space="preserve"> </w:t>
      </w:r>
      <w:r w:rsidRPr="00115D9A">
        <w:rPr>
          <w:rFonts w:ascii="Arial" w:hAnsi="Arial" w:cs="Arial"/>
          <w:b w:val="false"/>
          <w:w w:val="115"/>
          <w:szCs w:val="24"/>
        </w:rPr>
        <w:t>OSTALI</w:t>
      </w:r>
      <w:r w:rsidRPr="00115D9A">
        <w:rPr>
          <w:rFonts w:ascii="Arial" w:hAnsi="Arial" w:cs="Arial"/>
          <w:b w:val="false"/>
          <w:spacing w:val="-12"/>
          <w:w w:val="115"/>
          <w:szCs w:val="24"/>
        </w:rPr>
        <w:t xml:space="preserve"> </w:t>
      </w:r>
      <w:r w:rsidRPr="00115D9A">
        <w:rPr>
          <w:rFonts w:ascii="Arial" w:hAnsi="Arial" w:cs="Arial"/>
          <w:b w:val="false"/>
          <w:w w:val="115"/>
          <w:szCs w:val="24"/>
        </w:rPr>
        <w:t>POSTUPCI</w:t>
      </w:r>
    </w:p>
    <w:p w:rsidRPr="00115D9A" w:rsidR="00115D9A" w:rsidP="00115D9A" w:rsidRDefault="00115D9A" w14:paraId="50382015" w14:textId="77777777">
      <w:pPr>
        <w:pStyle w:val="Tijeloteksta"/>
        <w:spacing w:before="9"/>
        <w:rPr>
          <w:rFonts w:cs="Arial"/>
          <w:szCs w:val="24"/>
        </w:rPr>
      </w:pPr>
    </w:p>
    <w:p w:rsidRPr="00115D9A" w:rsidR="00115D9A" w:rsidP="00115D9A" w:rsidRDefault="00115D9A" w14:paraId="1433A04C" w14:textId="77777777">
      <w:pPr>
        <w:pStyle w:val="Tijeloteksta"/>
        <w:spacing w:line="256" w:lineRule="auto"/>
        <w:ind w:left="236"/>
        <w:rPr>
          <w:rFonts w:cs="Arial"/>
          <w:szCs w:val="24"/>
        </w:rPr>
      </w:pPr>
      <w:r w:rsidRPr="00115D9A">
        <w:rPr>
          <w:rFonts w:cs="Arial"/>
          <w:szCs w:val="24"/>
        </w:rPr>
        <w:t>Prema</w:t>
      </w:r>
      <w:r w:rsidRPr="00115D9A">
        <w:rPr>
          <w:rFonts w:cs="Arial"/>
          <w:spacing w:val="29"/>
          <w:szCs w:val="24"/>
        </w:rPr>
        <w:t xml:space="preserve"> </w:t>
      </w:r>
      <w:r w:rsidRPr="00115D9A">
        <w:rPr>
          <w:rFonts w:cs="Arial"/>
          <w:szCs w:val="24"/>
        </w:rPr>
        <w:t>saznanju</w:t>
      </w:r>
      <w:r w:rsidRPr="00115D9A">
        <w:rPr>
          <w:rFonts w:cs="Arial"/>
          <w:spacing w:val="29"/>
          <w:szCs w:val="24"/>
        </w:rPr>
        <w:t xml:space="preserve"> </w:t>
      </w:r>
      <w:r w:rsidRPr="00115D9A">
        <w:rPr>
          <w:rFonts w:cs="Arial"/>
          <w:szCs w:val="24"/>
        </w:rPr>
        <w:t>stečajnog</w:t>
      </w:r>
      <w:r w:rsidRPr="00115D9A">
        <w:rPr>
          <w:rFonts w:cs="Arial"/>
          <w:spacing w:val="31"/>
          <w:szCs w:val="24"/>
        </w:rPr>
        <w:t xml:space="preserve"> </w:t>
      </w:r>
      <w:r w:rsidRPr="00115D9A">
        <w:rPr>
          <w:rFonts w:cs="Arial"/>
          <w:szCs w:val="24"/>
        </w:rPr>
        <w:t>upravitelja</w:t>
      </w:r>
      <w:r w:rsidRPr="00115D9A">
        <w:rPr>
          <w:rFonts w:cs="Arial"/>
          <w:spacing w:val="30"/>
          <w:szCs w:val="24"/>
        </w:rPr>
        <w:t xml:space="preserve"> </w:t>
      </w:r>
      <w:r w:rsidRPr="00115D9A">
        <w:rPr>
          <w:rFonts w:cs="Arial"/>
          <w:szCs w:val="24"/>
        </w:rPr>
        <w:t>dužnik</w:t>
      </w:r>
      <w:r w:rsidRPr="00115D9A">
        <w:rPr>
          <w:rFonts w:cs="Arial"/>
          <w:spacing w:val="31"/>
          <w:szCs w:val="24"/>
        </w:rPr>
        <w:t xml:space="preserve"> </w:t>
      </w:r>
      <w:r w:rsidRPr="00115D9A">
        <w:rPr>
          <w:rFonts w:cs="Arial"/>
          <w:szCs w:val="24"/>
        </w:rPr>
        <w:t>ne</w:t>
      </w:r>
      <w:r w:rsidRPr="00115D9A">
        <w:rPr>
          <w:rFonts w:cs="Arial"/>
          <w:spacing w:val="30"/>
          <w:szCs w:val="24"/>
        </w:rPr>
        <w:t xml:space="preserve"> </w:t>
      </w:r>
      <w:r w:rsidRPr="00115D9A">
        <w:rPr>
          <w:rFonts w:cs="Arial"/>
          <w:szCs w:val="24"/>
        </w:rPr>
        <w:t>vodi</w:t>
      </w:r>
      <w:r w:rsidRPr="00115D9A">
        <w:rPr>
          <w:rFonts w:cs="Arial"/>
          <w:spacing w:val="28"/>
          <w:szCs w:val="24"/>
        </w:rPr>
        <w:t xml:space="preserve"> </w:t>
      </w:r>
      <w:r w:rsidRPr="00115D9A">
        <w:rPr>
          <w:rFonts w:cs="Arial"/>
          <w:szCs w:val="24"/>
        </w:rPr>
        <w:t>ni</w:t>
      </w:r>
      <w:r w:rsidRPr="00115D9A">
        <w:rPr>
          <w:rFonts w:cs="Arial"/>
          <w:spacing w:val="29"/>
          <w:szCs w:val="24"/>
        </w:rPr>
        <w:t xml:space="preserve"> </w:t>
      </w:r>
      <w:r w:rsidRPr="00115D9A">
        <w:rPr>
          <w:rFonts w:cs="Arial"/>
          <w:szCs w:val="24"/>
        </w:rPr>
        <w:t>jedan</w:t>
      </w:r>
      <w:r w:rsidRPr="00115D9A">
        <w:rPr>
          <w:rFonts w:cs="Arial"/>
          <w:spacing w:val="28"/>
          <w:szCs w:val="24"/>
        </w:rPr>
        <w:t xml:space="preserve"> </w:t>
      </w:r>
      <w:r w:rsidRPr="00115D9A">
        <w:rPr>
          <w:rFonts w:cs="Arial"/>
          <w:szCs w:val="24"/>
        </w:rPr>
        <w:t>parnični</w:t>
      </w:r>
      <w:r w:rsidRPr="00115D9A">
        <w:rPr>
          <w:rFonts w:cs="Arial"/>
          <w:spacing w:val="28"/>
          <w:szCs w:val="24"/>
        </w:rPr>
        <w:t xml:space="preserve"> </w:t>
      </w:r>
      <w:r w:rsidRPr="00115D9A">
        <w:rPr>
          <w:rFonts w:cs="Arial"/>
          <w:szCs w:val="24"/>
        </w:rPr>
        <w:t>postupak</w:t>
      </w:r>
      <w:r w:rsidRPr="00115D9A">
        <w:rPr>
          <w:rFonts w:cs="Arial"/>
          <w:spacing w:val="32"/>
          <w:szCs w:val="24"/>
        </w:rPr>
        <w:t xml:space="preserve"> </w:t>
      </w:r>
      <w:r w:rsidRPr="00115D9A">
        <w:rPr>
          <w:rFonts w:cs="Arial"/>
          <w:szCs w:val="24"/>
        </w:rPr>
        <w:t>u</w:t>
      </w:r>
      <w:r w:rsidRPr="00115D9A">
        <w:rPr>
          <w:rFonts w:cs="Arial"/>
          <w:spacing w:val="-50"/>
          <w:szCs w:val="24"/>
        </w:rPr>
        <w:t xml:space="preserve"> </w:t>
      </w:r>
      <w:r w:rsidRPr="00115D9A">
        <w:rPr>
          <w:rFonts w:cs="Arial"/>
          <w:szCs w:val="24"/>
        </w:rPr>
        <w:t>kojima</w:t>
      </w:r>
      <w:r w:rsidRPr="00115D9A">
        <w:rPr>
          <w:rFonts w:cs="Arial"/>
          <w:spacing w:val="7"/>
          <w:szCs w:val="24"/>
        </w:rPr>
        <w:t xml:space="preserve"> </w:t>
      </w:r>
      <w:r w:rsidRPr="00115D9A">
        <w:rPr>
          <w:rFonts w:cs="Arial"/>
          <w:szCs w:val="24"/>
        </w:rPr>
        <w:t>je</w:t>
      </w:r>
      <w:r w:rsidRPr="00115D9A">
        <w:rPr>
          <w:rFonts w:cs="Arial"/>
          <w:spacing w:val="8"/>
          <w:szCs w:val="24"/>
        </w:rPr>
        <w:t xml:space="preserve"> </w:t>
      </w:r>
      <w:r w:rsidRPr="00115D9A">
        <w:rPr>
          <w:rFonts w:cs="Arial"/>
          <w:szCs w:val="24"/>
        </w:rPr>
        <w:t>tužitelj</w:t>
      </w:r>
      <w:r w:rsidRPr="00115D9A">
        <w:rPr>
          <w:rFonts w:cs="Arial"/>
          <w:spacing w:val="7"/>
          <w:szCs w:val="24"/>
        </w:rPr>
        <w:t xml:space="preserve"> </w:t>
      </w:r>
      <w:r w:rsidRPr="00115D9A">
        <w:rPr>
          <w:rFonts w:cs="Arial"/>
          <w:szCs w:val="24"/>
        </w:rPr>
        <w:t>ili</w:t>
      </w:r>
      <w:r w:rsidRPr="00115D9A">
        <w:rPr>
          <w:rFonts w:cs="Arial"/>
          <w:spacing w:val="6"/>
          <w:szCs w:val="24"/>
        </w:rPr>
        <w:t xml:space="preserve"> </w:t>
      </w:r>
      <w:r w:rsidRPr="00115D9A">
        <w:rPr>
          <w:rFonts w:cs="Arial"/>
          <w:szCs w:val="24"/>
        </w:rPr>
        <w:t>tuženik.</w:t>
      </w:r>
    </w:p>
    <w:p w:rsidRPr="00115D9A" w:rsidR="00115D9A" w:rsidP="00115D9A" w:rsidRDefault="00115D9A" w14:paraId="1B992ED8" w14:textId="77777777">
      <w:pPr>
        <w:pStyle w:val="Tijeloteksta"/>
        <w:spacing w:before="7"/>
        <w:rPr>
          <w:rFonts w:cs="Arial"/>
          <w:szCs w:val="24"/>
        </w:rPr>
      </w:pPr>
    </w:p>
    <w:p w:rsidRPr="00115D9A" w:rsidR="00115D9A" w:rsidP="00115D9A" w:rsidRDefault="00115D9A" w14:paraId="5EA6E6E3" w14:textId="77777777">
      <w:pPr>
        <w:pStyle w:val="Naslov3"/>
        <w:keepNext w:val="false"/>
        <w:widowControl w:val="false"/>
        <w:numPr>
          <w:ilvl w:val="1"/>
          <w:numId w:val="44"/>
        </w:numPr>
        <w:tabs>
          <w:tab w:val="left" w:pos="956"/>
        </w:tabs>
        <w:overflowPunct/>
        <w:adjustRightInd/>
        <w:textAlignment w:val="auto"/>
        <w:rPr>
          <w:rFonts w:ascii="Arial" w:hAnsi="Arial" w:cs="Arial"/>
          <w:b w:val="false"/>
          <w:szCs w:val="24"/>
        </w:rPr>
      </w:pPr>
      <w:r w:rsidRPr="00115D9A">
        <w:rPr>
          <w:rFonts w:ascii="Arial" w:hAnsi="Arial" w:cs="Arial"/>
          <w:b w:val="false"/>
          <w:spacing w:val="-1"/>
          <w:w w:val="115"/>
          <w:szCs w:val="24"/>
        </w:rPr>
        <w:t>OBVEZE</w:t>
      </w:r>
      <w:r w:rsidRPr="00115D9A">
        <w:rPr>
          <w:rFonts w:ascii="Arial" w:hAnsi="Arial" w:cs="Arial"/>
          <w:b w:val="false"/>
          <w:spacing w:val="-12"/>
          <w:w w:val="115"/>
          <w:szCs w:val="24"/>
        </w:rPr>
        <w:t xml:space="preserve"> </w:t>
      </w:r>
      <w:r w:rsidRPr="00115D9A">
        <w:rPr>
          <w:rFonts w:ascii="Arial" w:hAnsi="Arial" w:cs="Arial"/>
          <w:b w:val="false"/>
          <w:w w:val="115"/>
          <w:szCs w:val="24"/>
        </w:rPr>
        <w:t>STEČAJNE</w:t>
      </w:r>
      <w:r w:rsidRPr="00115D9A">
        <w:rPr>
          <w:rFonts w:ascii="Arial" w:hAnsi="Arial" w:cs="Arial"/>
          <w:b w:val="false"/>
          <w:spacing w:val="-13"/>
          <w:w w:val="115"/>
          <w:szCs w:val="24"/>
        </w:rPr>
        <w:t xml:space="preserve"> </w:t>
      </w:r>
      <w:r w:rsidRPr="00115D9A">
        <w:rPr>
          <w:rFonts w:ascii="Arial" w:hAnsi="Arial" w:cs="Arial"/>
          <w:b w:val="false"/>
          <w:w w:val="115"/>
          <w:szCs w:val="24"/>
        </w:rPr>
        <w:t>MASE</w:t>
      </w:r>
    </w:p>
    <w:p w:rsidRPr="00115D9A" w:rsidR="00115D9A" w:rsidP="00115D9A" w:rsidRDefault="00115D9A" w14:paraId="43F48B2D" w14:textId="77777777">
      <w:pPr>
        <w:pStyle w:val="Tijeloteksta"/>
        <w:spacing w:before="8"/>
        <w:rPr>
          <w:rFonts w:cs="Arial"/>
          <w:szCs w:val="24"/>
        </w:rPr>
      </w:pPr>
    </w:p>
    <w:p w:rsidRPr="00115D9A" w:rsidR="00115D9A" w:rsidP="00115D9A" w:rsidRDefault="00115D9A" w14:paraId="178C08BA" w14:textId="77777777">
      <w:pPr>
        <w:spacing w:before="1" w:line="256" w:lineRule="auto"/>
        <w:ind w:left="236" w:right="889"/>
        <w:jc w:val="both"/>
        <w:rPr>
          <w:rFonts w:ascii="Arial" w:hAnsi="Arial" w:cs="Arial"/>
          <w:sz w:val="24"/>
          <w:szCs w:val="24"/>
        </w:rPr>
      </w:pPr>
      <w:r w:rsidRPr="00115D9A">
        <w:rPr>
          <w:rFonts w:ascii="Arial" w:hAnsi="Arial" w:cs="Arial"/>
          <w:sz w:val="24"/>
          <w:szCs w:val="24"/>
        </w:rPr>
        <w:t>Obveze društva prema prijavljenim i ispitanim tražbinama stečajnih vjerovnika</w:t>
      </w:r>
      <w:r w:rsidRPr="00115D9A">
        <w:rPr>
          <w:rFonts w:ascii="Arial" w:hAnsi="Arial" w:cs="Arial"/>
          <w:spacing w:val="1"/>
          <w:sz w:val="24"/>
          <w:szCs w:val="24"/>
        </w:rPr>
        <w:t xml:space="preserve"> </w:t>
      </w:r>
      <w:r w:rsidRPr="00115D9A">
        <w:rPr>
          <w:rFonts w:ascii="Arial" w:hAnsi="Arial" w:cs="Arial"/>
          <w:sz w:val="24"/>
          <w:szCs w:val="24"/>
        </w:rPr>
        <w:t>ukupno</w:t>
      </w:r>
      <w:r w:rsidRPr="00115D9A">
        <w:rPr>
          <w:rFonts w:ascii="Arial" w:hAnsi="Arial" w:cs="Arial"/>
          <w:spacing w:val="4"/>
          <w:sz w:val="24"/>
          <w:szCs w:val="24"/>
        </w:rPr>
        <w:t xml:space="preserve"> </w:t>
      </w:r>
      <w:r w:rsidRPr="00115D9A">
        <w:rPr>
          <w:rFonts w:ascii="Arial" w:hAnsi="Arial" w:cs="Arial"/>
          <w:sz w:val="24"/>
          <w:szCs w:val="24"/>
        </w:rPr>
        <w:t>iznose</w:t>
      </w:r>
      <w:r w:rsidRPr="00115D9A">
        <w:rPr>
          <w:rFonts w:ascii="Arial" w:hAnsi="Arial" w:cs="Arial"/>
          <w:spacing w:val="3"/>
          <w:sz w:val="24"/>
          <w:szCs w:val="24"/>
        </w:rPr>
        <w:t xml:space="preserve"> </w:t>
      </w:r>
      <w:r w:rsidRPr="00115D9A">
        <w:rPr>
          <w:rFonts w:ascii="Arial" w:hAnsi="Arial" w:cs="Arial"/>
          <w:sz w:val="24"/>
          <w:szCs w:val="24"/>
        </w:rPr>
        <w:t>81.828,41</w:t>
      </w:r>
      <w:r w:rsidRPr="00115D9A">
        <w:rPr>
          <w:rFonts w:ascii="Arial" w:hAnsi="Arial" w:cs="Arial"/>
          <w:spacing w:val="4"/>
          <w:sz w:val="24"/>
          <w:szCs w:val="24"/>
        </w:rPr>
        <w:t xml:space="preserve"> </w:t>
      </w:r>
      <w:r w:rsidRPr="00115D9A">
        <w:rPr>
          <w:rFonts w:ascii="Arial" w:hAnsi="Arial" w:cs="Arial"/>
          <w:sz w:val="24"/>
          <w:szCs w:val="24"/>
        </w:rPr>
        <w:t>EUR/</w:t>
      </w:r>
      <w:r w:rsidRPr="00115D9A">
        <w:rPr>
          <w:rFonts w:ascii="Arial" w:hAnsi="Arial" w:cs="Arial"/>
          <w:spacing w:val="4"/>
          <w:sz w:val="24"/>
          <w:szCs w:val="24"/>
        </w:rPr>
        <w:t xml:space="preserve"> </w:t>
      </w:r>
      <w:r w:rsidRPr="00115D9A">
        <w:rPr>
          <w:rFonts w:ascii="Arial" w:hAnsi="Arial" w:cs="Arial"/>
          <w:sz w:val="24"/>
          <w:szCs w:val="24"/>
        </w:rPr>
        <w:t>616.536,25</w:t>
      </w:r>
      <w:r w:rsidRPr="00115D9A">
        <w:rPr>
          <w:rFonts w:ascii="Arial" w:hAnsi="Arial" w:cs="Arial"/>
          <w:spacing w:val="3"/>
          <w:sz w:val="24"/>
          <w:szCs w:val="24"/>
        </w:rPr>
        <w:t xml:space="preserve"> </w:t>
      </w:r>
      <w:r w:rsidRPr="00115D9A">
        <w:rPr>
          <w:rFonts w:ascii="Arial" w:hAnsi="Arial" w:cs="Arial"/>
          <w:sz w:val="24"/>
          <w:szCs w:val="24"/>
        </w:rPr>
        <w:t>kn.</w:t>
      </w:r>
    </w:p>
    <w:p w:rsidRPr="00115D9A" w:rsidR="00115D9A" w:rsidP="00115D9A" w:rsidRDefault="00115D9A" w14:paraId="72379711" w14:textId="77777777">
      <w:pPr>
        <w:spacing w:line="256" w:lineRule="auto"/>
        <w:jc w:val="both"/>
        <w:rPr>
          <w:rFonts w:ascii="Arial" w:hAnsi="Arial" w:cs="Arial"/>
          <w:sz w:val="24"/>
          <w:szCs w:val="24"/>
        </w:rPr>
        <w:sectPr w:rsidRPr="00115D9A" w:rsidR="00115D9A">
          <w:pgSz w:w="11910" w:h="16840"/>
          <w:pgMar w:top="1580" w:right="1180" w:bottom="1040" w:left="1180" w:header="0" w:footer="756" w:gutter="0"/>
          <w:cols w:space="720"/>
        </w:sectPr>
      </w:pPr>
    </w:p>
    <w:p w:rsidRPr="00115D9A" w:rsidR="00115D9A" w:rsidP="00115D9A" w:rsidRDefault="00115D9A" w14:paraId="59AB5CA9" w14:textId="77777777">
      <w:pPr>
        <w:pStyle w:val="Naslov3"/>
        <w:keepNext w:val="false"/>
        <w:widowControl w:val="false"/>
        <w:numPr>
          <w:ilvl w:val="1"/>
          <w:numId w:val="44"/>
        </w:numPr>
        <w:tabs>
          <w:tab w:val="left" w:pos="956"/>
        </w:tabs>
        <w:overflowPunct/>
        <w:adjustRightInd/>
        <w:spacing w:before="75" w:line="247" w:lineRule="auto"/>
        <w:ind w:right="1524"/>
        <w:textAlignment w:val="auto"/>
        <w:rPr>
          <w:rFonts w:ascii="Arial" w:hAnsi="Arial" w:cs="Arial"/>
          <w:b w:val="false"/>
          <w:szCs w:val="24"/>
        </w:rPr>
      </w:pPr>
      <w:r w:rsidRPr="00115D9A">
        <w:rPr>
          <w:rFonts w:ascii="Arial" w:hAnsi="Arial" w:cs="Arial"/>
          <w:b w:val="false"/>
          <w:w w:val="115"/>
          <w:szCs w:val="24"/>
        </w:rPr>
        <w:lastRenderedPageBreak/>
        <w:t>PREDRAČUN</w:t>
      </w:r>
      <w:r w:rsidRPr="00115D9A">
        <w:rPr>
          <w:rFonts w:ascii="Arial" w:hAnsi="Arial" w:cs="Arial"/>
          <w:b w:val="false"/>
          <w:spacing w:val="2"/>
          <w:w w:val="115"/>
          <w:szCs w:val="24"/>
        </w:rPr>
        <w:t xml:space="preserve"> </w:t>
      </w:r>
      <w:r w:rsidRPr="00115D9A">
        <w:rPr>
          <w:rFonts w:ascii="Arial" w:hAnsi="Arial" w:cs="Arial"/>
          <w:b w:val="false"/>
          <w:w w:val="115"/>
          <w:szCs w:val="24"/>
        </w:rPr>
        <w:t>TROŠKOVA</w:t>
      </w:r>
      <w:r w:rsidRPr="00115D9A">
        <w:rPr>
          <w:rFonts w:ascii="Arial" w:hAnsi="Arial" w:cs="Arial"/>
          <w:b w:val="false"/>
          <w:spacing w:val="5"/>
          <w:w w:val="115"/>
          <w:szCs w:val="24"/>
        </w:rPr>
        <w:t xml:space="preserve"> </w:t>
      </w:r>
      <w:r w:rsidRPr="00115D9A">
        <w:rPr>
          <w:rFonts w:ascii="Arial" w:hAnsi="Arial" w:cs="Arial"/>
          <w:b w:val="false"/>
          <w:w w:val="115"/>
          <w:szCs w:val="24"/>
        </w:rPr>
        <w:t>ZA</w:t>
      </w:r>
      <w:r w:rsidRPr="00115D9A">
        <w:rPr>
          <w:rFonts w:ascii="Arial" w:hAnsi="Arial" w:cs="Arial"/>
          <w:b w:val="false"/>
          <w:spacing w:val="4"/>
          <w:w w:val="115"/>
          <w:szCs w:val="24"/>
        </w:rPr>
        <w:t xml:space="preserve"> </w:t>
      </w:r>
      <w:r w:rsidRPr="00115D9A">
        <w:rPr>
          <w:rFonts w:ascii="Arial" w:hAnsi="Arial" w:cs="Arial"/>
          <w:b w:val="false"/>
          <w:w w:val="115"/>
          <w:szCs w:val="24"/>
        </w:rPr>
        <w:t>NAREDNO</w:t>
      </w:r>
      <w:r w:rsidRPr="00115D9A">
        <w:rPr>
          <w:rFonts w:ascii="Arial" w:hAnsi="Arial" w:cs="Arial"/>
          <w:b w:val="false"/>
          <w:spacing w:val="3"/>
          <w:w w:val="115"/>
          <w:szCs w:val="24"/>
        </w:rPr>
        <w:t xml:space="preserve"> </w:t>
      </w:r>
      <w:r w:rsidRPr="00115D9A">
        <w:rPr>
          <w:rFonts w:ascii="Arial" w:hAnsi="Arial" w:cs="Arial"/>
          <w:b w:val="false"/>
          <w:w w:val="115"/>
          <w:szCs w:val="24"/>
        </w:rPr>
        <w:t>ŠESTOMJESEČNO</w:t>
      </w:r>
      <w:r w:rsidRPr="00115D9A">
        <w:rPr>
          <w:rFonts w:ascii="Arial" w:hAnsi="Arial" w:cs="Arial"/>
          <w:b w:val="false"/>
          <w:spacing w:val="-58"/>
          <w:w w:val="115"/>
          <w:szCs w:val="24"/>
        </w:rPr>
        <w:t xml:space="preserve"> </w:t>
      </w:r>
      <w:r w:rsidRPr="00115D9A">
        <w:rPr>
          <w:rFonts w:ascii="Arial" w:hAnsi="Arial" w:cs="Arial"/>
          <w:b w:val="false"/>
          <w:w w:val="115"/>
          <w:szCs w:val="24"/>
        </w:rPr>
        <w:t>RAZDOBLJE</w:t>
      </w:r>
    </w:p>
    <w:p w:rsidRPr="00115D9A" w:rsidR="00115D9A" w:rsidP="00115D9A" w:rsidRDefault="00115D9A" w14:paraId="1E0EB868" w14:textId="77777777">
      <w:pPr>
        <w:pStyle w:val="Tijeloteksta"/>
        <w:spacing w:before="1"/>
        <w:rPr>
          <w:rFonts w:cs="Arial"/>
          <w:szCs w:val="24"/>
        </w:rPr>
      </w:pPr>
    </w:p>
    <w:p w:rsidRPr="00115D9A" w:rsidR="00115D9A" w:rsidP="00115D9A" w:rsidRDefault="00115D9A" w14:paraId="35C52EAC" w14:textId="77777777">
      <w:pPr>
        <w:pStyle w:val="Tijeloteksta"/>
        <w:spacing w:line="254" w:lineRule="auto"/>
        <w:ind w:left="235" w:right="293"/>
        <w:rPr>
          <w:rFonts w:cs="Arial"/>
          <w:szCs w:val="24"/>
        </w:rPr>
      </w:pPr>
      <w:r w:rsidRPr="00115D9A">
        <w:rPr>
          <w:rFonts w:cs="Arial"/>
          <w:w w:val="105"/>
          <w:szCs w:val="24"/>
        </w:rPr>
        <w:t>U</w:t>
      </w:r>
      <w:r w:rsidRPr="00115D9A">
        <w:rPr>
          <w:rFonts w:cs="Arial"/>
          <w:spacing w:val="-8"/>
          <w:w w:val="105"/>
          <w:szCs w:val="24"/>
        </w:rPr>
        <w:t xml:space="preserve"> </w:t>
      </w:r>
      <w:r w:rsidRPr="00115D9A">
        <w:rPr>
          <w:rFonts w:cs="Arial"/>
          <w:w w:val="105"/>
          <w:szCs w:val="24"/>
        </w:rPr>
        <w:t>skladu</w:t>
      </w:r>
      <w:r w:rsidRPr="00115D9A">
        <w:rPr>
          <w:rFonts w:cs="Arial"/>
          <w:spacing w:val="-9"/>
          <w:w w:val="105"/>
          <w:szCs w:val="24"/>
        </w:rPr>
        <w:t xml:space="preserve"> </w:t>
      </w:r>
      <w:r w:rsidRPr="00115D9A">
        <w:rPr>
          <w:rFonts w:cs="Arial"/>
          <w:w w:val="105"/>
          <w:szCs w:val="24"/>
        </w:rPr>
        <w:t>sa</w:t>
      </w:r>
      <w:r w:rsidRPr="00115D9A">
        <w:rPr>
          <w:rFonts w:cs="Arial"/>
          <w:spacing w:val="-8"/>
          <w:w w:val="105"/>
          <w:szCs w:val="24"/>
        </w:rPr>
        <w:t xml:space="preserve"> </w:t>
      </w:r>
      <w:r w:rsidRPr="00115D9A">
        <w:rPr>
          <w:rFonts w:cs="Arial"/>
          <w:w w:val="105"/>
          <w:szCs w:val="24"/>
        </w:rPr>
        <w:t>čl.</w:t>
      </w:r>
      <w:r w:rsidRPr="00115D9A">
        <w:rPr>
          <w:rFonts w:cs="Arial"/>
          <w:spacing w:val="-7"/>
          <w:w w:val="105"/>
          <w:szCs w:val="24"/>
        </w:rPr>
        <w:t xml:space="preserve"> </w:t>
      </w:r>
      <w:r w:rsidRPr="00115D9A">
        <w:rPr>
          <w:rFonts w:cs="Arial"/>
          <w:w w:val="105"/>
          <w:szCs w:val="24"/>
        </w:rPr>
        <w:t>89.</w:t>
      </w:r>
      <w:r w:rsidRPr="00115D9A">
        <w:rPr>
          <w:rFonts w:cs="Arial"/>
          <w:spacing w:val="-6"/>
          <w:w w:val="105"/>
          <w:szCs w:val="24"/>
        </w:rPr>
        <w:t xml:space="preserve"> </w:t>
      </w:r>
      <w:r w:rsidRPr="00115D9A">
        <w:rPr>
          <w:rFonts w:cs="Arial"/>
          <w:w w:val="105"/>
          <w:szCs w:val="24"/>
        </w:rPr>
        <w:t>SZ</w:t>
      </w:r>
      <w:r w:rsidRPr="00115D9A">
        <w:rPr>
          <w:rFonts w:cs="Arial"/>
          <w:spacing w:val="-8"/>
          <w:w w:val="105"/>
          <w:szCs w:val="24"/>
        </w:rPr>
        <w:t xml:space="preserve"> </w:t>
      </w:r>
      <w:r w:rsidRPr="00115D9A">
        <w:rPr>
          <w:rFonts w:cs="Arial"/>
          <w:w w:val="105"/>
          <w:szCs w:val="24"/>
        </w:rPr>
        <w:t>stečajni</w:t>
      </w:r>
      <w:r w:rsidRPr="00115D9A">
        <w:rPr>
          <w:rFonts w:cs="Arial"/>
          <w:spacing w:val="-9"/>
          <w:w w:val="105"/>
          <w:szCs w:val="24"/>
        </w:rPr>
        <w:t xml:space="preserve"> </w:t>
      </w:r>
      <w:r w:rsidRPr="00115D9A">
        <w:rPr>
          <w:rFonts w:cs="Arial"/>
          <w:w w:val="105"/>
          <w:szCs w:val="24"/>
        </w:rPr>
        <w:t>upravitelj</w:t>
      </w:r>
      <w:r w:rsidRPr="00115D9A">
        <w:rPr>
          <w:rFonts w:cs="Arial"/>
          <w:spacing w:val="-8"/>
          <w:w w:val="105"/>
          <w:szCs w:val="24"/>
        </w:rPr>
        <w:t xml:space="preserve"> </w:t>
      </w:r>
      <w:r w:rsidRPr="00115D9A">
        <w:rPr>
          <w:rFonts w:cs="Arial"/>
          <w:w w:val="105"/>
          <w:szCs w:val="24"/>
        </w:rPr>
        <w:t>podnosi</w:t>
      </w:r>
      <w:r w:rsidRPr="00115D9A">
        <w:rPr>
          <w:rFonts w:cs="Arial"/>
          <w:spacing w:val="-9"/>
          <w:w w:val="105"/>
          <w:szCs w:val="24"/>
        </w:rPr>
        <w:t xml:space="preserve"> </w:t>
      </w:r>
      <w:r w:rsidRPr="00115D9A">
        <w:rPr>
          <w:rFonts w:cs="Arial"/>
          <w:w w:val="105"/>
          <w:szCs w:val="24"/>
        </w:rPr>
        <w:t>predračun</w:t>
      </w:r>
      <w:r w:rsidRPr="00115D9A">
        <w:rPr>
          <w:rFonts w:cs="Arial"/>
          <w:spacing w:val="-8"/>
          <w:w w:val="105"/>
          <w:szCs w:val="24"/>
        </w:rPr>
        <w:t xml:space="preserve"> </w:t>
      </w:r>
      <w:r w:rsidRPr="00115D9A">
        <w:rPr>
          <w:rFonts w:cs="Arial"/>
          <w:w w:val="105"/>
          <w:szCs w:val="24"/>
        </w:rPr>
        <w:t>troškova</w:t>
      </w:r>
      <w:r w:rsidRPr="00115D9A">
        <w:rPr>
          <w:rFonts w:cs="Arial"/>
          <w:spacing w:val="-10"/>
          <w:w w:val="105"/>
          <w:szCs w:val="24"/>
        </w:rPr>
        <w:t xml:space="preserve"> </w:t>
      </w:r>
      <w:r w:rsidRPr="00115D9A">
        <w:rPr>
          <w:rFonts w:cs="Arial"/>
          <w:w w:val="105"/>
          <w:szCs w:val="24"/>
        </w:rPr>
        <w:t>stečajnog</w:t>
      </w:r>
      <w:r w:rsidRPr="00115D9A">
        <w:rPr>
          <w:rFonts w:cs="Arial"/>
          <w:spacing w:val="-53"/>
          <w:w w:val="105"/>
          <w:szCs w:val="24"/>
        </w:rPr>
        <w:t xml:space="preserve"> </w:t>
      </w:r>
      <w:r w:rsidRPr="00115D9A">
        <w:rPr>
          <w:rFonts w:cs="Arial"/>
          <w:w w:val="105"/>
          <w:szCs w:val="24"/>
        </w:rPr>
        <w:t>postupka</w:t>
      </w:r>
      <w:r w:rsidRPr="00115D9A">
        <w:rPr>
          <w:rFonts w:cs="Arial"/>
          <w:spacing w:val="2"/>
          <w:w w:val="105"/>
          <w:szCs w:val="24"/>
        </w:rPr>
        <w:t xml:space="preserve"> </w:t>
      </w:r>
      <w:r w:rsidRPr="00115D9A">
        <w:rPr>
          <w:rFonts w:cs="Arial"/>
          <w:w w:val="105"/>
          <w:szCs w:val="24"/>
        </w:rPr>
        <w:t>za</w:t>
      </w:r>
      <w:r w:rsidRPr="00115D9A">
        <w:rPr>
          <w:rFonts w:cs="Arial"/>
          <w:spacing w:val="2"/>
          <w:w w:val="105"/>
          <w:szCs w:val="24"/>
        </w:rPr>
        <w:t xml:space="preserve"> </w:t>
      </w:r>
      <w:r w:rsidRPr="00115D9A">
        <w:rPr>
          <w:rFonts w:cs="Arial"/>
          <w:w w:val="105"/>
          <w:szCs w:val="24"/>
        </w:rPr>
        <w:t>naredno</w:t>
      </w:r>
      <w:r w:rsidRPr="00115D9A">
        <w:rPr>
          <w:rFonts w:cs="Arial"/>
          <w:spacing w:val="3"/>
          <w:w w:val="105"/>
          <w:szCs w:val="24"/>
        </w:rPr>
        <w:t xml:space="preserve"> </w:t>
      </w:r>
      <w:r w:rsidRPr="00115D9A">
        <w:rPr>
          <w:rFonts w:cs="Arial"/>
          <w:w w:val="105"/>
          <w:szCs w:val="24"/>
        </w:rPr>
        <w:t>šestomjesečno</w:t>
      </w:r>
      <w:r w:rsidRPr="00115D9A">
        <w:rPr>
          <w:rFonts w:cs="Arial"/>
          <w:spacing w:val="4"/>
          <w:w w:val="105"/>
          <w:szCs w:val="24"/>
        </w:rPr>
        <w:t xml:space="preserve"> </w:t>
      </w:r>
      <w:r w:rsidRPr="00115D9A">
        <w:rPr>
          <w:rFonts w:cs="Arial"/>
          <w:w w:val="105"/>
          <w:szCs w:val="24"/>
        </w:rPr>
        <w:t>razdoblje.</w:t>
      </w:r>
    </w:p>
    <w:p w:rsidRPr="00115D9A" w:rsidR="00115D9A" w:rsidP="00115D9A" w:rsidRDefault="00115D9A" w14:paraId="689C3B7F" w14:textId="77777777">
      <w:pPr>
        <w:pStyle w:val="Tijeloteksta"/>
        <w:spacing w:before="3"/>
        <w:rPr>
          <w:rFonts w:cs="Arial"/>
          <w:szCs w:val="24"/>
        </w:rPr>
      </w:pPr>
    </w:p>
    <w:tbl>
      <w:tblPr>
        <w:tblStyle w:val="TableNormal"/>
        <w:tblW w:w="0" w:type="auto"/>
        <w:tblInd w:w="25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firstRow="1" w:lastRow="1" w:firstColumn="1" w:lastColumn="1" w:noHBand="0" w:noVBand="0" w:val="01E0"/>
      </w:tblPr>
      <w:tblGrid>
        <w:gridCol w:w="444"/>
        <w:gridCol w:w="6931"/>
        <w:gridCol w:w="1795"/>
      </w:tblGrid>
      <w:tr w:rsidRPr="00115D9A" w:rsidR="00115D9A" w:rsidTr="00731B3E" w14:paraId="65A4FF5B" w14:textId="77777777">
        <w:trPr>
          <w:trHeight w:val="323"/>
        </w:trPr>
        <w:tc>
          <w:tcPr>
            <w:tcW w:w="444" w:type="dxa"/>
          </w:tcPr>
          <w:p w:rsidRPr="00115D9A" w:rsidR="00115D9A" w:rsidP="00731B3E" w:rsidRDefault="00115D9A" w14:paraId="4CA36E1F" w14:textId="77777777">
            <w:pPr>
              <w:pStyle w:val="TableParagraph"/>
              <w:spacing w:before="16"/>
              <w:ind w:left="89" w:right="64"/>
              <w:jc w:val="center"/>
              <w:rPr>
                <w:rFonts w:ascii="Arial" w:hAnsi="Arial" w:cs="Arial"/>
                <w:sz w:val="24"/>
                <w:szCs w:val="24"/>
              </w:rPr>
            </w:pPr>
            <w:r w:rsidRPr="00115D9A">
              <w:rPr>
                <w:rFonts w:ascii="Arial" w:hAnsi="Arial" w:cs="Arial"/>
                <w:sz w:val="24"/>
                <w:szCs w:val="24"/>
              </w:rPr>
              <w:t>rb</w:t>
            </w:r>
          </w:p>
        </w:tc>
        <w:tc>
          <w:tcPr>
            <w:tcW w:w="6931" w:type="dxa"/>
          </w:tcPr>
          <w:p w:rsidRPr="00115D9A" w:rsidR="00115D9A" w:rsidP="00731B3E" w:rsidRDefault="00115D9A" w14:paraId="34C4862F" w14:textId="77777777">
            <w:pPr>
              <w:pStyle w:val="TableParagraph"/>
              <w:spacing w:before="16"/>
              <w:ind w:left="110"/>
              <w:rPr>
                <w:rFonts w:ascii="Arial" w:hAnsi="Arial" w:cs="Arial"/>
                <w:sz w:val="24"/>
                <w:szCs w:val="24"/>
              </w:rPr>
            </w:pPr>
            <w:r w:rsidRPr="00115D9A">
              <w:rPr>
                <w:rFonts w:ascii="Arial" w:hAnsi="Arial" w:cs="Arial"/>
                <w:w w:val="105"/>
                <w:sz w:val="24"/>
                <w:szCs w:val="24"/>
              </w:rPr>
              <w:t>Troškovi</w:t>
            </w:r>
          </w:p>
        </w:tc>
        <w:tc>
          <w:tcPr>
            <w:tcW w:w="1795" w:type="dxa"/>
          </w:tcPr>
          <w:p w:rsidRPr="00115D9A" w:rsidR="00115D9A" w:rsidP="00731B3E" w:rsidRDefault="00115D9A" w14:paraId="725C9AA1" w14:textId="77777777">
            <w:pPr>
              <w:pStyle w:val="TableParagraph"/>
              <w:spacing w:before="16"/>
              <w:rPr>
                <w:rFonts w:ascii="Arial" w:hAnsi="Arial" w:cs="Arial"/>
                <w:sz w:val="24"/>
                <w:szCs w:val="24"/>
              </w:rPr>
            </w:pPr>
            <w:r w:rsidRPr="00115D9A">
              <w:rPr>
                <w:rFonts w:ascii="Arial" w:hAnsi="Arial" w:cs="Arial"/>
                <w:w w:val="105"/>
                <w:sz w:val="24"/>
                <w:szCs w:val="24"/>
              </w:rPr>
              <w:t>Iznos</w:t>
            </w:r>
            <w:r w:rsidRPr="00115D9A">
              <w:rPr>
                <w:rFonts w:ascii="Arial" w:hAnsi="Arial" w:cs="Arial"/>
                <w:spacing w:val="11"/>
                <w:w w:val="105"/>
                <w:sz w:val="24"/>
                <w:szCs w:val="24"/>
              </w:rPr>
              <w:t xml:space="preserve"> </w:t>
            </w:r>
            <w:r w:rsidRPr="00115D9A">
              <w:rPr>
                <w:rFonts w:ascii="Arial" w:hAnsi="Arial" w:cs="Arial"/>
                <w:w w:val="105"/>
                <w:sz w:val="24"/>
                <w:szCs w:val="24"/>
              </w:rPr>
              <w:t>u</w:t>
            </w:r>
            <w:r w:rsidRPr="00115D9A">
              <w:rPr>
                <w:rFonts w:ascii="Arial" w:hAnsi="Arial" w:cs="Arial"/>
                <w:spacing w:val="11"/>
                <w:w w:val="105"/>
                <w:sz w:val="24"/>
                <w:szCs w:val="24"/>
              </w:rPr>
              <w:t xml:space="preserve"> </w:t>
            </w:r>
            <w:r w:rsidRPr="00115D9A">
              <w:rPr>
                <w:rFonts w:ascii="Arial" w:hAnsi="Arial" w:cs="Arial"/>
                <w:w w:val="105"/>
                <w:sz w:val="24"/>
                <w:szCs w:val="24"/>
              </w:rPr>
              <w:t>EUR</w:t>
            </w:r>
          </w:p>
        </w:tc>
      </w:tr>
      <w:tr w:rsidRPr="00115D9A" w:rsidR="00115D9A" w:rsidTr="00731B3E" w14:paraId="65C7A860" w14:textId="77777777">
        <w:trPr>
          <w:trHeight w:val="596"/>
        </w:trPr>
        <w:tc>
          <w:tcPr>
            <w:tcW w:w="444" w:type="dxa"/>
          </w:tcPr>
          <w:p w:rsidRPr="00115D9A" w:rsidR="00115D9A" w:rsidP="00731B3E" w:rsidRDefault="00115D9A" w14:paraId="05E5436B" w14:textId="77777777">
            <w:pPr>
              <w:pStyle w:val="TableParagraph"/>
              <w:spacing w:before="153"/>
              <w:ind w:right="83"/>
              <w:jc w:val="center"/>
              <w:rPr>
                <w:rFonts w:ascii="Arial" w:hAnsi="Arial" w:cs="Arial"/>
                <w:sz w:val="24"/>
                <w:szCs w:val="24"/>
              </w:rPr>
            </w:pPr>
            <w:r w:rsidRPr="00115D9A">
              <w:rPr>
                <w:rFonts w:ascii="Arial" w:hAnsi="Arial" w:cs="Arial"/>
                <w:w w:val="90"/>
                <w:sz w:val="24"/>
                <w:szCs w:val="24"/>
              </w:rPr>
              <w:t>1</w:t>
            </w:r>
          </w:p>
        </w:tc>
        <w:tc>
          <w:tcPr>
            <w:tcW w:w="6931" w:type="dxa"/>
          </w:tcPr>
          <w:p w:rsidRPr="00115D9A" w:rsidR="00115D9A" w:rsidP="00731B3E" w:rsidRDefault="00115D9A" w14:paraId="47580EED" w14:textId="77777777">
            <w:pPr>
              <w:pStyle w:val="TableParagraph"/>
              <w:spacing w:before="4"/>
              <w:ind w:left="110"/>
              <w:rPr>
                <w:rFonts w:ascii="Arial" w:hAnsi="Arial" w:cs="Arial"/>
                <w:sz w:val="24"/>
                <w:szCs w:val="24"/>
              </w:rPr>
            </w:pPr>
            <w:r w:rsidRPr="00115D9A">
              <w:rPr>
                <w:rFonts w:ascii="Arial" w:hAnsi="Arial" w:cs="Arial"/>
                <w:spacing w:val="-1"/>
                <w:w w:val="105"/>
                <w:sz w:val="24"/>
                <w:szCs w:val="24"/>
              </w:rPr>
              <w:t>Materijalni</w:t>
            </w:r>
            <w:r w:rsidRPr="00115D9A">
              <w:rPr>
                <w:rFonts w:ascii="Arial" w:hAnsi="Arial" w:cs="Arial"/>
                <w:spacing w:val="-13"/>
                <w:w w:val="105"/>
                <w:sz w:val="24"/>
                <w:szCs w:val="24"/>
              </w:rPr>
              <w:t xml:space="preserve"> </w:t>
            </w:r>
            <w:r w:rsidRPr="00115D9A">
              <w:rPr>
                <w:rFonts w:ascii="Arial" w:hAnsi="Arial" w:cs="Arial"/>
                <w:spacing w:val="-1"/>
                <w:w w:val="105"/>
                <w:sz w:val="24"/>
                <w:szCs w:val="24"/>
              </w:rPr>
              <w:t>troškovi,</w:t>
            </w:r>
            <w:r w:rsidRPr="00115D9A">
              <w:rPr>
                <w:rFonts w:ascii="Arial" w:hAnsi="Arial" w:cs="Arial"/>
                <w:spacing w:val="-12"/>
                <w:w w:val="105"/>
                <w:sz w:val="24"/>
                <w:szCs w:val="24"/>
              </w:rPr>
              <w:t xml:space="preserve"> </w:t>
            </w:r>
            <w:r w:rsidRPr="00115D9A">
              <w:rPr>
                <w:rFonts w:ascii="Arial" w:hAnsi="Arial" w:cs="Arial"/>
                <w:spacing w:val="-1"/>
                <w:w w:val="105"/>
                <w:sz w:val="24"/>
                <w:szCs w:val="24"/>
              </w:rPr>
              <w:t>uredski</w:t>
            </w:r>
            <w:r w:rsidRPr="00115D9A">
              <w:rPr>
                <w:rFonts w:ascii="Arial" w:hAnsi="Arial" w:cs="Arial"/>
                <w:spacing w:val="-12"/>
                <w:w w:val="105"/>
                <w:sz w:val="24"/>
                <w:szCs w:val="24"/>
              </w:rPr>
              <w:t xml:space="preserve"> </w:t>
            </w:r>
            <w:r w:rsidRPr="00115D9A">
              <w:rPr>
                <w:rFonts w:ascii="Arial" w:hAnsi="Arial" w:cs="Arial"/>
                <w:spacing w:val="-1"/>
                <w:w w:val="105"/>
                <w:sz w:val="24"/>
                <w:szCs w:val="24"/>
              </w:rPr>
              <w:t>material</w:t>
            </w:r>
            <w:r w:rsidRPr="00115D9A">
              <w:rPr>
                <w:rFonts w:ascii="Arial" w:hAnsi="Arial" w:cs="Arial"/>
                <w:spacing w:val="-12"/>
                <w:w w:val="105"/>
                <w:sz w:val="24"/>
                <w:szCs w:val="24"/>
              </w:rPr>
              <w:t xml:space="preserve"> </w:t>
            </w:r>
            <w:r w:rsidRPr="00115D9A">
              <w:rPr>
                <w:rFonts w:ascii="Arial" w:hAnsi="Arial" w:cs="Arial"/>
                <w:w w:val="105"/>
                <w:sz w:val="24"/>
                <w:szCs w:val="24"/>
              </w:rPr>
              <w:t>stečajnog</w:t>
            </w:r>
            <w:r w:rsidRPr="00115D9A">
              <w:rPr>
                <w:rFonts w:ascii="Arial" w:hAnsi="Arial" w:cs="Arial"/>
                <w:spacing w:val="-11"/>
                <w:w w:val="105"/>
                <w:sz w:val="24"/>
                <w:szCs w:val="24"/>
              </w:rPr>
              <w:t xml:space="preserve"> </w:t>
            </w:r>
            <w:r w:rsidRPr="00115D9A">
              <w:rPr>
                <w:rFonts w:ascii="Arial" w:hAnsi="Arial" w:cs="Arial"/>
                <w:w w:val="105"/>
                <w:sz w:val="24"/>
                <w:szCs w:val="24"/>
              </w:rPr>
              <w:t>upravitelja,</w:t>
            </w:r>
          </w:p>
          <w:p w:rsidRPr="00115D9A" w:rsidR="00115D9A" w:rsidP="00731B3E" w:rsidRDefault="00115D9A" w14:paraId="184176A3" w14:textId="77777777">
            <w:pPr>
              <w:pStyle w:val="TableParagraph"/>
              <w:spacing w:before="16" w:line="275" w:lineRule="exact"/>
              <w:ind w:left="110"/>
              <w:rPr>
                <w:rFonts w:ascii="Arial" w:hAnsi="Arial" w:cs="Arial"/>
                <w:sz w:val="24"/>
                <w:szCs w:val="24"/>
              </w:rPr>
            </w:pPr>
            <w:r w:rsidRPr="00115D9A">
              <w:rPr>
                <w:rFonts w:ascii="Arial" w:hAnsi="Arial" w:cs="Arial"/>
                <w:w w:val="105"/>
                <w:sz w:val="24"/>
                <w:szCs w:val="24"/>
              </w:rPr>
              <w:t>putni</w:t>
            </w:r>
            <w:r w:rsidRPr="00115D9A">
              <w:rPr>
                <w:rFonts w:ascii="Arial" w:hAnsi="Arial" w:cs="Arial"/>
                <w:spacing w:val="-6"/>
                <w:w w:val="105"/>
                <w:sz w:val="24"/>
                <w:szCs w:val="24"/>
              </w:rPr>
              <w:t xml:space="preserve"> </w:t>
            </w:r>
            <w:r w:rsidRPr="00115D9A">
              <w:rPr>
                <w:rFonts w:ascii="Arial" w:hAnsi="Arial" w:cs="Arial"/>
                <w:w w:val="105"/>
                <w:sz w:val="24"/>
                <w:szCs w:val="24"/>
              </w:rPr>
              <w:t>troškovi</w:t>
            </w:r>
          </w:p>
        </w:tc>
        <w:tc>
          <w:tcPr>
            <w:tcW w:w="1795" w:type="dxa"/>
          </w:tcPr>
          <w:p w:rsidRPr="00115D9A" w:rsidR="00115D9A" w:rsidP="00731B3E" w:rsidRDefault="00115D9A" w14:paraId="22710B35" w14:textId="77777777">
            <w:pPr>
              <w:pStyle w:val="TableParagraph"/>
              <w:spacing w:before="4"/>
              <w:rPr>
                <w:rFonts w:ascii="Arial" w:hAnsi="Arial" w:cs="Arial"/>
                <w:sz w:val="24"/>
                <w:szCs w:val="24"/>
              </w:rPr>
            </w:pPr>
            <w:r w:rsidRPr="00115D9A">
              <w:rPr>
                <w:rFonts w:ascii="Arial" w:hAnsi="Arial" w:cs="Arial"/>
                <w:sz w:val="24"/>
                <w:szCs w:val="24"/>
              </w:rPr>
              <w:t>1.000,00</w:t>
            </w:r>
          </w:p>
        </w:tc>
      </w:tr>
      <w:tr w:rsidRPr="00115D9A" w:rsidR="00115D9A" w:rsidTr="00731B3E" w14:paraId="0305603F" w14:textId="77777777">
        <w:trPr>
          <w:trHeight w:val="323"/>
        </w:trPr>
        <w:tc>
          <w:tcPr>
            <w:tcW w:w="444" w:type="dxa"/>
          </w:tcPr>
          <w:p w:rsidRPr="00115D9A" w:rsidR="00115D9A" w:rsidP="00731B3E" w:rsidRDefault="00115D9A" w14:paraId="37934697" w14:textId="77777777">
            <w:pPr>
              <w:pStyle w:val="TableParagraph"/>
              <w:spacing w:before="16"/>
              <w:ind w:right="83"/>
              <w:jc w:val="center"/>
              <w:rPr>
                <w:rFonts w:ascii="Arial" w:hAnsi="Arial" w:cs="Arial"/>
                <w:sz w:val="24"/>
                <w:szCs w:val="24"/>
              </w:rPr>
            </w:pPr>
            <w:r w:rsidRPr="00115D9A">
              <w:rPr>
                <w:rFonts w:ascii="Arial" w:hAnsi="Arial" w:cs="Arial"/>
                <w:w w:val="90"/>
                <w:sz w:val="24"/>
                <w:szCs w:val="24"/>
              </w:rPr>
              <w:t>2</w:t>
            </w:r>
          </w:p>
        </w:tc>
        <w:tc>
          <w:tcPr>
            <w:tcW w:w="6931" w:type="dxa"/>
          </w:tcPr>
          <w:p w:rsidRPr="00115D9A" w:rsidR="00115D9A" w:rsidP="00731B3E" w:rsidRDefault="00115D9A" w14:paraId="2807CEEC" w14:textId="77777777">
            <w:pPr>
              <w:pStyle w:val="TableParagraph"/>
              <w:spacing w:before="16"/>
              <w:ind w:left="110"/>
              <w:rPr>
                <w:rFonts w:ascii="Arial" w:hAnsi="Arial" w:cs="Arial"/>
                <w:sz w:val="24"/>
                <w:szCs w:val="24"/>
              </w:rPr>
            </w:pPr>
            <w:r w:rsidRPr="00115D9A">
              <w:rPr>
                <w:rFonts w:ascii="Arial" w:hAnsi="Arial" w:cs="Arial"/>
                <w:w w:val="105"/>
                <w:sz w:val="24"/>
                <w:szCs w:val="24"/>
              </w:rPr>
              <w:t>Poslovna</w:t>
            </w:r>
            <w:r w:rsidRPr="00115D9A">
              <w:rPr>
                <w:rFonts w:ascii="Arial" w:hAnsi="Arial" w:cs="Arial"/>
                <w:spacing w:val="-9"/>
                <w:w w:val="105"/>
                <w:sz w:val="24"/>
                <w:szCs w:val="24"/>
              </w:rPr>
              <w:t xml:space="preserve"> </w:t>
            </w:r>
            <w:r w:rsidRPr="00115D9A">
              <w:rPr>
                <w:rFonts w:ascii="Arial" w:hAnsi="Arial" w:cs="Arial"/>
                <w:w w:val="105"/>
                <w:sz w:val="24"/>
                <w:szCs w:val="24"/>
              </w:rPr>
              <w:t>banka-</w:t>
            </w:r>
            <w:r w:rsidRPr="00115D9A">
              <w:rPr>
                <w:rFonts w:ascii="Arial" w:hAnsi="Arial" w:cs="Arial"/>
                <w:spacing w:val="-9"/>
                <w:w w:val="105"/>
                <w:sz w:val="24"/>
                <w:szCs w:val="24"/>
              </w:rPr>
              <w:t xml:space="preserve"> </w:t>
            </w:r>
            <w:r w:rsidRPr="00115D9A">
              <w:rPr>
                <w:rFonts w:ascii="Arial" w:hAnsi="Arial" w:cs="Arial"/>
                <w:w w:val="105"/>
                <w:sz w:val="24"/>
                <w:szCs w:val="24"/>
              </w:rPr>
              <w:t>naknada</w:t>
            </w:r>
            <w:r w:rsidRPr="00115D9A">
              <w:rPr>
                <w:rFonts w:ascii="Arial" w:hAnsi="Arial" w:cs="Arial"/>
                <w:spacing w:val="-8"/>
                <w:w w:val="105"/>
                <w:sz w:val="24"/>
                <w:szCs w:val="24"/>
              </w:rPr>
              <w:t xml:space="preserve"> </w:t>
            </w:r>
            <w:r w:rsidRPr="00115D9A">
              <w:rPr>
                <w:rFonts w:ascii="Arial" w:hAnsi="Arial" w:cs="Arial"/>
                <w:w w:val="105"/>
                <w:sz w:val="24"/>
                <w:szCs w:val="24"/>
              </w:rPr>
              <w:t>za</w:t>
            </w:r>
            <w:r w:rsidRPr="00115D9A">
              <w:rPr>
                <w:rFonts w:ascii="Arial" w:hAnsi="Arial" w:cs="Arial"/>
                <w:spacing w:val="-9"/>
                <w:w w:val="105"/>
                <w:sz w:val="24"/>
                <w:szCs w:val="24"/>
              </w:rPr>
              <w:t xml:space="preserve"> </w:t>
            </w:r>
            <w:r w:rsidRPr="00115D9A">
              <w:rPr>
                <w:rFonts w:ascii="Arial" w:hAnsi="Arial" w:cs="Arial"/>
                <w:w w:val="105"/>
                <w:sz w:val="24"/>
                <w:szCs w:val="24"/>
              </w:rPr>
              <w:t>platni</w:t>
            </w:r>
            <w:r w:rsidRPr="00115D9A">
              <w:rPr>
                <w:rFonts w:ascii="Arial" w:hAnsi="Arial" w:cs="Arial"/>
                <w:spacing w:val="-9"/>
                <w:w w:val="105"/>
                <w:sz w:val="24"/>
                <w:szCs w:val="24"/>
              </w:rPr>
              <w:t xml:space="preserve"> </w:t>
            </w:r>
            <w:r w:rsidRPr="00115D9A">
              <w:rPr>
                <w:rFonts w:ascii="Arial" w:hAnsi="Arial" w:cs="Arial"/>
                <w:w w:val="105"/>
                <w:sz w:val="24"/>
                <w:szCs w:val="24"/>
              </w:rPr>
              <w:t>promet</w:t>
            </w:r>
            <w:r w:rsidRPr="00115D9A">
              <w:rPr>
                <w:rFonts w:ascii="Arial" w:hAnsi="Arial" w:cs="Arial"/>
                <w:spacing w:val="-7"/>
                <w:w w:val="105"/>
                <w:sz w:val="24"/>
                <w:szCs w:val="24"/>
              </w:rPr>
              <w:t xml:space="preserve"> </w:t>
            </w:r>
            <w:r w:rsidRPr="00115D9A">
              <w:rPr>
                <w:rFonts w:ascii="Arial" w:hAnsi="Arial" w:cs="Arial"/>
                <w:w w:val="105"/>
                <w:sz w:val="24"/>
                <w:szCs w:val="24"/>
              </w:rPr>
              <w:t>9,30</w:t>
            </w:r>
            <w:r w:rsidRPr="00115D9A">
              <w:rPr>
                <w:rFonts w:ascii="Arial" w:hAnsi="Arial" w:cs="Arial"/>
                <w:spacing w:val="-8"/>
                <w:w w:val="105"/>
                <w:sz w:val="24"/>
                <w:szCs w:val="24"/>
              </w:rPr>
              <w:t xml:space="preserve"> </w:t>
            </w:r>
            <w:r w:rsidRPr="00115D9A">
              <w:rPr>
                <w:rFonts w:ascii="Arial" w:hAnsi="Arial" w:cs="Arial"/>
                <w:w w:val="105"/>
                <w:sz w:val="24"/>
                <w:szCs w:val="24"/>
              </w:rPr>
              <w:t>x</w:t>
            </w:r>
            <w:r w:rsidRPr="00115D9A">
              <w:rPr>
                <w:rFonts w:ascii="Arial" w:hAnsi="Arial" w:cs="Arial"/>
                <w:spacing w:val="-8"/>
                <w:w w:val="105"/>
                <w:sz w:val="24"/>
                <w:szCs w:val="24"/>
              </w:rPr>
              <w:t xml:space="preserve"> </w:t>
            </w:r>
            <w:r w:rsidRPr="00115D9A">
              <w:rPr>
                <w:rFonts w:ascii="Arial" w:hAnsi="Arial" w:cs="Arial"/>
                <w:w w:val="105"/>
                <w:sz w:val="24"/>
                <w:szCs w:val="24"/>
              </w:rPr>
              <w:t>6</w:t>
            </w:r>
            <w:r w:rsidRPr="00115D9A">
              <w:rPr>
                <w:rFonts w:ascii="Arial" w:hAnsi="Arial" w:cs="Arial"/>
                <w:spacing w:val="-8"/>
                <w:w w:val="105"/>
                <w:sz w:val="24"/>
                <w:szCs w:val="24"/>
              </w:rPr>
              <w:t xml:space="preserve"> </w:t>
            </w:r>
            <w:r w:rsidRPr="00115D9A">
              <w:rPr>
                <w:rFonts w:ascii="Arial" w:hAnsi="Arial" w:cs="Arial"/>
                <w:w w:val="105"/>
                <w:sz w:val="24"/>
                <w:szCs w:val="24"/>
              </w:rPr>
              <w:t>mj.</w:t>
            </w:r>
          </w:p>
        </w:tc>
        <w:tc>
          <w:tcPr>
            <w:tcW w:w="1795" w:type="dxa"/>
          </w:tcPr>
          <w:p w:rsidRPr="00115D9A" w:rsidR="00115D9A" w:rsidP="00731B3E" w:rsidRDefault="00115D9A" w14:paraId="4E99F2D3" w14:textId="77777777">
            <w:pPr>
              <w:pStyle w:val="TableParagraph"/>
              <w:spacing w:before="2"/>
              <w:rPr>
                <w:rFonts w:ascii="Arial" w:hAnsi="Arial" w:cs="Arial"/>
                <w:sz w:val="24"/>
                <w:szCs w:val="24"/>
              </w:rPr>
            </w:pPr>
            <w:r w:rsidRPr="00115D9A">
              <w:rPr>
                <w:rFonts w:ascii="Arial" w:hAnsi="Arial" w:cs="Arial"/>
                <w:sz w:val="24"/>
                <w:szCs w:val="24"/>
              </w:rPr>
              <w:t>55,80</w:t>
            </w:r>
          </w:p>
        </w:tc>
      </w:tr>
      <w:tr w:rsidRPr="00115D9A" w:rsidR="00115D9A" w:rsidTr="00731B3E" w14:paraId="6C6825DF" w14:textId="77777777">
        <w:trPr>
          <w:trHeight w:val="896"/>
        </w:trPr>
        <w:tc>
          <w:tcPr>
            <w:tcW w:w="444" w:type="dxa"/>
          </w:tcPr>
          <w:p w:rsidRPr="00115D9A" w:rsidR="00115D9A" w:rsidP="00731B3E" w:rsidRDefault="00115D9A" w14:paraId="004A1154" w14:textId="77777777">
            <w:pPr>
              <w:pStyle w:val="TableParagraph"/>
              <w:spacing w:before="8"/>
              <w:rPr>
                <w:rFonts w:ascii="Arial" w:hAnsi="Arial" w:cs="Arial"/>
                <w:sz w:val="24"/>
                <w:szCs w:val="24"/>
              </w:rPr>
            </w:pPr>
          </w:p>
          <w:p w:rsidRPr="00115D9A" w:rsidR="00115D9A" w:rsidP="00731B3E" w:rsidRDefault="00115D9A" w14:paraId="34877F16" w14:textId="77777777">
            <w:pPr>
              <w:pStyle w:val="TableParagraph"/>
              <w:spacing w:before="1"/>
              <w:ind w:right="83"/>
              <w:jc w:val="center"/>
              <w:rPr>
                <w:rFonts w:ascii="Arial" w:hAnsi="Arial" w:cs="Arial"/>
                <w:sz w:val="24"/>
                <w:szCs w:val="24"/>
              </w:rPr>
            </w:pPr>
            <w:r w:rsidRPr="00115D9A">
              <w:rPr>
                <w:rFonts w:ascii="Arial" w:hAnsi="Arial" w:cs="Arial"/>
                <w:w w:val="90"/>
                <w:sz w:val="24"/>
                <w:szCs w:val="24"/>
              </w:rPr>
              <w:t>4</w:t>
            </w:r>
          </w:p>
        </w:tc>
        <w:tc>
          <w:tcPr>
            <w:tcW w:w="6931" w:type="dxa"/>
          </w:tcPr>
          <w:p w:rsidRPr="00115D9A" w:rsidR="00115D9A" w:rsidP="00731B3E" w:rsidRDefault="00115D9A" w14:paraId="4D2348FA" w14:textId="77777777">
            <w:pPr>
              <w:pStyle w:val="TableParagraph"/>
              <w:spacing w:before="4" w:line="254" w:lineRule="auto"/>
              <w:ind w:left="110" w:right="301"/>
              <w:rPr>
                <w:rFonts w:ascii="Arial" w:hAnsi="Arial" w:cs="Arial"/>
                <w:sz w:val="24"/>
                <w:szCs w:val="24"/>
              </w:rPr>
            </w:pPr>
            <w:r w:rsidRPr="00115D9A">
              <w:rPr>
                <w:rFonts w:ascii="Arial" w:hAnsi="Arial" w:cs="Arial"/>
                <w:w w:val="105"/>
                <w:sz w:val="24"/>
                <w:szCs w:val="24"/>
              </w:rPr>
              <w:t>Knjigovodstvene usluge 79,60 EUR bruto mj x 6 mj.(izrada I</w:t>
            </w:r>
            <w:r w:rsidRPr="00115D9A">
              <w:rPr>
                <w:rFonts w:ascii="Arial" w:hAnsi="Arial" w:cs="Arial"/>
                <w:spacing w:val="1"/>
                <w:w w:val="105"/>
                <w:sz w:val="24"/>
                <w:szCs w:val="24"/>
              </w:rPr>
              <w:t xml:space="preserve"> </w:t>
            </w:r>
            <w:r w:rsidRPr="00115D9A">
              <w:rPr>
                <w:rFonts w:ascii="Arial" w:hAnsi="Arial" w:cs="Arial"/>
                <w:w w:val="105"/>
                <w:sz w:val="24"/>
                <w:szCs w:val="24"/>
              </w:rPr>
              <w:t>predaja</w:t>
            </w:r>
            <w:r w:rsidRPr="00115D9A">
              <w:rPr>
                <w:rFonts w:ascii="Arial" w:hAnsi="Arial" w:cs="Arial"/>
                <w:spacing w:val="-12"/>
                <w:w w:val="105"/>
                <w:sz w:val="24"/>
                <w:szCs w:val="24"/>
              </w:rPr>
              <w:t xml:space="preserve"> </w:t>
            </w:r>
            <w:r w:rsidRPr="00115D9A">
              <w:rPr>
                <w:rFonts w:ascii="Arial" w:hAnsi="Arial" w:cs="Arial"/>
                <w:w w:val="105"/>
                <w:sz w:val="24"/>
                <w:szCs w:val="24"/>
              </w:rPr>
              <w:t>mjesečnih</w:t>
            </w:r>
            <w:r w:rsidRPr="00115D9A">
              <w:rPr>
                <w:rFonts w:ascii="Arial" w:hAnsi="Arial" w:cs="Arial"/>
                <w:spacing w:val="-13"/>
                <w:w w:val="105"/>
                <w:sz w:val="24"/>
                <w:szCs w:val="24"/>
              </w:rPr>
              <w:t xml:space="preserve"> </w:t>
            </w:r>
            <w:r w:rsidRPr="00115D9A">
              <w:rPr>
                <w:rFonts w:ascii="Arial" w:hAnsi="Arial" w:cs="Arial"/>
                <w:w w:val="105"/>
                <w:sz w:val="24"/>
                <w:szCs w:val="24"/>
              </w:rPr>
              <w:t>obrazaca,</w:t>
            </w:r>
            <w:r w:rsidRPr="00115D9A">
              <w:rPr>
                <w:rFonts w:ascii="Arial" w:hAnsi="Arial" w:cs="Arial"/>
                <w:spacing w:val="32"/>
                <w:w w:val="105"/>
                <w:sz w:val="24"/>
                <w:szCs w:val="24"/>
              </w:rPr>
              <w:t xml:space="preserve"> </w:t>
            </w:r>
            <w:r w:rsidRPr="00115D9A">
              <w:rPr>
                <w:rFonts w:ascii="Arial" w:hAnsi="Arial" w:cs="Arial"/>
                <w:w w:val="105"/>
                <w:sz w:val="24"/>
                <w:szCs w:val="24"/>
              </w:rPr>
              <w:t>izrada</w:t>
            </w:r>
            <w:r w:rsidRPr="00115D9A">
              <w:rPr>
                <w:rFonts w:ascii="Arial" w:hAnsi="Arial" w:cs="Arial"/>
                <w:spacing w:val="-11"/>
                <w:w w:val="105"/>
                <w:sz w:val="24"/>
                <w:szCs w:val="24"/>
              </w:rPr>
              <w:t xml:space="preserve"> </w:t>
            </w:r>
            <w:r w:rsidRPr="00115D9A">
              <w:rPr>
                <w:rFonts w:ascii="Arial" w:hAnsi="Arial" w:cs="Arial"/>
                <w:w w:val="105"/>
                <w:sz w:val="24"/>
                <w:szCs w:val="24"/>
              </w:rPr>
              <w:t>godišnjih</w:t>
            </w:r>
            <w:r w:rsidRPr="00115D9A">
              <w:rPr>
                <w:rFonts w:ascii="Arial" w:hAnsi="Arial" w:cs="Arial"/>
                <w:spacing w:val="-10"/>
                <w:w w:val="105"/>
                <w:sz w:val="24"/>
                <w:szCs w:val="24"/>
              </w:rPr>
              <w:t xml:space="preserve"> </w:t>
            </w:r>
            <w:r w:rsidRPr="00115D9A">
              <w:rPr>
                <w:rFonts w:ascii="Arial" w:hAnsi="Arial" w:cs="Arial"/>
                <w:w w:val="105"/>
                <w:sz w:val="24"/>
                <w:szCs w:val="24"/>
              </w:rPr>
              <w:t>izvješća,</w:t>
            </w:r>
            <w:r w:rsidRPr="00115D9A">
              <w:rPr>
                <w:rFonts w:ascii="Arial" w:hAnsi="Arial" w:cs="Arial"/>
                <w:spacing w:val="-12"/>
                <w:w w:val="105"/>
                <w:sz w:val="24"/>
                <w:szCs w:val="24"/>
              </w:rPr>
              <w:t xml:space="preserve"> </w:t>
            </w:r>
            <w:r w:rsidRPr="00115D9A">
              <w:rPr>
                <w:rFonts w:ascii="Arial" w:hAnsi="Arial" w:cs="Arial"/>
                <w:w w:val="105"/>
                <w:sz w:val="24"/>
                <w:szCs w:val="24"/>
              </w:rPr>
              <w:t>izrada</w:t>
            </w:r>
          </w:p>
          <w:p w:rsidRPr="00115D9A" w:rsidR="00115D9A" w:rsidP="00731B3E" w:rsidRDefault="00115D9A" w14:paraId="5DB36E2B" w14:textId="77777777">
            <w:pPr>
              <w:pStyle w:val="TableParagraph"/>
              <w:spacing w:line="276" w:lineRule="exact"/>
              <w:ind w:left="110"/>
              <w:rPr>
                <w:rFonts w:ascii="Arial" w:hAnsi="Arial" w:cs="Arial"/>
                <w:sz w:val="24"/>
                <w:szCs w:val="24"/>
              </w:rPr>
            </w:pPr>
            <w:r w:rsidRPr="00115D9A">
              <w:rPr>
                <w:rFonts w:ascii="Arial" w:hAnsi="Arial" w:cs="Arial"/>
                <w:w w:val="110"/>
                <w:sz w:val="24"/>
                <w:szCs w:val="24"/>
              </w:rPr>
              <w:t>GFI</w:t>
            </w:r>
          </w:p>
        </w:tc>
        <w:tc>
          <w:tcPr>
            <w:tcW w:w="1795" w:type="dxa"/>
          </w:tcPr>
          <w:p w:rsidRPr="00115D9A" w:rsidR="00115D9A" w:rsidP="00731B3E" w:rsidRDefault="00115D9A" w14:paraId="47964F2C" w14:textId="77777777">
            <w:pPr>
              <w:pStyle w:val="TableParagraph"/>
              <w:spacing w:before="4"/>
              <w:rPr>
                <w:rFonts w:ascii="Arial" w:hAnsi="Arial" w:cs="Arial"/>
                <w:sz w:val="24"/>
                <w:szCs w:val="24"/>
              </w:rPr>
            </w:pPr>
            <w:r w:rsidRPr="00115D9A">
              <w:rPr>
                <w:rFonts w:ascii="Arial" w:hAnsi="Arial" w:cs="Arial"/>
                <w:sz w:val="24"/>
                <w:szCs w:val="24"/>
              </w:rPr>
              <w:t>477,60</w:t>
            </w:r>
          </w:p>
        </w:tc>
      </w:tr>
      <w:tr w:rsidRPr="00115D9A" w:rsidR="00115D9A" w:rsidTr="00731B3E" w14:paraId="30D9EB13" w14:textId="77777777">
        <w:trPr>
          <w:trHeight w:val="323"/>
        </w:trPr>
        <w:tc>
          <w:tcPr>
            <w:tcW w:w="444" w:type="dxa"/>
          </w:tcPr>
          <w:p w:rsidRPr="00115D9A" w:rsidR="00115D9A" w:rsidP="00731B3E" w:rsidRDefault="00115D9A" w14:paraId="7281C283" w14:textId="77777777">
            <w:pPr>
              <w:pStyle w:val="TableParagraph"/>
              <w:spacing w:before="14"/>
              <w:ind w:left="41" w:right="64"/>
              <w:jc w:val="center"/>
              <w:rPr>
                <w:rFonts w:ascii="Arial" w:hAnsi="Arial" w:cs="Arial"/>
                <w:sz w:val="24"/>
                <w:szCs w:val="24"/>
              </w:rPr>
            </w:pPr>
            <w:r w:rsidRPr="00115D9A">
              <w:rPr>
                <w:rFonts w:ascii="Arial" w:hAnsi="Arial" w:cs="Arial"/>
                <w:sz w:val="24"/>
                <w:szCs w:val="24"/>
              </w:rPr>
              <w:t>5.</w:t>
            </w:r>
          </w:p>
        </w:tc>
        <w:tc>
          <w:tcPr>
            <w:tcW w:w="6931" w:type="dxa"/>
          </w:tcPr>
          <w:p w:rsidRPr="00115D9A" w:rsidR="00115D9A" w:rsidP="00731B3E" w:rsidRDefault="00115D9A" w14:paraId="77100802" w14:textId="77777777">
            <w:pPr>
              <w:pStyle w:val="TableParagraph"/>
              <w:spacing w:before="14"/>
              <w:ind w:left="110"/>
              <w:rPr>
                <w:rFonts w:ascii="Arial" w:hAnsi="Arial" w:cs="Arial"/>
                <w:sz w:val="24"/>
                <w:szCs w:val="24"/>
              </w:rPr>
            </w:pPr>
            <w:r w:rsidRPr="00115D9A">
              <w:rPr>
                <w:rFonts w:ascii="Arial" w:hAnsi="Arial" w:cs="Arial"/>
                <w:sz w:val="24"/>
                <w:szCs w:val="24"/>
              </w:rPr>
              <w:t>Procjena</w:t>
            </w:r>
            <w:r w:rsidRPr="00115D9A">
              <w:rPr>
                <w:rFonts w:ascii="Arial" w:hAnsi="Arial" w:cs="Arial"/>
                <w:spacing w:val="19"/>
                <w:sz w:val="24"/>
                <w:szCs w:val="24"/>
              </w:rPr>
              <w:t xml:space="preserve"> </w:t>
            </w:r>
            <w:r w:rsidRPr="00115D9A">
              <w:rPr>
                <w:rFonts w:ascii="Arial" w:hAnsi="Arial" w:cs="Arial"/>
                <w:sz w:val="24"/>
                <w:szCs w:val="24"/>
              </w:rPr>
              <w:t>pokretnina</w:t>
            </w:r>
          </w:p>
        </w:tc>
        <w:tc>
          <w:tcPr>
            <w:tcW w:w="1795" w:type="dxa"/>
          </w:tcPr>
          <w:p w:rsidRPr="00115D9A" w:rsidR="00115D9A" w:rsidP="00731B3E" w:rsidRDefault="00115D9A" w14:paraId="3D102EA3" w14:textId="77777777">
            <w:pPr>
              <w:pStyle w:val="TableParagraph"/>
              <w:spacing w:before="2"/>
              <w:rPr>
                <w:rFonts w:ascii="Arial" w:hAnsi="Arial" w:cs="Arial"/>
                <w:sz w:val="24"/>
                <w:szCs w:val="24"/>
              </w:rPr>
            </w:pPr>
            <w:r w:rsidRPr="00115D9A">
              <w:rPr>
                <w:rFonts w:ascii="Arial" w:hAnsi="Arial" w:cs="Arial"/>
                <w:sz w:val="24"/>
                <w:szCs w:val="24"/>
              </w:rPr>
              <w:t>1.000,00</w:t>
            </w:r>
          </w:p>
        </w:tc>
      </w:tr>
      <w:tr w:rsidRPr="00115D9A" w:rsidR="00115D9A" w:rsidTr="00731B3E" w14:paraId="7912A091" w14:textId="77777777">
        <w:trPr>
          <w:trHeight w:val="325"/>
        </w:trPr>
        <w:tc>
          <w:tcPr>
            <w:tcW w:w="444" w:type="dxa"/>
          </w:tcPr>
          <w:p w:rsidRPr="00115D9A" w:rsidR="00115D9A" w:rsidP="00731B3E" w:rsidRDefault="00115D9A" w14:paraId="331BF2CC" w14:textId="77777777">
            <w:pPr>
              <w:pStyle w:val="TableParagraph"/>
              <w:rPr>
                <w:rFonts w:ascii="Arial" w:hAnsi="Arial" w:cs="Arial"/>
                <w:sz w:val="24"/>
                <w:szCs w:val="24"/>
              </w:rPr>
            </w:pPr>
          </w:p>
        </w:tc>
        <w:tc>
          <w:tcPr>
            <w:tcW w:w="6931" w:type="dxa"/>
          </w:tcPr>
          <w:p w:rsidRPr="00115D9A" w:rsidR="00115D9A" w:rsidP="00731B3E" w:rsidRDefault="00115D9A" w14:paraId="523E4D1B" w14:textId="77777777">
            <w:pPr>
              <w:pStyle w:val="TableParagraph"/>
              <w:spacing w:before="14"/>
              <w:ind w:left="110"/>
              <w:rPr>
                <w:rFonts w:ascii="Arial" w:hAnsi="Arial" w:cs="Arial"/>
                <w:sz w:val="24"/>
                <w:szCs w:val="24"/>
              </w:rPr>
            </w:pPr>
            <w:r w:rsidRPr="00115D9A">
              <w:rPr>
                <w:rFonts w:ascii="Arial" w:hAnsi="Arial" w:cs="Arial"/>
                <w:w w:val="105"/>
                <w:sz w:val="24"/>
                <w:szCs w:val="24"/>
              </w:rPr>
              <w:t>Ukupno</w:t>
            </w:r>
          </w:p>
        </w:tc>
        <w:tc>
          <w:tcPr>
            <w:tcW w:w="1795" w:type="dxa"/>
          </w:tcPr>
          <w:p w:rsidRPr="00115D9A" w:rsidR="00115D9A" w:rsidP="00731B3E" w:rsidRDefault="00115D9A" w14:paraId="3B20EC36" w14:textId="77777777">
            <w:pPr>
              <w:pStyle w:val="TableParagraph"/>
              <w:spacing w:line="297" w:lineRule="exact"/>
              <w:rPr>
                <w:rFonts w:ascii="Arial" w:hAnsi="Arial" w:cs="Arial"/>
                <w:sz w:val="24"/>
                <w:szCs w:val="24"/>
              </w:rPr>
            </w:pPr>
            <w:r w:rsidRPr="00115D9A">
              <w:rPr>
                <w:rFonts w:ascii="Arial" w:hAnsi="Arial" w:cs="Arial"/>
                <w:sz w:val="24"/>
                <w:szCs w:val="24"/>
              </w:rPr>
              <w:t>2.533,40</w:t>
            </w:r>
          </w:p>
        </w:tc>
      </w:tr>
    </w:tbl>
    <w:p w:rsidRPr="00115D9A" w:rsidR="00115D9A" w:rsidP="00115D9A" w:rsidRDefault="00115D9A" w14:paraId="5AA6C96B" w14:textId="77777777">
      <w:pPr>
        <w:pStyle w:val="Tijeloteksta"/>
        <w:rPr>
          <w:rFonts w:cs="Arial"/>
          <w:szCs w:val="24"/>
        </w:rPr>
      </w:pPr>
    </w:p>
    <w:p w:rsidRPr="00115D9A" w:rsidR="00115D9A" w:rsidP="00115D9A" w:rsidRDefault="00C86CFB" w14:paraId="4B89F9B1" w14:textId="0AD68A0B">
      <w:pPr>
        <w:pStyle w:val="Tijeloteksta"/>
        <w:rPr>
          <w:rFonts w:cs="Arial"/>
          <w:szCs w:val="24"/>
        </w:rPr>
      </w:pPr>
      <w:r>
        <w:t>POKRETNINE U odnosu na pokretnine navedene u točki 4.2. Izvješća stečajnog upravitelja od 18.08.2023. porezna uprava je dostavila očitovanje stečajnom upravitelju u kojem navodi da je dana 12.studenog 2010.godine dostavljen potpisani i popečaćeni popis osnovnih sredstava od strane tadašnjeg direktora Slavka Rašića te je temeljem istog i podataka koji su u njemu navedeni vezano za dugotrajnu imovinu sačinjen zapisnik o pljenidbi i procjeni pokretnina od dana 01.prosinca 2010.godine. Pokretnine nisu prodane na 1.javnoj prodaji održanoj dana 15.12.2010. te je zakazana 2. javna prodaja za dan 12.01.2011.g. na koju nije nitko pristupio, te ista nije održana. Nakon toga Porezna uprava više nije mogla doći u kontakt sa odgovornom osobom, niti je mogla doći u posjed popisanih pokretnina koje su ostavljene na čuvanju poreznom dužniku, te slijedom navedenog vjerovnik Porezna uprava nema saznanja o istima gdje se u ovom trenutku nalaze. Predlažem da sud izda rješenje da se obveže likvidator stečajnog dužnika da se izjasni statusu pokretnina i gdje se nalaze.</w:t>
      </w:r>
    </w:p>
    <w:p w:rsidRPr="00115D9A" w:rsidR="00115D9A" w:rsidP="00115D9A" w:rsidRDefault="00115D9A" w14:paraId="073CE3C1" w14:textId="77777777">
      <w:pPr>
        <w:pStyle w:val="Naslov3"/>
        <w:keepNext w:val="false"/>
        <w:widowControl w:val="false"/>
        <w:numPr>
          <w:ilvl w:val="1"/>
          <w:numId w:val="44"/>
        </w:numPr>
        <w:tabs>
          <w:tab w:val="left" w:pos="956"/>
        </w:tabs>
        <w:overflowPunct/>
        <w:adjustRightInd/>
        <w:spacing w:before="207"/>
        <w:ind w:hanging="361"/>
        <w:textAlignment w:val="auto"/>
        <w:rPr>
          <w:rFonts w:ascii="Arial" w:hAnsi="Arial" w:cs="Arial"/>
          <w:b w:val="false"/>
          <w:szCs w:val="24"/>
        </w:rPr>
      </w:pPr>
      <w:r w:rsidRPr="00115D9A">
        <w:rPr>
          <w:rFonts w:ascii="Arial" w:hAnsi="Arial" w:cs="Arial"/>
          <w:b w:val="false"/>
          <w:w w:val="115"/>
          <w:szCs w:val="24"/>
        </w:rPr>
        <w:t>PRIJEDLOG</w:t>
      </w:r>
      <w:r w:rsidRPr="00115D9A">
        <w:rPr>
          <w:rFonts w:ascii="Arial" w:hAnsi="Arial" w:cs="Arial"/>
          <w:b w:val="false"/>
          <w:spacing w:val="-6"/>
          <w:w w:val="115"/>
          <w:szCs w:val="24"/>
        </w:rPr>
        <w:t xml:space="preserve"> </w:t>
      </w:r>
      <w:r w:rsidRPr="00115D9A">
        <w:rPr>
          <w:rFonts w:ascii="Arial" w:hAnsi="Arial" w:cs="Arial"/>
          <w:b w:val="false"/>
          <w:w w:val="115"/>
          <w:szCs w:val="24"/>
        </w:rPr>
        <w:t>ODLUKA</w:t>
      </w:r>
    </w:p>
    <w:p w:rsidRPr="00115D9A" w:rsidR="00115D9A" w:rsidP="00115D9A" w:rsidRDefault="00115D9A" w14:paraId="45FA1E88" w14:textId="77777777">
      <w:pPr>
        <w:pStyle w:val="Tijeloteksta"/>
        <w:spacing w:before="7"/>
        <w:rPr>
          <w:rFonts w:cs="Arial"/>
          <w:szCs w:val="24"/>
        </w:rPr>
      </w:pPr>
    </w:p>
    <w:p w:rsidRPr="00115D9A" w:rsidR="00115D9A" w:rsidP="00115D9A" w:rsidRDefault="00115D9A" w14:paraId="277222D2" w14:textId="77777777">
      <w:pPr>
        <w:pStyle w:val="Odlomakpopisa"/>
        <w:widowControl w:val="false"/>
        <w:numPr>
          <w:ilvl w:val="0"/>
          <w:numId w:val="43"/>
        </w:numPr>
        <w:tabs>
          <w:tab w:val="left" w:pos="604"/>
        </w:tabs>
        <w:autoSpaceDE w:val="false"/>
        <w:autoSpaceDN w:val="false"/>
        <w:spacing w:after="0" w:line="240" w:lineRule="auto"/>
        <w:contextualSpacing w:val="false"/>
        <w:rPr>
          <w:rFonts w:ascii="Arial" w:hAnsi="Arial" w:cs="Arial"/>
          <w:sz w:val="24"/>
          <w:szCs w:val="24"/>
        </w:rPr>
      </w:pPr>
      <w:r w:rsidRPr="00115D9A">
        <w:rPr>
          <w:rFonts w:ascii="Arial" w:hAnsi="Arial" w:cs="Arial"/>
          <w:sz w:val="24"/>
          <w:szCs w:val="24"/>
        </w:rPr>
        <w:t>Prihvaća</w:t>
      </w:r>
      <w:r w:rsidRPr="00115D9A">
        <w:rPr>
          <w:rFonts w:ascii="Arial" w:hAnsi="Arial" w:cs="Arial"/>
          <w:spacing w:val="23"/>
          <w:sz w:val="24"/>
          <w:szCs w:val="24"/>
        </w:rPr>
        <w:t xml:space="preserve"> </w:t>
      </w:r>
      <w:r w:rsidRPr="00115D9A">
        <w:rPr>
          <w:rFonts w:ascii="Arial" w:hAnsi="Arial" w:cs="Arial"/>
          <w:sz w:val="24"/>
          <w:szCs w:val="24"/>
        </w:rPr>
        <w:t>se</w:t>
      </w:r>
      <w:r w:rsidRPr="00115D9A">
        <w:rPr>
          <w:rFonts w:ascii="Arial" w:hAnsi="Arial" w:cs="Arial"/>
          <w:spacing w:val="24"/>
          <w:sz w:val="24"/>
          <w:szCs w:val="24"/>
        </w:rPr>
        <w:t xml:space="preserve"> </w:t>
      </w:r>
      <w:r w:rsidRPr="00115D9A">
        <w:rPr>
          <w:rFonts w:ascii="Arial" w:hAnsi="Arial" w:cs="Arial"/>
          <w:sz w:val="24"/>
          <w:szCs w:val="24"/>
        </w:rPr>
        <w:t>izvještaj</w:t>
      </w:r>
      <w:r w:rsidRPr="00115D9A">
        <w:rPr>
          <w:rFonts w:ascii="Arial" w:hAnsi="Arial" w:cs="Arial"/>
          <w:spacing w:val="22"/>
          <w:sz w:val="24"/>
          <w:szCs w:val="24"/>
        </w:rPr>
        <w:t xml:space="preserve"> </w:t>
      </w:r>
      <w:r w:rsidRPr="00115D9A">
        <w:rPr>
          <w:rFonts w:ascii="Arial" w:hAnsi="Arial" w:cs="Arial"/>
          <w:sz w:val="24"/>
          <w:szCs w:val="24"/>
        </w:rPr>
        <w:t>stečajnog</w:t>
      </w:r>
      <w:r w:rsidRPr="00115D9A">
        <w:rPr>
          <w:rFonts w:ascii="Arial" w:hAnsi="Arial" w:cs="Arial"/>
          <w:spacing w:val="25"/>
          <w:sz w:val="24"/>
          <w:szCs w:val="24"/>
        </w:rPr>
        <w:t xml:space="preserve"> </w:t>
      </w:r>
      <w:r w:rsidRPr="00115D9A">
        <w:rPr>
          <w:rFonts w:ascii="Arial" w:hAnsi="Arial" w:cs="Arial"/>
          <w:sz w:val="24"/>
          <w:szCs w:val="24"/>
        </w:rPr>
        <w:t>upravitelja</w:t>
      </w:r>
      <w:r w:rsidRPr="00115D9A">
        <w:rPr>
          <w:rFonts w:ascii="Arial" w:hAnsi="Arial" w:cs="Arial"/>
          <w:spacing w:val="24"/>
          <w:sz w:val="24"/>
          <w:szCs w:val="24"/>
        </w:rPr>
        <w:t xml:space="preserve"> </w:t>
      </w:r>
      <w:r w:rsidRPr="00115D9A">
        <w:rPr>
          <w:rFonts w:ascii="Arial" w:hAnsi="Arial" w:cs="Arial"/>
          <w:sz w:val="24"/>
          <w:szCs w:val="24"/>
        </w:rPr>
        <w:t>o</w:t>
      </w:r>
      <w:r w:rsidRPr="00115D9A">
        <w:rPr>
          <w:rFonts w:ascii="Arial" w:hAnsi="Arial" w:cs="Arial"/>
          <w:spacing w:val="25"/>
          <w:sz w:val="24"/>
          <w:szCs w:val="24"/>
        </w:rPr>
        <w:t xml:space="preserve"> </w:t>
      </w:r>
      <w:r w:rsidRPr="00115D9A">
        <w:rPr>
          <w:rFonts w:ascii="Arial" w:hAnsi="Arial" w:cs="Arial"/>
          <w:sz w:val="24"/>
          <w:szCs w:val="24"/>
        </w:rPr>
        <w:t>poduzetim</w:t>
      </w:r>
      <w:r w:rsidRPr="00115D9A">
        <w:rPr>
          <w:rFonts w:ascii="Arial" w:hAnsi="Arial" w:cs="Arial"/>
          <w:spacing w:val="22"/>
          <w:sz w:val="24"/>
          <w:szCs w:val="24"/>
        </w:rPr>
        <w:t xml:space="preserve"> </w:t>
      </w:r>
      <w:r w:rsidRPr="00115D9A">
        <w:rPr>
          <w:rFonts w:ascii="Arial" w:hAnsi="Arial" w:cs="Arial"/>
          <w:sz w:val="24"/>
          <w:szCs w:val="24"/>
        </w:rPr>
        <w:t>radnjama</w:t>
      </w:r>
      <w:r w:rsidRPr="00115D9A">
        <w:rPr>
          <w:rFonts w:ascii="Arial" w:hAnsi="Arial" w:cs="Arial"/>
          <w:spacing w:val="24"/>
          <w:sz w:val="24"/>
          <w:szCs w:val="24"/>
        </w:rPr>
        <w:t xml:space="preserve"> </w:t>
      </w:r>
      <w:r w:rsidRPr="00115D9A">
        <w:rPr>
          <w:rFonts w:ascii="Arial" w:hAnsi="Arial" w:cs="Arial"/>
          <w:sz w:val="24"/>
          <w:szCs w:val="24"/>
        </w:rPr>
        <w:t>u</w:t>
      </w:r>
      <w:r w:rsidRPr="00115D9A">
        <w:rPr>
          <w:rFonts w:ascii="Arial" w:hAnsi="Arial" w:cs="Arial"/>
          <w:spacing w:val="24"/>
          <w:sz w:val="24"/>
          <w:szCs w:val="24"/>
        </w:rPr>
        <w:t xml:space="preserve"> </w:t>
      </w:r>
      <w:r w:rsidRPr="00115D9A">
        <w:rPr>
          <w:rFonts w:ascii="Arial" w:hAnsi="Arial" w:cs="Arial"/>
          <w:sz w:val="24"/>
          <w:szCs w:val="24"/>
        </w:rPr>
        <w:t>cijelosti</w:t>
      </w:r>
    </w:p>
    <w:p w:rsidRPr="00115D9A" w:rsidR="00115D9A" w:rsidP="00115D9A" w:rsidRDefault="00115D9A" w14:paraId="60AE9CD7" w14:textId="77777777">
      <w:pPr>
        <w:pStyle w:val="Odlomakpopisa"/>
        <w:widowControl w:val="false"/>
        <w:numPr>
          <w:ilvl w:val="0"/>
          <w:numId w:val="43"/>
        </w:numPr>
        <w:tabs>
          <w:tab w:val="left" w:pos="604"/>
        </w:tabs>
        <w:autoSpaceDE w:val="false"/>
        <w:autoSpaceDN w:val="false"/>
        <w:spacing w:before="16" w:after="0" w:line="256" w:lineRule="auto"/>
        <w:ind w:left="596" w:right="296" w:hanging="360"/>
        <w:contextualSpacing w:val="false"/>
        <w:rPr>
          <w:rFonts w:ascii="Arial" w:hAnsi="Arial" w:cs="Arial"/>
          <w:sz w:val="24"/>
          <w:szCs w:val="24"/>
        </w:rPr>
      </w:pPr>
      <w:r w:rsidRPr="00115D9A">
        <w:rPr>
          <w:rFonts w:ascii="Arial" w:hAnsi="Arial" w:cs="Arial"/>
          <w:w w:val="105"/>
          <w:sz w:val="24"/>
          <w:szCs w:val="24"/>
        </w:rPr>
        <w:t>Dozvoljava</w:t>
      </w:r>
      <w:r w:rsidRPr="00115D9A">
        <w:rPr>
          <w:rFonts w:ascii="Arial" w:hAnsi="Arial" w:cs="Arial"/>
          <w:spacing w:val="-9"/>
          <w:w w:val="105"/>
          <w:sz w:val="24"/>
          <w:szCs w:val="24"/>
        </w:rPr>
        <w:t xml:space="preserve"> </w:t>
      </w:r>
      <w:r w:rsidRPr="00115D9A">
        <w:rPr>
          <w:rFonts w:ascii="Arial" w:hAnsi="Arial" w:cs="Arial"/>
          <w:w w:val="105"/>
          <w:sz w:val="24"/>
          <w:szCs w:val="24"/>
        </w:rPr>
        <w:t>se</w:t>
      </w:r>
      <w:r w:rsidRPr="00115D9A">
        <w:rPr>
          <w:rFonts w:ascii="Arial" w:hAnsi="Arial" w:cs="Arial"/>
          <w:spacing w:val="-9"/>
          <w:w w:val="105"/>
          <w:sz w:val="24"/>
          <w:szCs w:val="24"/>
        </w:rPr>
        <w:t xml:space="preserve"> </w:t>
      </w:r>
      <w:r w:rsidRPr="00115D9A">
        <w:rPr>
          <w:rFonts w:ascii="Arial" w:hAnsi="Arial" w:cs="Arial"/>
          <w:w w:val="105"/>
          <w:sz w:val="24"/>
          <w:szCs w:val="24"/>
        </w:rPr>
        <w:t>sklapanje</w:t>
      </w:r>
      <w:r w:rsidRPr="00115D9A">
        <w:rPr>
          <w:rFonts w:ascii="Arial" w:hAnsi="Arial" w:cs="Arial"/>
          <w:spacing w:val="-9"/>
          <w:w w:val="105"/>
          <w:sz w:val="24"/>
          <w:szCs w:val="24"/>
        </w:rPr>
        <w:t xml:space="preserve"> </w:t>
      </w:r>
      <w:r w:rsidRPr="00115D9A">
        <w:rPr>
          <w:rFonts w:ascii="Arial" w:hAnsi="Arial" w:cs="Arial"/>
          <w:w w:val="105"/>
          <w:sz w:val="24"/>
          <w:szCs w:val="24"/>
        </w:rPr>
        <w:t>ugovora</w:t>
      </w:r>
      <w:r w:rsidRPr="00115D9A">
        <w:rPr>
          <w:rFonts w:ascii="Arial" w:hAnsi="Arial" w:cs="Arial"/>
          <w:spacing w:val="-9"/>
          <w:w w:val="105"/>
          <w:sz w:val="24"/>
          <w:szCs w:val="24"/>
        </w:rPr>
        <w:t xml:space="preserve"> </w:t>
      </w:r>
      <w:r w:rsidRPr="00115D9A">
        <w:rPr>
          <w:rFonts w:ascii="Arial" w:hAnsi="Arial" w:cs="Arial"/>
          <w:w w:val="105"/>
          <w:sz w:val="24"/>
          <w:szCs w:val="24"/>
        </w:rPr>
        <w:t>sa</w:t>
      </w:r>
      <w:r w:rsidRPr="00115D9A">
        <w:rPr>
          <w:rFonts w:ascii="Arial" w:hAnsi="Arial" w:cs="Arial"/>
          <w:spacing w:val="-9"/>
          <w:w w:val="105"/>
          <w:sz w:val="24"/>
          <w:szCs w:val="24"/>
        </w:rPr>
        <w:t xml:space="preserve"> </w:t>
      </w:r>
      <w:r w:rsidRPr="00115D9A">
        <w:rPr>
          <w:rFonts w:ascii="Arial" w:hAnsi="Arial" w:cs="Arial"/>
          <w:w w:val="105"/>
          <w:sz w:val="24"/>
          <w:szCs w:val="24"/>
        </w:rPr>
        <w:t>knjigovodstvenim</w:t>
      </w:r>
      <w:r w:rsidRPr="00115D9A">
        <w:rPr>
          <w:rFonts w:ascii="Arial" w:hAnsi="Arial" w:cs="Arial"/>
          <w:spacing w:val="-9"/>
          <w:w w:val="105"/>
          <w:sz w:val="24"/>
          <w:szCs w:val="24"/>
        </w:rPr>
        <w:t xml:space="preserve"> </w:t>
      </w:r>
      <w:r w:rsidRPr="00115D9A">
        <w:rPr>
          <w:rFonts w:ascii="Arial" w:hAnsi="Arial" w:cs="Arial"/>
          <w:w w:val="105"/>
          <w:sz w:val="24"/>
          <w:szCs w:val="24"/>
        </w:rPr>
        <w:t>servisom</w:t>
      </w:r>
      <w:r w:rsidRPr="00115D9A">
        <w:rPr>
          <w:rFonts w:ascii="Arial" w:hAnsi="Arial" w:cs="Arial"/>
          <w:spacing w:val="-10"/>
          <w:w w:val="105"/>
          <w:sz w:val="24"/>
          <w:szCs w:val="24"/>
        </w:rPr>
        <w:t xml:space="preserve"> </w:t>
      </w:r>
      <w:r w:rsidRPr="00115D9A">
        <w:rPr>
          <w:rFonts w:ascii="Arial" w:hAnsi="Arial" w:cs="Arial"/>
          <w:w w:val="105"/>
          <w:sz w:val="24"/>
          <w:szCs w:val="24"/>
        </w:rPr>
        <w:t>za</w:t>
      </w:r>
      <w:r w:rsidRPr="00115D9A">
        <w:rPr>
          <w:rFonts w:ascii="Arial" w:hAnsi="Arial" w:cs="Arial"/>
          <w:spacing w:val="-8"/>
          <w:w w:val="105"/>
          <w:sz w:val="24"/>
          <w:szCs w:val="24"/>
        </w:rPr>
        <w:t xml:space="preserve"> </w:t>
      </w:r>
      <w:r w:rsidRPr="00115D9A">
        <w:rPr>
          <w:rFonts w:ascii="Arial" w:hAnsi="Arial" w:cs="Arial"/>
          <w:w w:val="105"/>
          <w:sz w:val="24"/>
          <w:szCs w:val="24"/>
        </w:rPr>
        <w:t>iznos</w:t>
      </w:r>
      <w:r w:rsidRPr="00115D9A">
        <w:rPr>
          <w:rFonts w:ascii="Arial" w:hAnsi="Arial" w:cs="Arial"/>
          <w:spacing w:val="-10"/>
          <w:w w:val="105"/>
          <w:sz w:val="24"/>
          <w:szCs w:val="24"/>
        </w:rPr>
        <w:t xml:space="preserve"> </w:t>
      </w:r>
      <w:r w:rsidRPr="00115D9A">
        <w:rPr>
          <w:rFonts w:ascii="Arial" w:hAnsi="Arial" w:cs="Arial"/>
          <w:w w:val="105"/>
          <w:sz w:val="24"/>
          <w:szCs w:val="24"/>
        </w:rPr>
        <w:t>od</w:t>
      </w:r>
      <w:r w:rsidRPr="00115D9A">
        <w:rPr>
          <w:rFonts w:ascii="Arial" w:hAnsi="Arial" w:cs="Arial"/>
          <w:spacing w:val="-10"/>
          <w:w w:val="105"/>
          <w:sz w:val="24"/>
          <w:szCs w:val="24"/>
        </w:rPr>
        <w:t xml:space="preserve"> </w:t>
      </w:r>
      <w:r w:rsidRPr="00115D9A">
        <w:rPr>
          <w:rFonts w:ascii="Arial" w:hAnsi="Arial" w:cs="Arial"/>
          <w:w w:val="105"/>
          <w:sz w:val="24"/>
          <w:szCs w:val="24"/>
        </w:rPr>
        <w:t>79,60</w:t>
      </w:r>
      <w:r w:rsidRPr="00115D9A">
        <w:rPr>
          <w:rFonts w:ascii="Arial" w:hAnsi="Arial" w:cs="Arial"/>
          <w:spacing w:val="-52"/>
          <w:w w:val="105"/>
          <w:sz w:val="24"/>
          <w:szCs w:val="24"/>
        </w:rPr>
        <w:t xml:space="preserve"> </w:t>
      </w:r>
      <w:r w:rsidRPr="00115D9A">
        <w:rPr>
          <w:rFonts w:ascii="Arial" w:hAnsi="Arial" w:cs="Arial"/>
          <w:w w:val="105"/>
          <w:sz w:val="24"/>
          <w:szCs w:val="24"/>
        </w:rPr>
        <w:t>EUR</w:t>
      </w:r>
      <w:r w:rsidRPr="00115D9A">
        <w:rPr>
          <w:rFonts w:ascii="Arial" w:hAnsi="Arial" w:cs="Arial"/>
          <w:spacing w:val="4"/>
          <w:w w:val="105"/>
          <w:sz w:val="24"/>
          <w:szCs w:val="24"/>
        </w:rPr>
        <w:t xml:space="preserve"> </w:t>
      </w:r>
      <w:r w:rsidRPr="00115D9A">
        <w:rPr>
          <w:rFonts w:ascii="Arial" w:hAnsi="Arial" w:cs="Arial"/>
          <w:w w:val="105"/>
          <w:sz w:val="24"/>
          <w:szCs w:val="24"/>
        </w:rPr>
        <w:t>bruto</w:t>
      </w:r>
      <w:r w:rsidRPr="00115D9A">
        <w:rPr>
          <w:rFonts w:ascii="Arial" w:hAnsi="Arial" w:cs="Arial"/>
          <w:spacing w:val="5"/>
          <w:w w:val="105"/>
          <w:sz w:val="24"/>
          <w:szCs w:val="24"/>
        </w:rPr>
        <w:t xml:space="preserve"> </w:t>
      </w:r>
      <w:r w:rsidRPr="00115D9A">
        <w:rPr>
          <w:rFonts w:ascii="Arial" w:hAnsi="Arial" w:cs="Arial"/>
          <w:w w:val="105"/>
          <w:sz w:val="24"/>
          <w:szCs w:val="24"/>
        </w:rPr>
        <w:t>mjesečno</w:t>
      </w:r>
    </w:p>
    <w:p w:rsidRPr="00115D9A" w:rsidR="00115D9A" w:rsidP="00115D9A" w:rsidRDefault="00115D9A" w14:paraId="25C3DA0B" w14:textId="77777777">
      <w:pPr>
        <w:pStyle w:val="Odlomakpopisa"/>
        <w:widowControl w:val="false"/>
        <w:numPr>
          <w:ilvl w:val="0"/>
          <w:numId w:val="43"/>
        </w:numPr>
        <w:tabs>
          <w:tab w:val="left" w:pos="604"/>
        </w:tabs>
        <w:autoSpaceDE w:val="false"/>
        <w:autoSpaceDN w:val="false"/>
        <w:spacing w:after="0" w:line="277" w:lineRule="exact"/>
        <w:ind w:hanging="369"/>
        <w:contextualSpacing w:val="false"/>
        <w:rPr>
          <w:rFonts w:ascii="Arial" w:hAnsi="Arial" w:cs="Arial"/>
          <w:sz w:val="24"/>
          <w:szCs w:val="24"/>
        </w:rPr>
      </w:pPr>
      <w:r w:rsidRPr="00115D9A">
        <w:rPr>
          <w:rFonts w:ascii="Arial" w:hAnsi="Arial" w:cs="Arial"/>
          <w:w w:val="105"/>
          <w:sz w:val="24"/>
          <w:szCs w:val="24"/>
        </w:rPr>
        <w:t>Nova</w:t>
      </w:r>
      <w:r w:rsidRPr="00115D9A">
        <w:rPr>
          <w:rFonts w:ascii="Arial" w:hAnsi="Arial" w:cs="Arial"/>
          <w:spacing w:val="-9"/>
          <w:w w:val="105"/>
          <w:sz w:val="24"/>
          <w:szCs w:val="24"/>
        </w:rPr>
        <w:t xml:space="preserve"> </w:t>
      </w:r>
      <w:r w:rsidRPr="00115D9A">
        <w:rPr>
          <w:rFonts w:ascii="Arial" w:hAnsi="Arial" w:cs="Arial"/>
          <w:w w:val="105"/>
          <w:sz w:val="24"/>
          <w:szCs w:val="24"/>
        </w:rPr>
        <w:t>procjena</w:t>
      </w:r>
      <w:r w:rsidRPr="00115D9A">
        <w:rPr>
          <w:rFonts w:ascii="Arial" w:hAnsi="Arial" w:cs="Arial"/>
          <w:spacing w:val="-8"/>
          <w:w w:val="105"/>
          <w:sz w:val="24"/>
          <w:szCs w:val="24"/>
        </w:rPr>
        <w:t xml:space="preserve"> </w:t>
      </w:r>
      <w:r w:rsidRPr="00115D9A">
        <w:rPr>
          <w:rFonts w:ascii="Arial" w:hAnsi="Arial" w:cs="Arial"/>
          <w:w w:val="105"/>
          <w:sz w:val="24"/>
          <w:szCs w:val="24"/>
        </w:rPr>
        <w:t>pokretnina</w:t>
      </w:r>
    </w:p>
    <w:p w:rsidRPr="00115D9A" w:rsidR="00115D9A" w:rsidP="00115D9A" w:rsidRDefault="00115D9A" w14:paraId="6590AE16" w14:textId="77777777">
      <w:pPr>
        <w:pStyle w:val="Odlomakpopisa"/>
        <w:widowControl w:val="false"/>
        <w:numPr>
          <w:ilvl w:val="0"/>
          <w:numId w:val="43"/>
        </w:numPr>
        <w:tabs>
          <w:tab w:val="left" w:pos="604"/>
        </w:tabs>
        <w:autoSpaceDE w:val="false"/>
        <w:autoSpaceDN w:val="false"/>
        <w:spacing w:before="16" w:after="0" w:line="254" w:lineRule="auto"/>
        <w:ind w:left="235" w:right="1064" w:firstLine="0"/>
        <w:contextualSpacing w:val="false"/>
        <w:rPr>
          <w:rFonts w:ascii="Arial" w:hAnsi="Arial" w:cs="Arial"/>
          <w:sz w:val="24"/>
          <w:szCs w:val="24"/>
        </w:rPr>
      </w:pPr>
      <w:r w:rsidRPr="00115D9A">
        <w:rPr>
          <w:rFonts w:ascii="Arial" w:hAnsi="Arial" w:cs="Arial"/>
          <w:sz w:val="24"/>
          <w:szCs w:val="24"/>
        </w:rPr>
        <w:t>Donijeti</w:t>
      </w:r>
      <w:r w:rsidRPr="00115D9A">
        <w:rPr>
          <w:rFonts w:ascii="Arial" w:hAnsi="Arial" w:cs="Arial"/>
          <w:spacing w:val="25"/>
          <w:sz w:val="24"/>
          <w:szCs w:val="24"/>
        </w:rPr>
        <w:t xml:space="preserve"> </w:t>
      </w:r>
      <w:r w:rsidRPr="00115D9A">
        <w:rPr>
          <w:rFonts w:ascii="Arial" w:hAnsi="Arial" w:cs="Arial"/>
          <w:sz w:val="24"/>
          <w:szCs w:val="24"/>
        </w:rPr>
        <w:t>odluku</w:t>
      </w:r>
      <w:r w:rsidRPr="00115D9A">
        <w:rPr>
          <w:rFonts w:ascii="Arial" w:hAnsi="Arial" w:cs="Arial"/>
          <w:spacing w:val="26"/>
          <w:sz w:val="24"/>
          <w:szCs w:val="24"/>
        </w:rPr>
        <w:t xml:space="preserve"> </w:t>
      </w:r>
      <w:r w:rsidRPr="00115D9A">
        <w:rPr>
          <w:rFonts w:ascii="Arial" w:hAnsi="Arial" w:cs="Arial"/>
          <w:sz w:val="24"/>
          <w:szCs w:val="24"/>
        </w:rPr>
        <w:t>o</w:t>
      </w:r>
      <w:r w:rsidRPr="00115D9A">
        <w:rPr>
          <w:rFonts w:ascii="Arial" w:hAnsi="Arial" w:cs="Arial"/>
          <w:spacing w:val="29"/>
          <w:sz w:val="24"/>
          <w:szCs w:val="24"/>
        </w:rPr>
        <w:t xml:space="preserve"> </w:t>
      </w:r>
      <w:r w:rsidRPr="00115D9A">
        <w:rPr>
          <w:rFonts w:ascii="Arial" w:hAnsi="Arial" w:cs="Arial"/>
          <w:sz w:val="24"/>
          <w:szCs w:val="24"/>
        </w:rPr>
        <w:t>načinu</w:t>
      </w:r>
      <w:r w:rsidRPr="00115D9A">
        <w:rPr>
          <w:rFonts w:ascii="Arial" w:hAnsi="Arial" w:cs="Arial"/>
          <w:spacing w:val="26"/>
          <w:sz w:val="24"/>
          <w:szCs w:val="24"/>
        </w:rPr>
        <w:t xml:space="preserve"> </w:t>
      </w:r>
      <w:r w:rsidRPr="00115D9A">
        <w:rPr>
          <w:rFonts w:ascii="Arial" w:hAnsi="Arial" w:cs="Arial"/>
          <w:sz w:val="24"/>
          <w:szCs w:val="24"/>
        </w:rPr>
        <w:t>unovčenja</w:t>
      </w:r>
      <w:r w:rsidRPr="00115D9A">
        <w:rPr>
          <w:rFonts w:ascii="Arial" w:hAnsi="Arial" w:cs="Arial"/>
          <w:spacing w:val="27"/>
          <w:sz w:val="24"/>
          <w:szCs w:val="24"/>
        </w:rPr>
        <w:t xml:space="preserve"> </w:t>
      </w:r>
      <w:r w:rsidRPr="00115D9A">
        <w:rPr>
          <w:rFonts w:ascii="Arial" w:hAnsi="Arial" w:cs="Arial"/>
          <w:sz w:val="24"/>
          <w:szCs w:val="24"/>
        </w:rPr>
        <w:t>nekretnina</w:t>
      </w:r>
      <w:r w:rsidRPr="00115D9A">
        <w:rPr>
          <w:rFonts w:ascii="Arial" w:hAnsi="Arial" w:cs="Arial"/>
          <w:spacing w:val="28"/>
          <w:sz w:val="24"/>
          <w:szCs w:val="24"/>
        </w:rPr>
        <w:t xml:space="preserve"> </w:t>
      </w:r>
      <w:r w:rsidRPr="00115D9A">
        <w:rPr>
          <w:rFonts w:ascii="Arial" w:hAnsi="Arial" w:cs="Arial"/>
          <w:sz w:val="24"/>
          <w:szCs w:val="24"/>
        </w:rPr>
        <w:t>i</w:t>
      </w:r>
      <w:r w:rsidRPr="00115D9A">
        <w:rPr>
          <w:rFonts w:ascii="Arial" w:hAnsi="Arial" w:cs="Arial"/>
          <w:spacing w:val="25"/>
          <w:sz w:val="24"/>
          <w:szCs w:val="24"/>
        </w:rPr>
        <w:t xml:space="preserve"> </w:t>
      </w:r>
      <w:r w:rsidRPr="00115D9A">
        <w:rPr>
          <w:rFonts w:ascii="Arial" w:hAnsi="Arial" w:cs="Arial"/>
          <w:sz w:val="24"/>
          <w:szCs w:val="24"/>
        </w:rPr>
        <w:t>pokretnina</w:t>
      </w:r>
      <w:r w:rsidRPr="00115D9A">
        <w:rPr>
          <w:rFonts w:ascii="Arial" w:hAnsi="Arial" w:cs="Arial"/>
          <w:spacing w:val="28"/>
          <w:sz w:val="24"/>
          <w:szCs w:val="24"/>
        </w:rPr>
        <w:t xml:space="preserve"> </w:t>
      </w:r>
      <w:r w:rsidRPr="00115D9A">
        <w:rPr>
          <w:rFonts w:ascii="Arial" w:hAnsi="Arial" w:cs="Arial"/>
          <w:sz w:val="24"/>
          <w:szCs w:val="24"/>
        </w:rPr>
        <w:t>(</w:t>
      </w:r>
      <w:r w:rsidRPr="00115D9A">
        <w:rPr>
          <w:rFonts w:ascii="Arial" w:hAnsi="Arial" w:cs="Arial"/>
          <w:spacing w:val="26"/>
          <w:sz w:val="24"/>
          <w:szCs w:val="24"/>
        </w:rPr>
        <w:t xml:space="preserve"> </w:t>
      </w:r>
      <w:r w:rsidRPr="00115D9A">
        <w:rPr>
          <w:rFonts w:ascii="Arial" w:hAnsi="Arial" w:cs="Arial"/>
          <w:sz w:val="24"/>
          <w:szCs w:val="24"/>
        </w:rPr>
        <w:t>putem</w:t>
      </w:r>
      <w:r w:rsidRPr="00115D9A">
        <w:rPr>
          <w:rFonts w:ascii="Arial" w:hAnsi="Arial" w:cs="Arial"/>
          <w:spacing w:val="26"/>
          <w:sz w:val="24"/>
          <w:szCs w:val="24"/>
        </w:rPr>
        <w:t xml:space="preserve"> </w:t>
      </w:r>
      <w:r w:rsidRPr="00115D9A">
        <w:rPr>
          <w:rFonts w:ascii="Arial" w:hAnsi="Arial" w:cs="Arial"/>
          <w:sz w:val="24"/>
          <w:szCs w:val="24"/>
        </w:rPr>
        <w:t>javne</w:t>
      </w:r>
      <w:r w:rsidRPr="00115D9A">
        <w:rPr>
          <w:rFonts w:ascii="Arial" w:hAnsi="Arial" w:cs="Arial"/>
          <w:spacing w:val="-50"/>
          <w:sz w:val="24"/>
          <w:szCs w:val="24"/>
        </w:rPr>
        <w:t xml:space="preserve"> </w:t>
      </w:r>
      <w:r w:rsidRPr="00115D9A">
        <w:rPr>
          <w:rFonts w:ascii="Arial" w:hAnsi="Arial" w:cs="Arial"/>
          <w:sz w:val="24"/>
          <w:szCs w:val="24"/>
        </w:rPr>
        <w:t>dražbe,</w:t>
      </w:r>
      <w:r w:rsidRPr="00115D9A">
        <w:rPr>
          <w:rFonts w:ascii="Arial" w:hAnsi="Arial" w:cs="Arial"/>
          <w:spacing w:val="7"/>
          <w:sz w:val="24"/>
          <w:szCs w:val="24"/>
        </w:rPr>
        <w:t xml:space="preserve"> </w:t>
      </w:r>
      <w:r w:rsidRPr="00115D9A">
        <w:rPr>
          <w:rFonts w:ascii="Arial" w:hAnsi="Arial" w:cs="Arial"/>
          <w:sz w:val="24"/>
          <w:szCs w:val="24"/>
        </w:rPr>
        <w:t>neposredne</w:t>
      </w:r>
      <w:r w:rsidRPr="00115D9A">
        <w:rPr>
          <w:rFonts w:ascii="Arial" w:hAnsi="Arial" w:cs="Arial"/>
          <w:spacing w:val="8"/>
          <w:sz w:val="24"/>
          <w:szCs w:val="24"/>
        </w:rPr>
        <w:t xml:space="preserve"> </w:t>
      </w:r>
      <w:r w:rsidRPr="00115D9A">
        <w:rPr>
          <w:rFonts w:ascii="Arial" w:hAnsi="Arial" w:cs="Arial"/>
          <w:sz w:val="24"/>
          <w:szCs w:val="24"/>
        </w:rPr>
        <w:t>pogodbe)</w:t>
      </w:r>
    </w:p>
    <w:p w:rsidRPr="00073159" w:rsidR="00115D9A" w:rsidP="00115D9A" w:rsidRDefault="00115D9A" w14:paraId="6440DF2C" w14:textId="5A335DAC">
      <w:pPr>
        <w:pStyle w:val="Odlomakpopisa"/>
        <w:widowControl w:val="false"/>
        <w:numPr>
          <w:ilvl w:val="0"/>
          <w:numId w:val="43"/>
        </w:numPr>
        <w:tabs>
          <w:tab w:val="left" w:pos="604"/>
        </w:tabs>
        <w:autoSpaceDE w:val="false"/>
        <w:autoSpaceDN w:val="false"/>
        <w:spacing w:before="1" w:after="0" w:line="240" w:lineRule="auto"/>
        <w:ind w:hanging="369"/>
        <w:contextualSpacing w:val="false"/>
        <w:rPr>
          <w:rFonts w:ascii="Arial" w:hAnsi="Arial" w:cs="Arial"/>
          <w:sz w:val="24"/>
          <w:szCs w:val="24"/>
        </w:rPr>
        <w:sectPr w:rsidRPr="00073159" w:rsidR="00115D9A">
          <w:pgSz w:w="11910" w:h="16840"/>
          <w:pgMar w:top="1320" w:right="1180" w:bottom="1040" w:left="1180" w:header="0" w:footer="756" w:gutter="0"/>
          <w:cols w:space="720"/>
        </w:sectPr>
      </w:pPr>
      <w:r w:rsidRPr="00115D9A">
        <w:rPr>
          <w:rFonts w:ascii="Arial" w:hAnsi="Arial" w:cs="Arial"/>
          <w:w w:val="105"/>
          <w:sz w:val="24"/>
          <w:szCs w:val="24"/>
        </w:rPr>
        <w:t>Pokrenuti</w:t>
      </w:r>
      <w:r w:rsidRPr="00115D9A">
        <w:rPr>
          <w:rFonts w:ascii="Arial" w:hAnsi="Arial" w:cs="Arial"/>
          <w:spacing w:val="-12"/>
          <w:w w:val="105"/>
          <w:sz w:val="24"/>
          <w:szCs w:val="24"/>
        </w:rPr>
        <w:t xml:space="preserve"> </w:t>
      </w:r>
      <w:r w:rsidRPr="00115D9A">
        <w:rPr>
          <w:rFonts w:ascii="Arial" w:hAnsi="Arial" w:cs="Arial"/>
          <w:w w:val="105"/>
          <w:sz w:val="24"/>
          <w:szCs w:val="24"/>
        </w:rPr>
        <w:t>postupak</w:t>
      </w:r>
      <w:r w:rsidRPr="00115D9A">
        <w:rPr>
          <w:rFonts w:ascii="Arial" w:hAnsi="Arial" w:cs="Arial"/>
          <w:spacing w:val="-10"/>
          <w:w w:val="105"/>
          <w:sz w:val="24"/>
          <w:szCs w:val="24"/>
        </w:rPr>
        <w:t xml:space="preserve"> </w:t>
      </w:r>
      <w:r w:rsidRPr="00115D9A">
        <w:rPr>
          <w:rFonts w:ascii="Arial" w:hAnsi="Arial" w:cs="Arial"/>
          <w:w w:val="105"/>
          <w:sz w:val="24"/>
          <w:szCs w:val="24"/>
        </w:rPr>
        <w:t>unovčenja</w:t>
      </w:r>
    </w:p>
    <w:p w:rsidRPr="007D0E06" w:rsidR="007D0E06" w:rsidP="007D0E06" w:rsidRDefault="007D0E06" w14:paraId="6494EC4F" w14:textId="6CC785EC">
      <w:pPr>
        <w:pStyle w:val="Default"/>
        <w:rPr>
          <w:rFonts w:ascii="Arial" w:hAnsi="Arial" w:cs="Arial"/>
        </w:rPr>
      </w:pPr>
    </w:p>
    <w:p w:rsidRPr="000932EB" w:rsidR="004079E2" w:rsidP="004079E2" w:rsidRDefault="004079E2" w14:paraId="1CE0C045" w14:textId="37AFAF09">
      <w:pPr>
        <w:ind w:firstLine="720"/>
        <w:jc w:val="both"/>
        <w:rPr>
          <w:rFonts w:ascii="Arial" w:hAnsi="Arial" w:cs="Arial"/>
          <w:sz w:val="24"/>
          <w:szCs w:val="24"/>
        </w:rPr>
      </w:pPr>
      <w:r w:rsidRPr="000932E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932EB" w:rsidR="004079E2" w:rsidP="004079E2" w:rsidRDefault="004079E2" w14:paraId="3889444A" w14:textId="6813B1E1">
      <w:pPr>
        <w:ind w:firstLine="720"/>
        <w:jc w:val="both"/>
        <w:rPr>
          <w:rFonts w:ascii="Arial" w:hAnsi="Arial" w:cs="Arial"/>
          <w:sz w:val="24"/>
          <w:szCs w:val="24"/>
        </w:rPr>
      </w:pPr>
      <w:r w:rsidRPr="000932E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932EB" w:rsidR="004079E2" w:rsidP="004079E2" w:rsidRDefault="004079E2" w14:paraId="050D9BBC" w14:textId="77777777">
      <w:pPr>
        <w:jc w:val="both"/>
        <w:rPr>
          <w:rFonts w:ascii="Arial" w:hAnsi="Arial" w:cs="Arial"/>
          <w:sz w:val="24"/>
          <w:szCs w:val="24"/>
        </w:rPr>
      </w:pPr>
    </w:p>
    <w:p w:rsidRPr="000932EB" w:rsidR="00A87A20" w:rsidP="00CB0929" w:rsidRDefault="004079E2" w14:paraId="761C2E65" w14:textId="77777777">
      <w:pPr>
        <w:ind w:firstLine="720"/>
        <w:jc w:val="both"/>
        <w:rPr>
          <w:rFonts w:ascii="Arial" w:hAnsi="Arial" w:cs="Arial"/>
          <w:sz w:val="24"/>
          <w:szCs w:val="24"/>
        </w:rPr>
      </w:pPr>
      <w:r w:rsidRPr="000932EB">
        <w:rPr>
          <w:rFonts w:ascii="Arial" w:hAnsi="Arial" w:cs="Arial"/>
          <w:sz w:val="24"/>
          <w:szCs w:val="24"/>
        </w:rPr>
        <w:lastRenderedPageBreak/>
        <w:t xml:space="preserve">Sud obavještava vjerovnike kako će se glasovati dizanjem ruke. Nakon glasovanja  sud će objaviti rezultate glasovanja. </w:t>
      </w:r>
    </w:p>
    <w:p w:rsidRPr="000932EB" w:rsidR="00B946AE" w:rsidP="00813E3B" w:rsidRDefault="00B946AE" w14:paraId="322CD440" w14:textId="77777777">
      <w:pPr>
        <w:jc w:val="both"/>
        <w:rPr>
          <w:rFonts w:ascii="Arial" w:hAnsi="Arial" w:cs="Arial"/>
          <w:bCs/>
          <w:sz w:val="24"/>
          <w:szCs w:val="24"/>
        </w:rPr>
      </w:pPr>
    </w:p>
    <w:p w:rsidRPr="000932EB" w:rsidR="004079E2" w:rsidP="004079E2" w:rsidRDefault="001D70B1" w14:paraId="7CD762F4" w14:textId="2A16280A">
      <w:pPr>
        <w:ind w:firstLine="720"/>
        <w:jc w:val="both"/>
        <w:rPr>
          <w:rFonts w:ascii="Arial" w:hAnsi="Arial" w:cs="Arial"/>
          <w:bCs/>
          <w:sz w:val="24"/>
          <w:szCs w:val="24"/>
        </w:rPr>
      </w:pPr>
      <w:r w:rsidRPr="000932EB">
        <w:rPr>
          <w:rFonts w:ascii="Arial" w:hAnsi="Arial" w:cs="Arial"/>
          <w:bCs/>
          <w:sz w:val="24"/>
          <w:szCs w:val="24"/>
        </w:rPr>
        <w:t>Prisutni stečajni vjero</w:t>
      </w:r>
      <w:r w:rsidRPr="000932EB" w:rsidR="00CB0929">
        <w:rPr>
          <w:rFonts w:ascii="Arial" w:hAnsi="Arial" w:cs="Arial"/>
          <w:bCs/>
          <w:sz w:val="24"/>
          <w:szCs w:val="24"/>
        </w:rPr>
        <w:t>vni</w:t>
      </w:r>
      <w:r w:rsidR="008A71C4">
        <w:rPr>
          <w:rFonts w:ascii="Arial" w:hAnsi="Arial" w:cs="Arial"/>
          <w:bCs/>
          <w:sz w:val="24"/>
          <w:szCs w:val="24"/>
        </w:rPr>
        <w:t xml:space="preserve">k </w:t>
      </w:r>
      <w:r w:rsidRPr="000932EB" w:rsidR="00E530B1">
        <w:rPr>
          <w:rFonts w:ascii="Arial" w:hAnsi="Arial" w:cs="Arial"/>
          <w:bCs/>
          <w:sz w:val="24"/>
          <w:szCs w:val="24"/>
        </w:rPr>
        <w:t>suglas</w:t>
      </w:r>
      <w:r w:rsidR="008A71C4">
        <w:rPr>
          <w:rFonts w:ascii="Arial" w:hAnsi="Arial" w:cs="Arial"/>
          <w:bCs/>
          <w:sz w:val="24"/>
          <w:szCs w:val="24"/>
        </w:rPr>
        <w:t>an</w:t>
      </w:r>
      <w:r w:rsidRPr="000932EB" w:rsidR="00E530B1">
        <w:rPr>
          <w:rFonts w:ascii="Arial" w:hAnsi="Arial" w:cs="Arial"/>
          <w:bCs/>
          <w:sz w:val="24"/>
          <w:szCs w:val="24"/>
        </w:rPr>
        <w:t xml:space="preserve"> </w:t>
      </w:r>
      <w:r w:rsidR="008A71C4">
        <w:rPr>
          <w:rFonts w:ascii="Arial" w:hAnsi="Arial" w:cs="Arial"/>
          <w:bCs/>
          <w:sz w:val="24"/>
          <w:szCs w:val="24"/>
        </w:rPr>
        <w:t>je</w:t>
      </w:r>
      <w:r w:rsidRPr="000932EB" w:rsidR="004079E2">
        <w:rPr>
          <w:rFonts w:ascii="Arial" w:hAnsi="Arial" w:cs="Arial"/>
          <w:bCs/>
          <w:sz w:val="24"/>
          <w:szCs w:val="24"/>
        </w:rPr>
        <w:t xml:space="preserve"> da se donesu sljedeće:</w:t>
      </w:r>
    </w:p>
    <w:p w:rsidRPr="000932EB" w:rsidR="004079E2" w:rsidP="004079E2" w:rsidRDefault="004079E2" w14:paraId="6DFC2452" w14:textId="77777777">
      <w:pPr>
        <w:jc w:val="both"/>
        <w:rPr>
          <w:rFonts w:ascii="Arial" w:hAnsi="Arial" w:cs="Arial"/>
          <w:bCs/>
          <w:sz w:val="24"/>
          <w:szCs w:val="24"/>
        </w:rPr>
      </w:pPr>
    </w:p>
    <w:p w:rsidRPr="000932EB" w:rsidR="004079E2" w:rsidP="004079E2" w:rsidRDefault="004079E2" w14:paraId="7D0A5D63" w14:textId="77777777">
      <w:pPr>
        <w:jc w:val="center"/>
        <w:rPr>
          <w:rFonts w:ascii="Arial" w:hAnsi="Arial" w:cs="Arial"/>
          <w:bCs/>
          <w:sz w:val="24"/>
          <w:szCs w:val="24"/>
        </w:rPr>
      </w:pPr>
      <w:r w:rsidRPr="000932EB">
        <w:rPr>
          <w:rFonts w:ascii="Arial" w:hAnsi="Arial" w:cs="Arial"/>
          <w:bCs/>
          <w:sz w:val="24"/>
          <w:szCs w:val="24"/>
        </w:rPr>
        <w:t>O D L U K E</w:t>
      </w:r>
    </w:p>
    <w:p w:rsidRPr="000932EB" w:rsidR="00656AA9" w:rsidP="00656AA9" w:rsidRDefault="00656AA9" w14:paraId="3D13E8B5" w14:textId="77777777">
      <w:pPr>
        <w:overflowPunct/>
        <w:textAlignment w:val="auto"/>
        <w:rPr>
          <w:rFonts w:ascii="Arial" w:hAnsi="Arial" w:eastAsia="Lucida Sans Unicode" w:cs="Arial"/>
          <w:kern w:val="3"/>
          <w:sz w:val="24"/>
          <w:szCs w:val="24"/>
        </w:rPr>
      </w:pPr>
    </w:p>
    <w:p w:rsidRPr="00115D9A" w:rsidR="00073159" w:rsidP="00073159" w:rsidRDefault="00073159" w14:paraId="394C38D0" w14:textId="77777777">
      <w:pPr>
        <w:pStyle w:val="Odlomakpopisa"/>
        <w:widowControl w:val="false"/>
        <w:numPr>
          <w:ilvl w:val="0"/>
          <w:numId w:val="49"/>
        </w:numPr>
        <w:tabs>
          <w:tab w:val="left" w:pos="604"/>
        </w:tabs>
        <w:autoSpaceDE w:val="false"/>
        <w:autoSpaceDN w:val="false"/>
        <w:spacing w:after="0" w:line="240" w:lineRule="auto"/>
        <w:contextualSpacing w:val="false"/>
        <w:rPr>
          <w:rFonts w:ascii="Arial" w:hAnsi="Arial" w:cs="Arial"/>
          <w:sz w:val="24"/>
          <w:szCs w:val="24"/>
        </w:rPr>
      </w:pPr>
      <w:r w:rsidRPr="00115D9A">
        <w:rPr>
          <w:rFonts w:ascii="Arial" w:hAnsi="Arial" w:cs="Arial"/>
          <w:sz w:val="24"/>
          <w:szCs w:val="24"/>
        </w:rPr>
        <w:t>Prihvaća</w:t>
      </w:r>
      <w:r w:rsidRPr="00115D9A">
        <w:rPr>
          <w:rFonts w:ascii="Arial" w:hAnsi="Arial" w:cs="Arial"/>
          <w:spacing w:val="23"/>
          <w:sz w:val="24"/>
          <w:szCs w:val="24"/>
        </w:rPr>
        <w:t xml:space="preserve"> </w:t>
      </w:r>
      <w:r w:rsidRPr="00115D9A">
        <w:rPr>
          <w:rFonts w:ascii="Arial" w:hAnsi="Arial" w:cs="Arial"/>
          <w:sz w:val="24"/>
          <w:szCs w:val="24"/>
        </w:rPr>
        <w:t>se</w:t>
      </w:r>
      <w:r w:rsidRPr="00115D9A">
        <w:rPr>
          <w:rFonts w:ascii="Arial" w:hAnsi="Arial" w:cs="Arial"/>
          <w:spacing w:val="24"/>
          <w:sz w:val="24"/>
          <w:szCs w:val="24"/>
        </w:rPr>
        <w:t xml:space="preserve"> </w:t>
      </w:r>
      <w:r w:rsidRPr="00115D9A">
        <w:rPr>
          <w:rFonts w:ascii="Arial" w:hAnsi="Arial" w:cs="Arial"/>
          <w:sz w:val="24"/>
          <w:szCs w:val="24"/>
        </w:rPr>
        <w:t>izvještaj</w:t>
      </w:r>
      <w:r w:rsidRPr="00115D9A">
        <w:rPr>
          <w:rFonts w:ascii="Arial" w:hAnsi="Arial" w:cs="Arial"/>
          <w:spacing w:val="22"/>
          <w:sz w:val="24"/>
          <w:szCs w:val="24"/>
        </w:rPr>
        <w:t xml:space="preserve"> </w:t>
      </w:r>
      <w:r w:rsidRPr="00115D9A">
        <w:rPr>
          <w:rFonts w:ascii="Arial" w:hAnsi="Arial" w:cs="Arial"/>
          <w:sz w:val="24"/>
          <w:szCs w:val="24"/>
        </w:rPr>
        <w:t>stečajnog</w:t>
      </w:r>
      <w:r w:rsidRPr="00115D9A">
        <w:rPr>
          <w:rFonts w:ascii="Arial" w:hAnsi="Arial" w:cs="Arial"/>
          <w:spacing w:val="25"/>
          <w:sz w:val="24"/>
          <w:szCs w:val="24"/>
        </w:rPr>
        <w:t xml:space="preserve"> </w:t>
      </w:r>
      <w:r w:rsidRPr="00115D9A">
        <w:rPr>
          <w:rFonts w:ascii="Arial" w:hAnsi="Arial" w:cs="Arial"/>
          <w:sz w:val="24"/>
          <w:szCs w:val="24"/>
        </w:rPr>
        <w:t>upravitelja</w:t>
      </w:r>
      <w:r w:rsidRPr="00115D9A">
        <w:rPr>
          <w:rFonts w:ascii="Arial" w:hAnsi="Arial" w:cs="Arial"/>
          <w:spacing w:val="24"/>
          <w:sz w:val="24"/>
          <w:szCs w:val="24"/>
        </w:rPr>
        <w:t xml:space="preserve"> </w:t>
      </w:r>
      <w:r w:rsidRPr="00115D9A">
        <w:rPr>
          <w:rFonts w:ascii="Arial" w:hAnsi="Arial" w:cs="Arial"/>
          <w:sz w:val="24"/>
          <w:szCs w:val="24"/>
        </w:rPr>
        <w:t>o</w:t>
      </w:r>
      <w:r w:rsidRPr="00115D9A">
        <w:rPr>
          <w:rFonts w:ascii="Arial" w:hAnsi="Arial" w:cs="Arial"/>
          <w:spacing w:val="25"/>
          <w:sz w:val="24"/>
          <w:szCs w:val="24"/>
        </w:rPr>
        <w:t xml:space="preserve"> </w:t>
      </w:r>
      <w:r w:rsidRPr="00115D9A">
        <w:rPr>
          <w:rFonts w:ascii="Arial" w:hAnsi="Arial" w:cs="Arial"/>
          <w:sz w:val="24"/>
          <w:szCs w:val="24"/>
        </w:rPr>
        <w:t>poduzetim</w:t>
      </w:r>
      <w:r w:rsidRPr="00115D9A">
        <w:rPr>
          <w:rFonts w:ascii="Arial" w:hAnsi="Arial" w:cs="Arial"/>
          <w:spacing w:val="22"/>
          <w:sz w:val="24"/>
          <w:szCs w:val="24"/>
        </w:rPr>
        <w:t xml:space="preserve"> </w:t>
      </w:r>
      <w:r w:rsidRPr="00115D9A">
        <w:rPr>
          <w:rFonts w:ascii="Arial" w:hAnsi="Arial" w:cs="Arial"/>
          <w:sz w:val="24"/>
          <w:szCs w:val="24"/>
        </w:rPr>
        <w:t>radnjama</w:t>
      </w:r>
      <w:r w:rsidRPr="00115D9A">
        <w:rPr>
          <w:rFonts w:ascii="Arial" w:hAnsi="Arial" w:cs="Arial"/>
          <w:spacing w:val="24"/>
          <w:sz w:val="24"/>
          <w:szCs w:val="24"/>
        </w:rPr>
        <w:t xml:space="preserve"> </w:t>
      </w:r>
      <w:r w:rsidRPr="00115D9A">
        <w:rPr>
          <w:rFonts w:ascii="Arial" w:hAnsi="Arial" w:cs="Arial"/>
          <w:sz w:val="24"/>
          <w:szCs w:val="24"/>
        </w:rPr>
        <w:t>u</w:t>
      </w:r>
      <w:r w:rsidRPr="00115D9A">
        <w:rPr>
          <w:rFonts w:ascii="Arial" w:hAnsi="Arial" w:cs="Arial"/>
          <w:spacing w:val="24"/>
          <w:sz w:val="24"/>
          <w:szCs w:val="24"/>
        </w:rPr>
        <w:t xml:space="preserve"> </w:t>
      </w:r>
      <w:r w:rsidRPr="00115D9A">
        <w:rPr>
          <w:rFonts w:ascii="Arial" w:hAnsi="Arial" w:cs="Arial"/>
          <w:sz w:val="24"/>
          <w:szCs w:val="24"/>
        </w:rPr>
        <w:t>cijelosti</w:t>
      </w:r>
    </w:p>
    <w:p w:rsidRPr="00115D9A" w:rsidR="00073159" w:rsidP="00073159" w:rsidRDefault="00073159" w14:paraId="3C2C4341" w14:textId="77777777">
      <w:pPr>
        <w:pStyle w:val="Odlomakpopisa"/>
        <w:widowControl w:val="false"/>
        <w:numPr>
          <w:ilvl w:val="0"/>
          <w:numId w:val="49"/>
        </w:numPr>
        <w:tabs>
          <w:tab w:val="left" w:pos="604"/>
        </w:tabs>
        <w:autoSpaceDE w:val="false"/>
        <w:autoSpaceDN w:val="false"/>
        <w:spacing w:before="16" w:after="0" w:line="256" w:lineRule="auto"/>
        <w:ind w:left="596" w:right="296" w:hanging="360"/>
        <w:contextualSpacing w:val="false"/>
        <w:rPr>
          <w:rFonts w:ascii="Arial" w:hAnsi="Arial" w:cs="Arial"/>
          <w:sz w:val="24"/>
          <w:szCs w:val="24"/>
        </w:rPr>
      </w:pPr>
      <w:r w:rsidRPr="00115D9A">
        <w:rPr>
          <w:rFonts w:ascii="Arial" w:hAnsi="Arial" w:cs="Arial"/>
          <w:w w:val="105"/>
          <w:sz w:val="24"/>
          <w:szCs w:val="24"/>
        </w:rPr>
        <w:t>Dozvoljava</w:t>
      </w:r>
      <w:r w:rsidRPr="00115D9A">
        <w:rPr>
          <w:rFonts w:ascii="Arial" w:hAnsi="Arial" w:cs="Arial"/>
          <w:spacing w:val="-9"/>
          <w:w w:val="105"/>
          <w:sz w:val="24"/>
          <w:szCs w:val="24"/>
        </w:rPr>
        <w:t xml:space="preserve"> </w:t>
      </w:r>
      <w:r w:rsidRPr="00115D9A">
        <w:rPr>
          <w:rFonts w:ascii="Arial" w:hAnsi="Arial" w:cs="Arial"/>
          <w:w w:val="105"/>
          <w:sz w:val="24"/>
          <w:szCs w:val="24"/>
        </w:rPr>
        <w:t>se</w:t>
      </w:r>
      <w:r w:rsidRPr="00115D9A">
        <w:rPr>
          <w:rFonts w:ascii="Arial" w:hAnsi="Arial" w:cs="Arial"/>
          <w:spacing w:val="-9"/>
          <w:w w:val="105"/>
          <w:sz w:val="24"/>
          <w:szCs w:val="24"/>
        </w:rPr>
        <w:t xml:space="preserve"> </w:t>
      </w:r>
      <w:r w:rsidRPr="00115D9A">
        <w:rPr>
          <w:rFonts w:ascii="Arial" w:hAnsi="Arial" w:cs="Arial"/>
          <w:w w:val="105"/>
          <w:sz w:val="24"/>
          <w:szCs w:val="24"/>
        </w:rPr>
        <w:t>sklapanje</w:t>
      </w:r>
      <w:r w:rsidRPr="00115D9A">
        <w:rPr>
          <w:rFonts w:ascii="Arial" w:hAnsi="Arial" w:cs="Arial"/>
          <w:spacing w:val="-9"/>
          <w:w w:val="105"/>
          <w:sz w:val="24"/>
          <w:szCs w:val="24"/>
        </w:rPr>
        <w:t xml:space="preserve"> </w:t>
      </w:r>
      <w:r w:rsidRPr="00115D9A">
        <w:rPr>
          <w:rFonts w:ascii="Arial" w:hAnsi="Arial" w:cs="Arial"/>
          <w:w w:val="105"/>
          <w:sz w:val="24"/>
          <w:szCs w:val="24"/>
        </w:rPr>
        <w:t>ugovora</w:t>
      </w:r>
      <w:r w:rsidRPr="00115D9A">
        <w:rPr>
          <w:rFonts w:ascii="Arial" w:hAnsi="Arial" w:cs="Arial"/>
          <w:spacing w:val="-9"/>
          <w:w w:val="105"/>
          <w:sz w:val="24"/>
          <w:szCs w:val="24"/>
        </w:rPr>
        <w:t xml:space="preserve"> </w:t>
      </w:r>
      <w:r w:rsidRPr="00115D9A">
        <w:rPr>
          <w:rFonts w:ascii="Arial" w:hAnsi="Arial" w:cs="Arial"/>
          <w:w w:val="105"/>
          <w:sz w:val="24"/>
          <w:szCs w:val="24"/>
        </w:rPr>
        <w:t>sa</w:t>
      </w:r>
      <w:r w:rsidRPr="00115D9A">
        <w:rPr>
          <w:rFonts w:ascii="Arial" w:hAnsi="Arial" w:cs="Arial"/>
          <w:spacing w:val="-9"/>
          <w:w w:val="105"/>
          <w:sz w:val="24"/>
          <w:szCs w:val="24"/>
        </w:rPr>
        <w:t xml:space="preserve"> </w:t>
      </w:r>
      <w:r w:rsidRPr="00115D9A">
        <w:rPr>
          <w:rFonts w:ascii="Arial" w:hAnsi="Arial" w:cs="Arial"/>
          <w:w w:val="105"/>
          <w:sz w:val="24"/>
          <w:szCs w:val="24"/>
        </w:rPr>
        <w:t>knjigovodstvenim</w:t>
      </w:r>
      <w:r w:rsidRPr="00115D9A">
        <w:rPr>
          <w:rFonts w:ascii="Arial" w:hAnsi="Arial" w:cs="Arial"/>
          <w:spacing w:val="-9"/>
          <w:w w:val="105"/>
          <w:sz w:val="24"/>
          <w:szCs w:val="24"/>
        </w:rPr>
        <w:t xml:space="preserve"> </w:t>
      </w:r>
      <w:r w:rsidRPr="00115D9A">
        <w:rPr>
          <w:rFonts w:ascii="Arial" w:hAnsi="Arial" w:cs="Arial"/>
          <w:w w:val="105"/>
          <w:sz w:val="24"/>
          <w:szCs w:val="24"/>
        </w:rPr>
        <w:t>servisom</w:t>
      </w:r>
      <w:r w:rsidRPr="00115D9A">
        <w:rPr>
          <w:rFonts w:ascii="Arial" w:hAnsi="Arial" w:cs="Arial"/>
          <w:spacing w:val="-10"/>
          <w:w w:val="105"/>
          <w:sz w:val="24"/>
          <w:szCs w:val="24"/>
        </w:rPr>
        <w:t xml:space="preserve"> </w:t>
      </w:r>
      <w:r w:rsidRPr="00115D9A">
        <w:rPr>
          <w:rFonts w:ascii="Arial" w:hAnsi="Arial" w:cs="Arial"/>
          <w:w w:val="105"/>
          <w:sz w:val="24"/>
          <w:szCs w:val="24"/>
        </w:rPr>
        <w:t>za</w:t>
      </w:r>
      <w:r w:rsidRPr="00115D9A">
        <w:rPr>
          <w:rFonts w:ascii="Arial" w:hAnsi="Arial" w:cs="Arial"/>
          <w:spacing w:val="-8"/>
          <w:w w:val="105"/>
          <w:sz w:val="24"/>
          <w:szCs w:val="24"/>
        </w:rPr>
        <w:t xml:space="preserve"> </w:t>
      </w:r>
      <w:r w:rsidRPr="00115D9A">
        <w:rPr>
          <w:rFonts w:ascii="Arial" w:hAnsi="Arial" w:cs="Arial"/>
          <w:w w:val="105"/>
          <w:sz w:val="24"/>
          <w:szCs w:val="24"/>
        </w:rPr>
        <w:t>iznos</w:t>
      </w:r>
      <w:r w:rsidRPr="00115D9A">
        <w:rPr>
          <w:rFonts w:ascii="Arial" w:hAnsi="Arial" w:cs="Arial"/>
          <w:spacing w:val="-10"/>
          <w:w w:val="105"/>
          <w:sz w:val="24"/>
          <w:szCs w:val="24"/>
        </w:rPr>
        <w:t xml:space="preserve"> </w:t>
      </w:r>
      <w:r w:rsidRPr="00115D9A">
        <w:rPr>
          <w:rFonts w:ascii="Arial" w:hAnsi="Arial" w:cs="Arial"/>
          <w:w w:val="105"/>
          <w:sz w:val="24"/>
          <w:szCs w:val="24"/>
        </w:rPr>
        <w:t>od</w:t>
      </w:r>
      <w:r w:rsidRPr="00115D9A">
        <w:rPr>
          <w:rFonts w:ascii="Arial" w:hAnsi="Arial" w:cs="Arial"/>
          <w:spacing w:val="-10"/>
          <w:w w:val="105"/>
          <w:sz w:val="24"/>
          <w:szCs w:val="24"/>
        </w:rPr>
        <w:t xml:space="preserve"> </w:t>
      </w:r>
      <w:r w:rsidRPr="00115D9A">
        <w:rPr>
          <w:rFonts w:ascii="Arial" w:hAnsi="Arial" w:cs="Arial"/>
          <w:w w:val="105"/>
          <w:sz w:val="24"/>
          <w:szCs w:val="24"/>
        </w:rPr>
        <w:t>79,60</w:t>
      </w:r>
      <w:r w:rsidRPr="00115D9A">
        <w:rPr>
          <w:rFonts w:ascii="Arial" w:hAnsi="Arial" w:cs="Arial"/>
          <w:spacing w:val="-52"/>
          <w:w w:val="105"/>
          <w:sz w:val="24"/>
          <w:szCs w:val="24"/>
        </w:rPr>
        <w:t xml:space="preserve"> </w:t>
      </w:r>
      <w:r w:rsidRPr="00115D9A">
        <w:rPr>
          <w:rFonts w:ascii="Arial" w:hAnsi="Arial" w:cs="Arial"/>
          <w:w w:val="105"/>
          <w:sz w:val="24"/>
          <w:szCs w:val="24"/>
        </w:rPr>
        <w:t>EUR</w:t>
      </w:r>
      <w:r w:rsidRPr="00115D9A">
        <w:rPr>
          <w:rFonts w:ascii="Arial" w:hAnsi="Arial" w:cs="Arial"/>
          <w:spacing w:val="4"/>
          <w:w w:val="105"/>
          <w:sz w:val="24"/>
          <w:szCs w:val="24"/>
        </w:rPr>
        <w:t xml:space="preserve"> </w:t>
      </w:r>
      <w:r w:rsidRPr="00115D9A">
        <w:rPr>
          <w:rFonts w:ascii="Arial" w:hAnsi="Arial" w:cs="Arial"/>
          <w:w w:val="105"/>
          <w:sz w:val="24"/>
          <w:szCs w:val="24"/>
        </w:rPr>
        <w:t>bruto</w:t>
      </w:r>
      <w:r w:rsidRPr="00115D9A">
        <w:rPr>
          <w:rFonts w:ascii="Arial" w:hAnsi="Arial" w:cs="Arial"/>
          <w:spacing w:val="5"/>
          <w:w w:val="105"/>
          <w:sz w:val="24"/>
          <w:szCs w:val="24"/>
        </w:rPr>
        <w:t xml:space="preserve"> </w:t>
      </w:r>
      <w:r w:rsidRPr="00115D9A">
        <w:rPr>
          <w:rFonts w:ascii="Arial" w:hAnsi="Arial" w:cs="Arial"/>
          <w:w w:val="105"/>
          <w:sz w:val="24"/>
          <w:szCs w:val="24"/>
        </w:rPr>
        <w:t>mjesečno</w:t>
      </w:r>
    </w:p>
    <w:p w:rsidRPr="00115D9A" w:rsidR="00073159" w:rsidP="00073159" w:rsidRDefault="000F3D6C" w14:paraId="091CD73A" w14:textId="20A16306">
      <w:pPr>
        <w:pStyle w:val="Odlomakpopisa"/>
        <w:widowControl w:val="false"/>
        <w:numPr>
          <w:ilvl w:val="0"/>
          <w:numId w:val="49"/>
        </w:numPr>
        <w:tabs>
          <w:tab w:val="left" w:pos="604"/>
        </w:tabs>
        <w:autoSpaceDE w:val="false"/>
        <w:autoSpaceDN w:val="false"/>
        <w:spacing w:after="0" w:line="277" w:lineRule="exact"/>
        <w:ind w:hanging="369"/>
        <w:contextualSpacing w:val="false"/>
        <w:rPr>
          <w:rFonts w:ascii="Arial" w:hAnsi="Arial" w:cs="Arial"/>
          <w:sz w:val="24"/>
          <w:szCs w:val="24"/>
        </w:rPr>
      </w:pPr>
      <w:r>
        <w:rPr>
          <w:rFonts w:ascii="Arial" w:hAnsi="Arial" w:cs="Arial"/>
          <w:w w:val="105"/>
          <w:sz w:val="24"/>
          <w:szCs w:val="24"/>
        </w:rPr>
        <w:t xml:space="preserve">Ovlašćuje se stečajnog upravitelja izvršiti procjenu nekretnina po ovlaštenom sudskom procjenitelju </w:t>
      </w:r>
    </w:p>
    <w:p w:rsidR="000F3D6C" w:rsidP="00073159" w:rsidRDefault="00533917" w14:paraId="297369AF" w14:textId="763C5868">
      <w:pPr>
        <w:pStyle w:val="Odlomakpopisa"/>
        <w:widowControl w:val="false"/>
        <w:numPr>
          <w:ilvl w:val="0"/>
          <w:numId w:val="49"/>
        </w:numPr>
        <w:tabs>
          <w:tab w:val="left" w:pos="604"/>
        </w:tabs>
        <w:autoSpaceDE w:val="false"/>
        <w:autoSpaceDN w:val="false"/>
        <w:spacing w:before="1" w:after="0" w:line="240" w:lineRule="auto"/>
        <w:ind w:hanging="369"/>
        <w:contextualSpacing w:val="false"/>
        <w:rPr>
          <w:rFonts w:ascii="Arial" w:hAnsi="Arial" w:cs="Arial"/>
          <w:sz w:val="24"/>
          <w:szCs w:val="24"/>
        </w:rPr>
      </w:pPr>
      <w:r>
        <w:rPr>
          <w:rFonts w:ascii="Arial" w:hAnsi="Arial" w:cs="Arial"/>
          <w:sz w:val="24"/>
          <w:szCs w:val="24"/>
        </w:rPr>
        <w:t xml:space="preserve">Predlaže se da sud donese odluku da se treća osoba pozove radi izjašnjenja gdje se nalaz pokretnine navedene u izvješću stečajnog upravitelja, a koje su vlasništvo stečajnog dužnika. </w:t>
      </w:r>
    </w:p>
    <w:p w:rsidR="00001339" w:rsidP="00001339" w:rsidRDefault="00001339" w14:paraId="6951D1D3" w14:textId="46A7D2D5">
      <w:pPr>
        <w:widowControl w:val="false"/>
        <w:tabs>
          <w:tab w:val="left" w:pos="604"/>
        </w:tabs>
        <w:spacing w:before="1"/>
        <w:rPr>
          <w:rStyle w:val="Istaknuto"/>
          <w:i w:val="false"/>
        </w:rPr>
      </w:pPr>
    </w:p>
    <w:p w:rsidR="00001339" w:rsidP="00001339" w:rsidRDefault="00001339" w14:paraId="2F500E2C" w14:textId="289059FE">
      <w:pPr>
        <w:widowControl w:val="false"/>
        <w:tabs>
          <w:tab w:val="left" w:pos="604"/>
        </w:tabs>
        <w:spacing w:before="1"/>
        <w:rPr>
          <w:rStyle w:val="Istaknuto"/>
          <w:i w:val="false"/>
        </w:rPr>
      </w:pPr>
    </w:p>
    <w:p w:rsidR="00001339" w:rsidP="00001339" w:rsidRDefault="00001339" w14:paraId="44D92E67" w14:textId="3B6889EF">
      <w:pPr>
        <w:widowControl w:val="false"/>
        <w:tabs>
          <w:tab w:val="left" w:pos="604"/>
        </w:tabs>
        <w:spacing w:before="1"/>
        <w:rPr>
          <w:rStyle w:val="Istaknuto"/>
          <w:i w:val="false"/>
        </w:rPr>
      </w:pPr>
    </w:p>
    <w:p w:rsidR="00001339" w:rsidP="00001339" w:rsidRDefault="00001339" w14:paraId="3480695F" w14:textId="1FFFE8E4">
      <w:pPr>
        <w:widowControl w:val="false"/>
        <w:tabs>
          <w:tab w:val="left" w:pos="604"/>
        </w:tabs>
        <w:spacing w:before="1"/>
        <w:rPr>
          <w:rStyle w:val="Istaknuto"/>
          <w:i w:val="false"/>
        </w:rPr>
      </w:pPr>
    </w:p>
    <w:p w:rsidRPr="00001339" w:rsidR="00001339" w:rsidP="00001339" w:rsidRDefault="00001339" w14:paraId="3796337E" w14:textId="77777777">
      <w:pPr>
        <w:widowControl w:val="false"/>
        <w:tabs>
          <w:tab w:val="left" w:pos="604"/>
        </w:tabs>
        <w:spacing w:before="1"/>
        <w:rPr>
          <w:rStyle w:val="Istaknuto"/>
          <w:rFonts w:ascii="Arial" w:hAnsi="Arial" w:cs="Arial"/>
          <w:i w:val="false"/>
          <w:sz w:val="24"/>
          <w:szCs w:val="24"/>
        </w:rPr>
        <w:sectPr w:rsidRPr="00001339" w:rsidR="00001339" w:rsidSect="00073159">
          <w:type w:val="continuous"/>
          <w:pgSz w:w="11910" w:h="16840"/>
          <w:pgMar w:top="1320" w:right="1180" w:bottom="1040" w:left="1180" w:header="0" w:footer="756" w:gutter="0"/>
          <w:cols w:space="720"/>
        </w:sectPr>
      </w:pPr>
    </w:p>
    <w:p w:rsidRPr="00073159" w:rsidR="00656AA9" w:rsidP="00073159" w:rsidRDefault="00656AA9" w14:paraId="1943DF63" w14:textId="0DF367C2">
      <w:pPr>
        <w:rPr>
          <w:rFonts w:ascii="Arial" w:hAnsi="Arial" w:cs="Arial"/>
          <w:color w:val="000000"/>
          <w:sz w:val="24"/>
          <w:szCs w:val="24"/>
        </w:rPr>
      </w:pPr>
    </w:p>
    <w:p w:rsidRPr="000932EB" w:rsidR="00BA294D" w:rsidP="00D36BA0" w:rsidRDefault="00A872F4" w14:paraId="4EAE7020" w14:textId="43F604DE">
      <w:pPr>
        <w:pStyle w:val="Odlomakpopisa"/>
        <w:ind w:left="142" w:firstLine="938"/>
        <w:jc w:val="center"/>
        <w:rPr>
          <w:rFonts w:ascii="Arial" w:hAnsi="Arial" w:cs="Arial"/>
          <w:bCs/>
          <w:sz w:val="24"/>
          <w:szCs w:val="24"/>
        </w:rPr>
      </w:pPr>
      <w:r w:rsidRPr="000932EB">
        <w:rPr>
          <w:rFonts w:ascii="Arial" w:hAnsi="Arial" w:cs="Arial"/>
          <w:bCs/>
          <w:sz w:val="24"/>
          <w:szCs w:val="24"/>
        </w:rPr>
        <w:t>Dovršeno</w:t>
      </w:r>
      <w:r w:rsidRPr="000932EB" w:rsidR="005976DE">
        <w:rPr>
          <w:rFonts w:ascii="Arial" w:hAnsi="Arial" w:cs="Arial"/>
          <w:bCs/>
          <w:sz w:val="24"/>
          <w:szCs w:val="24"/>
        </w:rPr>
        <w:t xml:space="preserve"> u</w:t>
      </w:r>
      <w:r w:rsidR="00653ECE">
        <w:rPr>
          <w:rFonts w:ascii="Arial" w:hAnsi="Arial" w:cs="Arial"/>
          <w:bCs/>
          <w:sz w:val="24"/>
          <w:szCs w:val="24"/>
        </w:rPr>
        <w:t xml:space="preserve"> 11,10</w:t>
      </w:r>
      <w:r w:rsidRPr="000932EB" w:rsidR="003D6497">
        <w:rPr>
          <w:rFonts w:ascii="Arial" w:hAnsi="Arial" w:cs="Arial"/>
          <w:bCs/>
          <w:sz w:val="24"/>
          <w:szCs w:val="24"/>
        </w:rPr>
        <w:t xml:space="preserve"> </w:t>
      </w:r>
      <w:r w:rsidRPr="000932EB" w:rsidR="004079E2">
        <w:rPr>
          <w:rFonts w:ascii="Arial" w:hAnsi="Arial" w:cs="Arial"/>
          <w:bCs/>
          <w:sz w:val="24"/>
          <w:szCs w:val="24"/>
        </w:rPr>
        <w:t>sati</w:t>
      </w:r>
    </w:p>
    <w:p w:rsidRPr="000932EB" w:rsidR="00E97CD0" w:rsidP="00827CE0" w:rsidRDefault="00E97CD0" w14:paraId="151049B4" w14:textId="77777777">
      <w:pPr>
        <w:rPr>
          <w:rFonts w:ascii="Arial" w:hAnsi="Arial" w:cs="Arial"/>
          <w:bCs/>
          <w:sz w:val="24"/>
          <w:szCs w:val="24"/>
        </w:rPr>
      </w:pPr>
    </w:p>
    <w:p w:rsidRPr="000932EB" w:rsidR="004079E2" w:rsidP="004079E2" w:rsidRDefault="004079E2" w14:paraId="2CE83C35" w14:textId="77777777">
      <w:pPr>
        <w:jc w:val="center"/>
        <w:rPr>
          <w:rFonts w:ascii="Arial" w:hAnsi="Arial" w:cs="Arial"/>
          <w:bCs/>
          <w:sz w:val="24"/>
          <w:szCs w:val="24"/>
        </w:rPr>
      </w:pPr>
      <w:r w:rsidRPr="000932EB">
        <w:rPr>
          <w:rFonts w:ascii="Arial" w:hAnsi="Arial" w:cs="Arial"/>
          <w:bCs/>
          <w:sz w:val="24"/>
          <w:szCs w:val="24"/>
        </w:rPr>
        <w:t>Sudac:</w:t>
      </w:r>
    </w:p>
    <w:p w:rsidRPr="000932EB" w:rsidR="005809A6" w:rsidP="007C5548" w:rsidRDefault="004079E2" w14:paraId="645A9179" w14:textId="77777777">
      <w:pPr>
        <w:jc w:val="center"/>
        <w:rPr>
          <w:rFonts w:ascii="Arial" w:hAnsi="Arial" w:cs="Arial"/>
          <w:bCs/>
          <w:sz w:val="24"/>
          <w:szCs w:val="24"/>
        </w:rPr>
      </w:pPr>
      <w:r w:rsidRPr="000932EB">
        <w:rPr>
          <w:rFonts w:ascii="Arial" w:hAnsi="Arial" w:cs="Arial"/>
          <w:bCs/>
          <w:sz w:val="24"/>
          <w:szCs w:val="24"/>
        </w:rPr>
        <w:t>Vesna Sremac Šoštar</w:t>
      </w:r>
    </w:p>
    <w:p w:rsidRPr="000932EB" w:rsidR="00A872F4" w:rsidP="007C5548" w:rsidRDefault="00A872F4" w14:paraId="018BAF18" w14:textId="77777777">
      <w:pPr>
        <w:jc w:val="center"/>
        <w:rPr>
          <w:rFonts w:ascii="Arial" w:hAnsi="Arial" w:cs="Arial"/>
          <w:bCs/>
          <w:sz w:val="24"/>
          <w:szCs w:val="24"/>
        </w:rPr>
      </w:pPr>
    </w:p>
    <w:p w:rsidRPr="000932EB" w:rsidR="00A872F4" w:rsidP="007C5548" w:rsidRDefault="00A872F4" w14:paraId="66C8E0EA" w14:textId="77777777">
      <w:pPr>
        <w:jc w:val="center"/>
        <w:rPr>
          <w:rFonts w:ascii="Arial" w:hAnsi="Arial" w:cs="Arial"/>
          <w:bCs/>
          <w:sz w:val="24"/>
          <w:szCs w:val="24"/>
        </w:rPr>
      </w:pPr>
    </w:p>
    <w:p w:rsidRPr="000932EB" w:rsidR="004079E2" w:rsidP="004079E2" w:rsidRDefault="004079E2" w14:paraId="43696FDD" w14:textId="77777777">
      <w:pPr>
        <w:jc w:val="center"/>
        <w:rPr>
          <w:rFonts w:ascii="Arial" w:hAnsi="Arial" w:cs="Arial"/>
          <w:bCs/>
          <w:sz w:val="24"/>
          <w:szCs w:val="24"/>
        </w:rPr>
      </w:pPr>
      <w:r w:rsidRPr="000932EB">
        <w:rPr>
          <w:rFonts w:ascii="Arial" w:hAnsi="Arial" w:cs="Arial"/>
          <w:bCs/>
          <w:sz w:val="24"/>
          <w:szCs w:val="24"/>
        </w:rPr>
        <w:t>Zapisničar:</w:t>
      </w:r>
    </w:p>
    <w:p w:rsidRPr="000932EB" w:rsidR="007C5548" w:rsidP="007C5548" w:rsidRDefault="007C5548" w14:paraId="6241A874" w14:textId="77777777">
      <w:pPr>
        <w:jc w:val="center"/>
        <w:rPr>
          <w:rFonts w:ascii="Arial" w:hAnsi="Arial" w:cs="Arial"/>
          <w:bCs/>
          <w:sz w:val="24"/>
          <w:szCs w:val="24"/>
        </w:rPr>
      </w:pPr>
    </w:p>
    <w:p w:rsidRPr="000932EB" w:rsidR="004079E2" w:rsidP="004079E2" w:rsidRDefault="004079E2" w14:paraId="0BE84748" w14:textId="77777777">
      <w:pPr>
        <w:jc w:val="both"/>
        <w:rPr>
          <w:rFonts w:ascii="Arial" w:hAnsi="Arial" w:cs="Arial"/>
          <w:bCs/>
          <w:sz w:val="24"/>
          <w:szCs w:val="24"/>
        </w:rPr>
      </w:pPr>
      <w:r w:rsidRPr="000932EB">
        <w:rPr>
          <w:rFonts w:ascii="Arial" w:hAnsi="Arial" w:cs="Arial"/>
          <w:bCs/>
          <w:sz w:val="24"/>
          <w:szCs w:val="24"/>
        </w:rPr>
        <w:t>Stečajni upravitelj:</w:t>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r>
      <w:r w:rsidRPr="000932EB">
        <w:rPr>
          <w:rFonts w:ascii="Arial" w:hAnsi="Arial" w:cs="Arial"/>
          <w:bCs/>
          <w:sz w:val="24"/>
          <w:szCs w:val="24"/>
        </w:rPr>
        <w:tab/>
        <w:t xml:space="preserve">  </w:t>
      </w:r>
    </w:p>
    <w:p w:rsidRPr="000932EB" w:rsidR="00A872F4" w:rsidP="004079E2" w:rsidRDefault="00A872F4" w14:paraId="63D1706C" w14:textId="010BCAB4">
      <w:pPr>
        <w:jc w:val="both"/>
        <w:rPr>
          <w:rFonts w:ascii="Arial" w:hAnsi="Arial" w:cs="Arial"/>
          <w:bCs/>
          <w:sz w:val="24"/>
          <w:szCs w:val="24"/>
        </w:rPr>
      </w:pPr>
    </w:p>
    <w:p w:rsidRPr="000932EB" w:rsidR="009E5EDE" w:rsidRDefault="004079E2" w14:paraId="74D2CFD9" w14:textId="77777777">
      <w:pPr>
        <w:jc w:val="both"/>
        <w:rPr>
          <w:rFonts w:ascii="Arial" w:hAnsi="Arial" w:cs="Arial"/>
          <w:bCs/>
          <w:sz w:val="24"/>
          <w:szCs w:val="24"/>
        </w:rPr>
      </w:pPr>
      <w:r w:rsidRPr="000932EB">
        <w:rPr>
          <w:rFonts w:ascii="Arial" w:hAnsi="Arial" w:cs="Arial"/>
          <w:bCs/>
          <w:sz w:val="24"/>
          <w:szCs w:val="24"/>
        </w:rPr>
        <w:t xml:space="preserve">Stečajni vjerovnici: </w:t>
      </w:r>
    </w:p>
    <w:sectPr w:rsidRPr="000932EB" w:rsidR="009E5EDE" w:rsidSect="002A4349">
      <w:headerReference w:type="even" r:id="rId12"/>
      <w:headerReference w:type="default" r:id="rId13"/>
      <w:headerReference w:type="first" r:id="rId14"/>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3654E" w:rsidRDefault="00A3654E" w14:paraId="66E23197" w14:textId="77777777">
      <w:r>
        <w:separator/>
      </w:r>
    </w:p>
  </w:endnote>
  <w:endnote w:type="continuationSeparator" w:id="0">
    <w:p w:rsidR="00A3654E" w:rsidRDefault="00A3654E"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62EA6" w:rsidRDefault="00BF67D8" w14:paraId="6EEEBF02" w14:textId="77777777">
    <w:pPr>
      <w:pStyle w:val="Tijeloteksta"/>
      <w:spacing w:line="14" w:lineRule="auto"/>
      <w:rPr>
        <w:b/>
        <w:sz w:val="20"/>
      </w:rPr>
    </w:pPr>
    <w:r>
      <w:rPr>
        <w:b/>
        <w:lang w:eastAsia="en-US"/>
      </w:rPr>
      <w:pict w14:anchorId="69E86529">
        <v:rect style="position:absolute;left:0;text-align:left;margin-left:70.8pt;margin-top:502.3pt;width:2in;height:.7pt;z-index:-251657216;mso-position-horizontal-relative:page;mso-position-vertical-relative:page" id="_x0000_s34817" stroked="f" fillcolor="black">
          <w10:wrap anchorx="page" anchory="page"/>
        </v:rect>
      </w:pict>
    </w:r>
    <w:r>
      <w:rPr>
        <w:b/>
        <w:lang w:eastAsia="en-US"/>
      </w:rPr>
      <w:pict w14:anchorId="137DC923">
        <v:shapetype o:spt="202.0" path="m,l,21600r21600,l21600,xe" coordsize="21600,21600" id="_x0000_t202">
          <v:stroke joinstyle="miter"/>
          <v:path gradientshapeok="t" o:connecttype="rect"/>
        </v:shapetype>
        <v:shape type="#_x0000_t202" style="position:absolute;left:0;text-align:left;margin-left:67.8pt;margin-top:506.9pt;width:295.75pt;height:14.1pt;z-index:-251656192;mso-position-horizontal-relative:page;mso-position-vertical-relative:page" id="_x0000_s34818" stroked="f" filled="f">
          <v:textbox inset="0,0,0,0">
            <w:txbxContent>
              <w:p w:rsidR="00862EA6" w:rsidRDefault="00862EA6" w14:paraId="5B9A0520" w14:textId="60C7D766">
                <w:pPr>
                  <w:spacing w:before="27"/>
                  <w:ind w:left="60"/>
                </w:pPr>
                <w:r>
                  <w:fldChar w:fldCharType="begin"/>
                </w:r>
                <w:r>
                  <w:rPr>
                    <w:rFonts w:ascii="Calibri" w:hAnsi="Calibri"/>
                    <w:vertAlign w:val="superscript"/>
                  </w:rPr>
                  <w:instrText xml:space="preserve"> PAGE </w:instrText>
                </w:r>
                <w:r>
                  <w:fldChar w:fldCharType="separate"/>
                </w:r>
                <w:r w:rsidR="00BF67D8">
                  <w:rPr>
                    <w:rFonts w:ascii="Calibri" w:hAnsi="Calibri"/>
                    <w:noProof/>
                    <w:vertAlign w:val="superscript"/>
                  </w:rPr>
                  <w:t>1</w:t>
                </w:r>
                <w:r>
                  <w:fldChar w:fldCharType="end"/>
                </w:r>
                <w:r>
                  <w:rPr>
                    <w:rFonts w:ascii="Calibri" w:hAnsi="Calibri"/>
                    <w:spacing w:val="-4"/>
                  </w:rPr>
                  <w:t xml:space="preserve"> </w:t>
                </w:r>
                <w:r>
                  <w:t>Za</w:t>
                </w:r>
                <w:r>
                  <w:rPr>
                    <w:spacing w:val="-3"/>
                  </w:rPr>
                  <w:t xml:space="preserve"> </w:t>
                </w:r>
                <w:r>
                  <w:t>radnike</w:t>
                </w:r>
                <w:r>
                  <w:rPr>
                    <w:spacing w:val="-3"/>
                  </w:rPr>
                  <w:t xml:space="preserve"> </w:t>
                </w:r>
                <w:r>
                  <w:t>i</w:t>
                </w:r>
                <w:r>
                  <w:rPr>
                    <w:spacing w:val="-3"/>
                  </w:rPr>
                  <w:t xml:space="preserve"> </w:t>
                </w:r>
                <w:r>
                  <w:t>prijašnje</w:t>
                </w:r>
                <w:r>
                  <w:rPr>
                    <w:spacing w:val="-2"/>
                  </w:rPr>
                  <w:t xml:space="preserve"> </w:t>
                </w:r>
                <w:r>
                  <w:t>radnike tražbina</w:t>
                </w:r>
                <w:r>
                  <w:rPr>
                    <w:spacing w:val="-3"/>
                  </w:rPr>
                  <w:t xml:space="preserve"> </w:t>
                </w:r>
                <w:r>
                  <w:t>se</w:t>
                </w:r>
                <w:r>
                  <w:rPr>
                    <w:spacing w:val="-3"/>
                  </w:rPr>
                  <w:t xml:space="preserve"> </w:t>
                </w:r>
                <w:r>
                  <w:t>iskazuje</w:t>
                </w:r>
                <w:r>
                  <w:rPr>
                    <w:spacing w:val="-3"/>
                  </w:rPr>
                  <w:t xml:space="preserve"> </w:t>
                </w:r>
                <w:r>
                  <w:t>u</w:t>
                </w:r>
                <w:r>
                  <w:rPr>
                    <w:spacing w:val="-4"/>
                  </w:rPr>
                  <w:t xml:space="preserve"> </w:t>
                </w:r>
                <w:r>
                  <w:t>bruto</w:t>
                </w:r>
                <w:r>
                  <w:rPr>
                    <w:spacing w:val="-2"/>
                  </w:rPr>
                  <w:t xml:space="preserve"> </w:t>
                </w:r>
                <w:r>
                  <w:t>i</w:t>
                </w:r>
                <w:r>
                  <w:rPr>
                    <w:spacing w:val="-2"/>
                  </w:rPr>
                  <w:t xml:space="preserve"> </w:t>
                </w:r>
                <w:r>
                  <w:t>neto</w:t>
                </w:r>
                <w:r>
                  <w:rPr>
                    <w:spacing w:val="-2"/>
                  </w:rPr>
                  <w:t xml:space="preserve"> </w:t>
                </w:r>
                <w:r>
                  <w:t>iznosu</w:t>
                </w:r>
              </w:p>
            </w:txbxContent>
          </v:textbox>
          <w10:wrap anchorx="page" anchory="page"/>
        </v:shape>
      </w:pict>
    </w: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62EA6" w:rsidRDefault="00862EA6" w14:paraId="42F84F7C" w14:textId="77777777">
    <w:pPr>
      <w:pStyle w:val="Tijeloteksta"/>
      <w:spacing w:line="14" w:lineRule="auto"/>
      <w:rPr>
        <w:b/>
        <w:sz w:val="2"/>
      </w:rPr>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15D9A" w:rsidRDefault="00BF67D8" w14:paraId="59E97B20" w14:textId="77777777">
    <w:pPr>
      <w:pStyle w:val="Tijeloteksta"/>
      <w:spacing w:line="14" w:lineRule="auto"/>
      <w:rPr>
        <w:sz w:val="20"/>
      </w:rPr>
    </w:pPr>
    <w:r>
      <w:rPr>
        <w:lang w:eastAsia="en-US"/>
      </w:rPr>
      <w:pict w14:anchorId="3F5C8D37">
        <v:shapetype o:spt="202.0" path="m,l,21600r21600,l21600,xe" coordsize="21600,21600" id="_x0000_t202">
          <v:stroke joinstyle="miter"/>
          <v:path gradientshapeok="t" o:connecttype="rect"/>
        </v:shapetype>
        <v:shape type="#_x0000_t202" style="position:absolute;left:0;text-align:left;margin-left:515.4pt;margin-top:788.9pt;width:12pt;height:17.2pt;z-index:-251654144;mso-position-horizontal-relative:page;mso-position-vertical-relative:page" id="_x0000_s34821" stroked="f" filled="f">
          <v:textbox inset="0,0,0,0">
            <w:txbxContent>
              <w:p w:rsidR="00115D9A" w:rsidRDefault="00115D9A" w14:paraId="5CA25025" w14:textId="673D815C">
                <w:pPr>
                  <w:pStyle w:val="Tijeloteksta"/>
                  <w:spacing w:before="28"/>
                  <w:ind w:left="60"/>
                </w:pPr>
                <w:r>
                  <w:fldChar w:fldCharType="begin"/>
                </w:r>
                <w:r>
                  <w:rPr>
                    <w:w w:val="90"/>
                  </w:rPr>
                  <w:instrText xml:space="preserve"> PAGE </w:instrText>
                </w:r>
                <w:r>
                  <w:fldChar w:fldCharType="separate"/>
                </w:r>
                <w:r w:rsidR="00BF67D8">
                  <w:rPr>
                    <w:noProof/>
                    <w:w w:val="90"/>
                  </w:rPr>
                  <w:t>8</w:t>
                </w:r>
                <w:r>
                  <w:fldChar w:fldCharType="end"/>
                </w:r>
              </w:p>
            </w:txbxContent>
          </v:textbox>
          <w10:wrap anchorx="page" anchory="page"/>
        </v:shape>
      </w:pic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3654E" w:rsidRDefault="00A3654E" w14:paraId="5D434255" w14:textId="77777777">
      <w:r>
        <w:separator/>
      </w:r>
    </w:p>
  </w:footnote>
  <w:footnote w:type="continuationSeparator" w:id="0">
    <w:p w:rsidR="00A3654E" w:rsidRDefault="00A3654E"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3654E" w:rsidP="00D81A44" w:rsidRDefault="00A3654E"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3654E" w:rsidRDefault="00A3654E" w14:paraId="02B9BA1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A3654E" w:rsidP="00D81A44" w:rsidRDefault="00A3654E" w14:paraId="66EDCD7D" w14:textId="13F6A7C1">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B514A4">
      <w:rPr>
        <w:rStyle w:val="Brojstranice"/>
        <w:rFonts w:ascii="Arial" w:hAnsi="Arial" w:cs="Arial"/>
        <w:noProof/>
        <w:sz w:val="24"/>
        <w:szCs w:val="24"/>
      </w:rPr>
      <w:t>8</w:t>
    </w:r>
    <w:r w:rsidRPr="00E44E9F">
      <w:rPr>
        <w:rStyle w:val="Brojstranice"/>
        <w:rFonts w:ascii="Arial" w:hAnsi="Arial" w:cs="Arial"/>
        <w:sz w:val="24"/>
        <w:szCs w:val="24"/>
      </w:rPr>
      <w:fldChar w:fldCharType="end"/>
    </w:r>
  </w:p>
  <w:p w:rsidR="00A3654E" w:rsidP="003D5E96" w:rsidRDefault="00A3654E"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A3654E" w:rsidP="003D5E96" w:rsidRDefault="00A3654E" w14:paraId="4BF11105" w14:textId="6A9F4120">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sidR="004F047B">
      <w:rPr>
        <w:rFonts w:ascii="Arial" w:hAnsi="Arial" w:cs="Arial"/>
        <w:bCs/>
        <w:sz w:val="24"/>
        <w:szCs w:val="24"/>
      </w:rPr>
      <w:t>607/23</w:t>
    </w:r>
  </w:p>
  <w:p w:rsidRPr="00A207D6" w:rsidR="00A3654E" w:rsidP="003D5E96" w:rsidRDefault="00A3654E"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3654E" w:rsidRDefault="00A3654E" w14:paraId="3F8B4B14" w14:textId="77777777">
    <w:pPr>
      <w:pStyle w:val="Zaglavlje"/>
    </w:pPr>
  </w:p>
  <w:p w:rsidR="00A3654E" w:rsidRDefault="00A3654E" w14:paraId="5DCC1A80" w14:textId="77777777">
    <w:pPr>
      <w:pStyle w:val="Zaglavlje"/>
    </w:pPr>
  </w:p>
  <w:p w:rsidR="00A3654E" w:rsidRDefault="00A3654E"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9045C31B"/>
    <w:multiLevelType w:val="hybridMultilevel"/>
    <w:tmpl w:val="9E32575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848CEFF"/>
    <w:multiLevelType w:val="hybridMultilevel"/>
    <w:tmpl w:val="4D258E7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15CB50"/>
    <w:multiLevelType w:val="hybridMultilevel"/>
    <w:tmpl w:val="05039AC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C1B6143"/>
    <w:multiLevelType w:val="hybridMultilevel"/>
    <w:tmpl w:val="8EF1E16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B5AE1E4"/>
    <w:multiLevelType w:val="hybridMultilevel"/>
    <w:tmpl w:val="605D9D3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B8222BE"/>
    <w:multiLevelType w:val="hybridMultilevel"/>
    <w:tmpl w:val="306E589C"/>
    <w:lvl w:ilvl="0" w:tplc="B3149458">
      <w:start w:val="1"/>
      <w:numFmt w:val="decimal"/>
      <w:lvlText w:val="%1."/>
      <w:lvlJc w:val="left"/>
      <w:pPr>
        <w:ind w:left="309" w:hanging="202"/>
        <w:jc w:val="left"/>
      </w:pPr>
      <w:rPr>
        <w:rFonts w:hint="default" w:ascii="Times New Roman" w:hAnsi="Times New Roman" w:eastAsia="Times New Roman" w:cs="Times New Roman"/>
        <w:spacing w:val="0"/>
        <w:w w:val="99"/>
        <w:sz w:val="20"/>
        <w:szCs w:val="20"/>
        <w:lang w:val="hr-HR" w:eastAsia="en-US" w:bidi="ar-SA"/>
      </w:rPr>
    </w:lvl>
    <w:lvl w:ilvl="1" w:tplc="6818D2FC">
      <w:numFmt w:val="bullet"/>
      <w:lvlText w:val="•"/>
      <w:lvlJc w:val="left"/>
      <w:pPr>
        <w:ind w:left="594" w:hanging="202"/>
      </w:pPr>
      <w:rPr>
        <w:rFonts w:hint="default"/>
        <w:lang w:val="hr-HR" w:eastAsia="en-US" w:bidi="ar-SA"/>
      </w:rPr>
    </w:lvl>
    <w:lvl w:ilvl="2" w:tplc="A0488AD0">
      <w:numFmt w:val="bullet"/>
      <w:lvlText w:val="•"/>
      <w:lvlJc w:val="left"/>
      <w:pPr>
        <w:ind w:left="888" w:hanging="202"/>
      </w:pPr>
      <w:rPr>
        <w:rFonts w:hint="default"/>
        <w:lang w:val="hr-HR" w:eastAsia="en-US" w:bidi="ar-SA"/>
      </w:rPr>
    </w:lvl>
    <w:lvl w:ilvl="3" w:tplc="F3FE128A">
      <w:numFmt w:val="bullet"/>
      <w:lvlText w:val="•"/>
      <w:lvlJc w:val="left"/>
      <w:pPr>
        <w:ind w:left="1182" w:hanging="202"/>
      </w:pPr>
      <w:rPr>
        <w:rFonts w:hint="default"/>
        <w:lang w:val="hr-HR" w:eastAsia="en-US" w:bidi="ar-SA"/>
      </w:rPr>
    </w:lvl>
    <w:lvl w:ilvl="4" w:tplc="8B825F76">
      <w:numFmt w:val="bullet"/>
      <w:lvlText w:val="•"/>
      <w:lvlJc w:val="left"/>
      <w:pPr>
        <w:ind w:left="1476" w:hanging="202"/>
      </w:pPr>
      <w:rPr>
        <w:rFonts w:hint="default"/>
        <w:lang w:val="hr-HR" w:eastAsia="en-US" w:bidi="ar-SA"/>
      </w:rPr>
    </w:lvl>
    <w:lvl w:ilvl="5" w:tplc="B48861FA">
      <w:numFmt w:val="bullet"/>
      <w:lvlText w:val="•"/>
      <w:lvlJc w:val="left"/>
      <w:pPr>
        <w:ind w:left="1771" w:hanging="202"/>
      </w:pPr>
      <w:rPr>
        <w:rFonts w:hint="default"/>
        <w:lang w:val="hr-HR" w:eastAsia="en-US" w:bidi="ar-SA"/>
      </w:rPr>
    </w:lvl>
    <w:lvl w:ilvl="6" w:tplc="3AC0488A">
      <w:numFmt w:val="bullet"/>
      <w:lvlText w:val="•"/>
      <w:lvlJc w:val="left"/>
      <w:pPr>
        <w:ind w:left="2065" w:hanging="202"/>
      </w:pPr>
      <w:rPr>
        <w:rFonts w:hint="default"/>
        <w:lang w:val="hr-HR" w:eastAsia="en-US" w:bidi="ar-SA"/>
      </w:rPr>
    </w:lvl>
    <w:lvl w:ilvl="7" w:tplc="2A8A7CDE">
      <w:numFmt w:val="bullet"/>
      <w:lvlText w:val="•"/>
      <w:lvlJc w:val="left"/>
      <w:pPr>
        <w:ind w:left="2359" w:hanging="202"/>
      </w:pPr>
      <w:rPr>
        <w:rFonts w:hint="default"/>
        <w:lang w:val="hr-HR" w:eastAsia="en-US" w:bidi="ar-SA"/>
      </w:rPr>
    </w:lvl>
    <w:lvl w:ilvl="8" w:tplc="AF443470">
      <w:numFmt w:val="bullet"/>
      <w:lvlText w:val="•"/>
      <w:lvlJc w:val="left"/>
      <w:pPr>
        <w:ind w:left="2653" w:hanging="202"/>
      </w:pPr>
      <w:rPr>
        <w:rFonts w:hint="default"/>
        <w:lang w:val="hr-HR" w:eastAsia="en-US" w:bidi="ar-SA"/>
      </w:rPr>
    </w:lvl>
  </w:abstractNum>
  <w:abstractNum w:abstractNumId="13">
    <w:nsid w:val="0E741E2A"/>
    <w:multiLevelType w:val="hybridMultilevel"/>
    <w:tmpl w:val="CF18651E"/>
    <w:lvl w:ilvl="0" w:tplc="D84A4B36">
      <w:start w:val="1"/>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4">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6">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18FC2E10"/>
    <w:multiLevelType w:val="hybridMultilevel"/>
    <w:tmpl w:val="C1B23CC2"/>
    <w:lvl w:ilvl="0" w:tplc="3A681A98">
      <w:start w:val="1"/>
      <w:numFmt w:val="upperRoman"/>
      <w:lvlText w:val="%1."/>
      <w:lvlJc w:val="left"/>
      <w:pPr>
        <w:ind w:left="2756" w:hanging="720"/>
        <w:jc w:val="left"/>
      </w:pPr>
      <w:rPr>
        <w:rFonts w:hint="default" w:ascii="Times New Roman" w:hAnsi="Times New Roman" w:eastAsia="Times New Roman" w:cs="Times New Roman"/>
        <w:b/>
        <w:bCs/>
        <w:w w:val="100"/>
        <w:sz w:val="24"/>
        <w:szCs w:val="24"/>
        <w:lang w:val="hr-HR" w:eastAsia="en-US" w:bidi="ar-SA"/>
      </w:rPr>
    </w:lvl>
    <w:lvl w:ilvl="1" w:tplc="BA549F20">
      <w:numFmt w:val="bullet"/>
      <w:lvlText w:val="•"/>
      <w:lvlJc w:val="left"/>
      <w:pPr>
        <w:ind w:left="6520" w:hanging="720"/>
      </w:pPr>
      <w:rPr>
        <w:rFonts w:hint="default"/>
        <w:lang w:val="hr-HR" w:eastAsia="en-US" w:bidi="ar-SA"/>
      </w:rPr>
    </w:lvl>
    <w:lvl w:ilvl="2" w:tplc="F51A8496">
      <w:numFmt w:val="bullet"/>
      <w:lvlText w:val="•"/>
      <w:lvlJc w:val="left"/>
      <w:pPr>
        <w:ind w:left="7564" w:hanging="720"/>
      </w:pPr>
      <w:rPr>
        <w:rFonts w:hint="default"/>
        <w:lang w:val="hr-HR" w:eastAsia="en-US" w:bidi="ar-SA"/>
      </w:rPr>
    </w:lvl>
    <w:lvl w:ilvl="3" w:tplc="10B8AA50">
      <w:numFmt w:val="bullet"/>
      <w:lvlText w:val="•"/>
      <w:lvlJc w:val="left"/>
      <w:pPr>
        <w:ind w:left="8608" w:hanging="720"/>
      </w:pPr>
      <w:rPr>
        <w:rFonts w:hint="default"/>
        <w:lang w:val="hr-HR" w:eastAsia="en-US" w:bidi="ar-SA"/>
      </w:rPr>
    </w:lvl>
    <w:lvl w:ilvl="4" w:tplc="642A16D0">
      <w:numFmt w:val="bullet"/>
      <w:lvlText w:val="•"/>
      <w:lvlJc w:val="left"/>
      <w:pPr>
        <w:ind w:left="9652" w:hanging="720"/>
      </w:pPr>
      <w:rPr>
        <w:rFonts w:hint="default"/>
        <w:lang w:val="hr-HR" w:eastAsia="en-US" w:bidi="ar-SA"/>
      </w:rPr>
    </w:lvl>
    <w:lvl w:ilvl="5" w:tplc="A87636BA">
      <w:numFmt w:val="bullet"/>
      <w:lvlText w:val="•"/>
      <w:lvlJc w:val="left"/>
      <w:pPr>
        <w:ind w:left="10697" w:hanging="720"/>
      </w:pPr>
      <w:rPr>
        <w:rFonts w:hint="default"/>
        <w:lang w:val="hr-HR" w:eastAsia="en-US" w:bidi="ar-SA"/>
      </w:rPr>
    </w:lvl>
    <w:lvl w:ilvl="6" w:tplc="E3F019AE">
      <w:numFmt w:val="bullet"/>
      <w:lvlText w:val="•"/>
      <w:lvlJc w:val="left"/>
      <w:pPr>
        <w:ind w:left="11741" w:hanging="720"/>
      </w:pPr>
      <w:rPr>
        <w:rFonts w:hint="default"/>
        <w:lang w:val="hr-HR" w:eastAsia="en-US" w:bidi="ar-SA"/>
      </w:rPr>
    </w:lvl>
    <w:lvl w:ilvl="7" w:tplc="ACCA3DD2">
      <w:numFmt w:val="bullet"/>
      <w:lvlText w:val="•"/>
      <w:lvlJc w:val="left"/>
      <w:pPr>
        <w:ind w:left="12785" w:hanging="720"/>
      </w:pPr>
      <w:rPr>
        <w:rFonts w:hint="default"/>
        <w:lang w:val="hr-HR" w:eastAsia="en-US" w:bidi="ar-SA"/>
      </w:rPr>
    </w:lvl>
    <w:lvl w:ilvl="8" w:tplc="F6A82C6E">
      <w:numFmt w:val="bullet"/>
      <w:lvlText w:val="•"/>
      <w:lvlJc w:val="left"/>
      <w:pPr>
        <w:ind w:left="13829" w:hanging="720"/>
      </w:pPr>
      <w:rPr>
        <w:rFonts w:hint="default"/>
        <w:lang w:val="hr-HR" w:eastAsia="en-US" w:bidi="ar-SA"/>
      </w:rPr>
    </w:lvl>
  </w:abstractNum>
  <w:abstractNum w:abstractNumId="19">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213D469E"/>
    <w:multiLevelType w:val="hybridMultilevel"/>
    <w:tmpl w:val="AD807FA8"/>
    <w:lvl w:ilvl="0" w:tplc="99EA3FCA">
      <w:start w:val="1"/>
      <w:numFmt w:val="upperRoman"/>
      <w:lvlText w:val="%1."/>
      <w:lvlJc w:val="left"/>
      <w:pPr>
        <w:ind w:left="2160" w:hanging="720"/>
      </w:pPr>
      <w:rPr>
        <w:rFonts w:hint="default" w:ascii="Arial" w:hAnsi="Arial" w:cs="Arial"/>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1">
    <w:nsid w:val="23B64738"/>
    <w:multiLevelType w:val="hybridMultilevel"/>
    <w:tmpl w:val="1EC855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24213EC2"/>
    <w:multiLevelType w:val="hybridMultilevel"/>
    <w:tmpl w:val="9A961BE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24">
    <w:nsid w:val="262B07C2"/>
    <w:multiLevelType w:val="hybridMultilevel"/>
    <w:tmpl w:val="E736B9AA"/>
    <w:lvl w:ilvl="0" w:tplc="E9284F4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29270A3B"/>
    <w:multiLevelType w:val="hybridMultilevel"/>
    <w:tmpl w:val="67E64140"/>
    <w:lvl w:ilvl="0" w:tplc="9EB2A208">
      <w:start w:val="1"/>
      <w:numFmt w:val="decimal"/>
      <w:lvlText w:val="%1."/>
      <w:lvlJc w:val="left"/>
      <w:pPr>
        <w:ind w:left="596" w:hanging="360"/>
        <w:jc w:val="left"/>
      </w:pPr>
      <w:rPr>
        <w:rFonts w:hint="default" w:ascii="Cambria" w:hAnsi="Cambria" w:eastAsia="Cambria" w:cs="Cambria"/>
        <w:b/>
        <w:bCs/>
        <w:spacing w:val="0"/>
        <w:w w:val="91"/>
        <w:sz w:val="28"/>
        <w:szCs w:val="28"/>
        <w:lang w:val="hr-HR" w:eastAsia="en-US" w:bidi="ar-SA"/>
      </w:rPr>
    </w:lvl>
    <w:lvl w:ilvl="1" w:tplc="9468F450">
      <w:start w:val="1"/>
      <w:numFmt w:val="decimal"/>
      <w:lvlText w:val="%2."/>
      <w:lvlJc w:val="left"/>
      <w:pPr>
        <w:ind w:left="956" w:hanging="360"/>
        <w:jc w:val="left"/>
      </w:pPr>
      <w:rPr>
        <w:rFonts w:hint="default" w:ascii="Cambria" w:hAnsi="Cambria" w:eastAsia="Cambria" w:cs="Cambria"/>
        <w:w w:val="98"/>
        <w:sz w:val="24"/>
        <w:szCs w:val="24"/>
        <w:lang w:val="hr-HR" w:eastAsia="en-US" w:bidi="ar-SA"/>
      </w:rPr>
    </w:lvl>
    <w:lvl w:ilvl="2" w:tplc="50A2C374">
      <w:numFmt w:val="bullet"/>
      <w:lvlText w:val="•"/>
      <w:lvlJc w:val="left"/>
      <w:pPr>
        <w:ind w:left="1914" w:hanging="360"/>
      </w:pPr>
      <w:rPr>
        <w:rFonts w:hint="default"/>
        <w:lang w:val="hr-HR" w:eastAsia="en-US" w:bidi="ar-SA"/>
      </w:rPr>
    </w:lvl>
    <w:lvl w:ilvl="3" w:tplc="F482A788">
      <w:numFmt w:val="bullet"/>
      <w:lvlText w:val="•"/>
      <w:lvlJc w:val="left"/>
      <w:pPr>
        <w:ind w:left="2868" w:hanging="360"/>
      </w:pPr>
      <w:rPr>
        <w:rFonts w:hint="default"/>
        <w:lang w:val="hr-HR" w:eastAsia="en-US" w:bidi="ar-SA"/>
      </w:rPr>
    </w:lvl>
    <w:lvl w:ilvl="4" w:tplc="AAE0DD4A">
      <w:numFmt w:val="bullet"/>
      <w:lvlText w:val="•"/>
      <w:lvlJc w:val="left"/>
      <w:pPr>
        <w:ind w:left="3822" w:hanging="360"/>
      </w:pPr>
      <w:rPr>
        <w:rFonts w:hint="default"/>
        <w:lang w:val="hr-HR" w:eastAsia="en-US" w:bidi="ar-SA"/>
      </w:rPr>
    </w:lvl>
    <w:lvl w:ilvl="5" w:tplc="01D81E5A">
      <w:numFmt w:val="bullet"/>
      <w:lvlText w:val="•"/>
      <w:lvlJc w:val="left"/>
      <w:pPr>
        <w:ind w:left="4776" w:hanging="360"/>
      </w:pPr>
      <w:rPr>
        <w:rFonts w:hint="default"/>
        <w:lang w:val="hr-HR" w:eastAsia="en-US" w:bidi="ar-SA"/>
      </w:rPr>
    </w:lvl>
    <w:lvl w:ilvl="6" w:tplc="C04218FC">
      <w:numFmt w:val="bullet"/>
      <w:lvlText w:val="•"/>
      <w:lvlJc w:val="left"/>
      <w:pPr>
        <w:ind w:left="5730" w:hanging="360"/>
      </w:pPr>
      <w:rPr>
        <w:rFonts w:hint="default"/>
        <w:lang w:val="hr-HR" w:eastAsia="en-US" w:bidi="ar-SA"/>
      </w:rPr>
    </w:lvl>
    <w:lvl w:ilvl="7" w:tplc="CDACB550">
      <w:numFmt w:val="bullet"/>
      <w:lvlText w:val="•"/>
      <w:lvlJc w:val="left"/>
      <w:pPr>
        <w:ind w:left="6684" w:hanging="360"/>
      </w:pPr>
      <w:rPr>
        <w:rFonts w:hint="default"/>
        <w:lang w:val="hr-HR" w:eastAsia="en-US" w:bidi="ar-SA"/>
      </w:rPr>
    </w:lvl>
    <w:lvl w:ilvl="8" w:tplc="604232A6">
      <w:numFmt w:val="bullet"/>
      <w:lvlText w:val="•"/>
      <w:lvlJc w:val="left"/>
      <w:pPr>
        <w:ind w:left="7638" w:hanging="360"/>
      </w:pPr>
      <w:rPr>
        <w:rFonts w:hint="default"/>
        <w:lang w:val="hr-HR" w:eastAsia="en-US" w:bidi="ar-SA"/>
      </w:rPr>
    </w:lvl>
  </w:abstractNum>
  <w:abstractNum w:abstractNumId="26">
    <w:nsid w:val="2E74255A"/>
    <w:multiLevelType w:val="hybridMultilevel"/>
    <w:tmpl w:val="3B5915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2F2436C0"/>
    <w:multiLevelType w:val="hybridMultilevel"/>
    <w:tmpl w:val="24CAA30A"/>
    <w:lvl w:ilvl="0" w:tplc="65F87852">
      <w:start w:val="1"/>
      <w:numFmt w:val="decimal"/>
      <w:lvlText w:val="%1."/>
      <w:lvlJc w:val="left"/>
      <w:pPr>
        <w:ind w:left="944" w:hanging="708"/>
        <w:jc w:val="left"/>
      </w:pPr>
      <w:rPr>
        <w:rFonts w:hint="default" w:ascii="Cambria" w:hAnsi="Cambria" w:eastAsia="Cambria" w:cs="Cambria"/>
        <w:w w:val="98"/>
        <w:sz w:val="24"/>
        <w:szCs w:val="24"/>
        <w:lang w:val="hr-HR" w:eastAsia="en-US" w:bidi="ar-SA"/>
      </w:rPr>
    </w:lvl>
    <w:lvl w:ilvl="1" w:tplc="684231FE">
      <w:numFmt w:val="bullet"/>
      <w:lvlText w:val="•"/>
      <w:lvlJc w:val="left"/>
      <w:pPr>
        <w:ind w:left="1800" w:hanging="708"/>
      </w:pPr>
      <w:rPr>
        <w:rFonts w:hint="default"/>
        <w:lang w:val="hr-HR" w:eastAsia="en-US" w:bidi="ar-SA"/>
      </w:rPr>
    </w:lvl>
    <w:lvl w:ilvl="2" w:tplc="60308532">
      <w:numFmt w:val="bullet"/>
      <w:lvlText w:val="•"/>
      <w:lvlJc w:val="left"/>
      <w:pPr>
        <w:ind w:left="2661" w:hanging="708"/>
      </w:pPr>
      <w:rPr>
        <w:rFonts w:hint="default"/>
        <w:lang w:val="hr-HR" w:eastAsia="en-US" w:bidi="ar-SA"/>
      </w:rPr>
    </w:lvl>
    <w:lvl w:ilvl="3" w:tplc="778E2128">
      <w:numFmt w:val="bullet"/>
      <w:lvlText w:val="•"/>
      <w:lvlJc w:val="left"/>
      <w:pPr>
        <w:ind w:left="3521" w:hanging="708"/>
      </w:pPr>
      <w:rPr>
        <w:rFonts w:hint="default"/>
        <w:lang w:val="hr-HR" w:eastAsia="en-US" w:bidi="ar-SA"/>
      </w:rPr>
    </w:lvl>
    <w:lvl w:ilvl="4" w:tplc="6596B2E2">
      <w:numFmt w:val="bullet"/>
      <w:lvlText w:val="•"/>
      <w:lvlJc w:val="left"/>
      <w:pPr>
        <w:ind w:left="4382" w:hanging="708"/>
      </w:pPr>
      <w:rPr>
        <w:rFonts w:hint="default"/>
        <w:lang w:val="hr-HR" w:eastAsia="en-US" w:bidi="ar-SA"/>
      </w:rPr>
    </w:lvl>
    <w:lvl w:ilvl="5" w:tplc="3DF446A4">
      <w:numFmt w:val="bullet"/>
      <w:lvlText w:val="•"/>
      <w:lvlJc w:val="left"/>
      <w:pPr>
        <w:ind w:left="5243" w:hanging="708"/>
      </w:pPr>
      <w:rPr>
        <w:rFonts w:hint="default"/>
        <w:lang w:val="hr-HR" w:eastAsia="en-US" w:bidi="ar-SA"/>
      </w:rPr>
    </w:lvl>
    <w:lvl w:ilvl="6" w:tplc="6C0A568A">
      <w:numFmt w:val="bullet"/>
      <w:lvlText w:val="•"/>
      <w:lvlJc w:val="left"/>
      <w:pPr>
        <w:ind w:left="6103" w:hanging="708"/>
      </w:pPr>
      <w:rPr>
        <w:rFonts w:hint="default"/>
        <w:lang w:val="hr-HR" w:eastAsia="en-US" w:bidi="ar-SA"/>
      </w:rPr>
    </w:lvl>
    <w:lvl w:ilvl="7" w:tplc="6CFEE538">
      <w:numFmt w:val="bullet"/>
      <w:lvlText w:val="•"/>
      <w:lvlJc w:val="left"/>
      <w:pPr>
        <w:ind w:left="6964" w:hanging="708"/>
      </w:pPr>
      <w:rPr>
        <w:rFonts w:hint="default"/>
        <w:lang w:val="hr-HR" w:eastAsia="en-US" w:bidi="ar-SA"/>
      </w:rPr>
    </w:lvl>
    <w:lvl w:ilvl="8" w:tplc="324027DE">
      <w:numFmt w:val="bullet"/>
      <w:lvlText w:val="•"/>
      <w:lvlJc w:val="left"/>
      <w:pPr>
        <w:ind w:left="7825" w:hanging="708"/>
      </w:pPr>
      <w:rPr>
        <w:rFonts w:hint="default"/>
        <w:lang w:val="hr-HR" w:eastAsia="en-US" w:bidi="ar-SA"/>
      </w:rPr>
    </w:lvl>
  </w:abstractNum>
  <w:abstractNum w:abstractNumId="28">
    <w:nsid w:val="3480A247"/>
    <w:multiLevelType w:val="hybridMultilevel"/>
    <w:tmpl w:val="4B6BDF3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375A28BB"/>
    <w:multiLevelType w:val="hybridMultilevel"/>
    <w:tmpl w:val="8FEAA448"/>
    <w:lvl w:ilvl="0" w:tplc="CC36BD6C">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3AF91DE5"/>
    <w:multiLevelType w:val="hybridMultilevel"/>
    <w:tmpl w:val="1FFC5EF4"/>
    <w:lvl w:ilvl="0" w:tplc="041A000F">
      <w:start w:val="1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40E2B401"/>
    <w:multiLevelType w:val="hybridMultilevel"/>
    <w:tmpl w:val="D65D447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42502980"/>
    <w:multiLevelType w:val="hybridMultilevel"/>
    <w:tmpl w:val="2CBA3FCA"/>
    <w:lvl w:ilvl="0" w:tplc="A952214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5">
    <w:nsid w:val="45A17CDA"/>
    <w:multiLevelType w:val="hybridMultilevel"/>
    <w:tmpl w:val="6EC4E326"/>
    <w:lvl w:ilvl="0" w:tplc="290860C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6">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7">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4BF95710"/>
    <w:multiLevelType w:val="hybridMultilevel"/>
    <w:tmpl w:val="F09C36E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1">
    <w:nsid w:val="4DDF2B6C"/>
    <w:multiLevelType w:val="hybridMultilevel"/>
    <w:tmpl w:val="9792585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51DC1FE8"/>
    <w:multiLevelType w:val="hybridMultilevel"/>
    <w:tmpl w:val="558C48F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6">
    <w:nsid w:val="5F9778CF"/>
    <w:multiLevelType w:val="hybridMultilevel"/>
    <w:tmpl w:val="C742EBE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7">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8">
    <w:nsid w:val="65524163"/>
    <w:multiLevelType w:val="hybridMultilevel"/>
    <w:tmpl w:val="76589F02"/>
    <w:lvl w:ilvl="0" w:tplc="7A7AFDE8">
      <w:start w:val="1"/>
      <w:numFmt w:val="decimal"/>
      <w:lvlText w:val="%1."/>
      <w:lvlJc w:val="left"/>
      <w:pPr>
        <w:ind w:left="603" w:hanging="368"/>
        <w:jc w:val="left"/>
      </w:pPr>
      <w:rPr>
        <w:rFonts w:hint="default" w:ascii="Times New Roman" w:hAnsi="Times New Roman" w:eastAsia="Times New Roman" w:cs="Times New Roman"/>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49">
    <w:nsid w:val="66952AD2"/>
    <w:multiLevelType w:val="hybridMultilevel"/>
    <w:tmpl w:val="F6328616"/>
    <w:lvl w:ilvl="0" w:tplc="6C709AAA">
      <w:numFmt w:val="bullet"/>
      <w:lvlText w:val="-"/>
      <w:lvlJc w:val="left"/>
      <w:pPr>
        <w:ind w:left="944" w:hanging="708"/>
      </w:pPr>
      <w:rPr>
        <w:rFonts w:hint="default" w:ascii="Cambria" w:hAnsi="Cambria" w:eastAsia="Cambria" w:cs="Cambria"/>
        <w:w w:val="100"/>
        <w:sz w:val="24"/>
        <w:szCs w:val="24"/>
        <w:lang w:val="hr-HR" w:eastAsia="en-US" w:bidi="ar-SA"/>
      </w:rPr>
    </w:lvl>
    <w:lvl w:ilvl="1" w:tplc="E4761E9E">
      <w:numFmt w:val="bullet"/>
      <w:lvlText w:val="•"/>
      <w:lvlJc w:val="left"/>
      <w:pPr>
        <w:ind w:left="1800" w:hanging="708"/>
      </w:pPr>
      <w:rPr>
        <w:rFonts w:hint="default"/>
        <w:lang w:val="hr-HR" w:eastAsia="en-US" w:bidi="ar-SA"/>
      </w:rPr>
    </w:lvl>
    <w:lvl w:ilvl="2" w:tplc="139EE8D6">
      <w:numFmt w:val="bullet"/>
      <w:lvlText w:val="•"/>
      <w:lvlJc w:val="left"/>
      <w:pPr>
        <w:ind w:left="2661" w:hanging="708"/>
      </w:pPr>
      <w:rPr>
        <w:rFonts w:hint="default"/>
        <w:lang w:val="hr-HR" w:eastAsia="en-US" w:bidi="ar-SA"/>
      </w:rPr>
    </w:lvl>
    <w:lvl w:ilvl="3" w:tplc="D5DE31E2">
      <w:numFmt w:val="bullet"/>
      <w:lvlText w:val="•"/>
      <w:lvlJc w:val="left"/>
      <w:pPr>
        <w:ind w:left="3521" w:hanging="708"/>
      </w:pPr>
      <w:rPr>
        <w:rFonts w:hint="default"/>
        <w:lang w:val="hr-HR" w:eastAsia="en-US" w:bidi="ar-SA"/>
      </w:rPr>
    </w:lvl>
    <w:lvl w:ilvl="4" w:tplc="20D627C6">
      <w:numFmt w:val="bullet"/>
      <w:lvlText w:val="•"/>
      <w:lvlJc w:val="left"/>
      <w:pPr>
        <w:ind w:left="4382" w:hanging="708"/>
      </w:pPr>
      <w:rPr>
        <w:rFonts w:hint="default"/>
        <w:lang w:val="hr-HR" w:eastAsia="en-US" w:bidi="ar-SA"/>
      </w:rPr>
    </w:lvl>
    <w:lvl w:ilvl="5" w:tplc="1BD4E3D6">
      <w:numFmt w:val="bullet"/>
      <w:lvlText w:val="•"/>
      <w:lvlJc w:val="left"/>
      <w:pPr>
        <w:ind w:left="5243" w:hanging="708"/>
      </w:pPr>
      <w:rPr>
        <w:rFonts w:hint="default"/>
        <w:lang w:val="hr-HR" w:eastAsia="en-US" w:bidi="ar-SA"/>
      </w:rPr>
    </w:lvl>
    <w:lvl w:ilvl="6" w:tplc="0B7E4012">
      <w:numFmt w:val="bullet"/>
      <w:lvlText w:val="•"/>
      <w:lvlJc w:val="left"/>
      <w:pPr>
        <w:ind w:left="6103" w:hanging="708"/>
      </w:pPr>
      <w:rPr>
        <w:rFonts w:hint="default"/>
        <w:lang w:val="hr-HR" w:eastAsia="en-US" w:bidi="ar-SA"/>
      </w:rPr>
    </w:lvl>
    <w:lvl w:ilvl="7" w:tplc="5E10E754">
      <w:numFmt w:val="bullet"/>
      <w:lvlText w:val="•"/>
      <w:lvlJc w:val="left"/>
      <w:pPr>
        <w:ind w:left="6964" w:hanging="708"/>
      </w:pPr>
      <w:rPr>
        <w:rFonts w:hint="default"/>
        <w:lang w:val="hr-HR" w:eastAsia="en-US" w:bidi="ar-SA"/>
      </w:rPr>
    </w:lvl>
    <w:lvl w:ilvl="8" w:tplc="1A989CF0">
      <w:numFmt w:val="bullet"/>
      <w:lvlText w:val="•"/>
      <w:lvlJc w:val="left"/>
      <w:pPr>
        <w:ind w:left="7825" w:hanging="708"/>
      </w:pPr>
      <w:rPr>
        <w:rFonts w:hint="default"/>
        <w:lang w:val="hr-HR" w:eastAsia="en-US" w:bidi="ar-SA"/>
      </w:rPr>
    </w:lvl>
  </w:abstractNum>
  <w:abstractNum w:abstractNumId="50">
    <w:nsid w:val="67493514"/>
    <w:multiLevelType w:val="hybridMultilevel"/>
    <w:tmpl w:val="A37C7AA4"/>
    <w:lvl w:ilvl="0" w:tplc="69D0C64A">
      <w:start w:val="1"/>
      <w:numFmt w:val="decimal"/>
      <w:lvlText w:val="%1."/>
      <w:lvlJc w:val="left"/>
      <w:pPr>
        <w:ind w:left="603" w:hanging="368"/>
        <w:jc w:val="left"/>
      </w:pPr>
      <w:rPr>
        <w:rFonts w:hint="default" w:ascii="Arial" w:hAnsi="Arial" w:eastAsia="Times New Roman" w:cs="Arial"/>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51">
    <w:nsid w:val="69134185"/>
    <w:multiLevelType w:val="hybridMultilevel"/>
    <w:tmpl w:val="1B527D9C"/>
    <w:lvl w:ilvl="0" w:tplc="ABD6A6FC">
      <w:start w:val="4"/>
      <w:numFmt w:val="decimal"/>
      <w:lvlText w:val="%1."/>
      <w:lvlJc w:val="left"/>
      <w:pPr>
        <w:ind w:left="596" w:hanging="360"/>
        <w:jc w:val="left"/>
      </w:pPr>
      <w:rPr>
        <w:rFonts w:hint="default" w:ascii="Cambria" w:hAnsi="Cambria" w:eastAsia="Cambria" w:cs="Cambria"/>
        <w:b/>
        <w:bCs/>
        <w:spacing w:val="0"/>
        <w:w w:val="91"/>
        <w:sz w:val="28"/>
        <w:szCs w:val="28"/>
        <w:lang w:val="hr-HR" w:eastAsia="en-US" w:bidi="ar-SA"/>
      </w:rPr>
    </w:lvl>
    <w:lvl w:ilvl="1" w:tplc="5FCEE4B0">
      <w:start w:val="6"/>
      <w:numFmt w:val="decimal"/>
      <w:lvlText w:val="%2."/>
      <w:lvlJc w:val="left"/>
      <w:pPr>
        <w:ind w:left="956" w:hanging="360"/>
        <w:jc w:val="left"/>
      </w:pPr>
      <w:rPr>
        <w:rFonts w:hint="default" w:ascii="Cambria" w:hAnsi="Cambria" w:eastAsia="Cambria" w:cs="Cambria"/>
        <w:b w:val="false"/>
        <w:bCs/>
        <w:w w:val="90"/>
        <w:sz w:val="24"/>
        <w:szCs w:val="24"/>
        <w:lang w:val="hr-HR" w:eastAsia="en-US" w:bidi="ar-SA"/>
      </w:rPr>
    </w:lvl>
    <w:lvl w:ilvl="2" w:tplc="4EAA5034">
      <w:numFmt w:val="bullet"/>
      <w:lvlText w:val="•"/>
      <w:lvlJc w:val="left"/>
      <w:pPr>
        <w:ind w:left="1914" w:hanging="360"/>
      </w:pPr>
      <w:rPr>
        <w:rFonts w:hint="default"/>
        <w:lang w:val="hr-HR" w:eastAsia="en-US" w:bidi="ar-SA"/>
      </w:rPr>
    </w:lvl>
    <w:lvl w:ilvl="3" w:tplc="5956B474">
      <w:numFmt w:val="bullet"/>
      <w:lvlText w:val="•"/>
      <w:lvlJc w:val="left"/>
      <w:pPr>
        <w:ind w:left="2868" w:hanging="360"/>
      </w:pPr>
      <w:rPr>
        <w:rFonts w:hint="default"/>
        <w:lang w:val="hr-HR" w:eastAsia="en-US" w:bidi="ar-SA"/>
      </w:rPr>
    </w:lvl>
    <w:lvl w:ilvl="4" w:tplc="6B041170">
      <w:numFmt w:val="bullet"/>
      <w:lvlText w:val="•"/>
      <w:lvlJc w:val="left"/>
      <w:pPr>
        <w:ind w:left="3822" w:hanging="360"/>
      </w:pPr>
      <w:rPr>
        <w:rFonts w:hint="default"/>
        <w:lang w:val="hr-HR" w:eastAsia="en-US" w:bidi="ar-SA"/>
      </w:rPr>
    </w:lvl>
    <w:lvl w:ilvl="5" w:tplc="489E5B68">
      <w:numFmt w:val="bullet"/>
      <w:lvlText w:val="•"/>
      <w:lvlJc w:val="left"/>
      <w:pPr>
        <w:ind w:left="4776" w:hanging="360"/>
      </w:pPr>
      <w:rPr>
        <w:rFonts w:hint="default"/>
        <w:lang w:val="hr-HR" w:eastAsia="en-US" w:bidi="ar-SA"/>
      </w:rPr>
    </w:lvl>
    <w:lvl w:ilvl="6" w:tplc="0296B682">
      <w:numFmt w:val="bullet"/>
      <w:lvlText w:val="•"/>
      <w:lvlJc w:val="left"/>
      <w:pPr>
        <w:ind w:left="5730" w:hanging="360"/>
      </w:pPr>
      <w:rPr>
        <w:rFonts w:hint="default"/>
        <w:lang w:val="hr-HR" w:eastAsia="en-US" w:bidi="ar-SA"/>
      </w:rPr>
    </w:lvl>
    <w:lvl w:ilvl="7" w:tplc="0A8CE8C2">
      <w:numFmt w:val="bullet"/>
      <w:lvlText w:val="•"/>
      <w:lvlJc w:val="left"/>
      <w:pPr>
        <w:ind w:left="6684" w:hanging="360"/>
      </w:pPr>
      <w:rPr>
        <w:rFonts w:hint="default"/>
        <w:lang w:val="hr-HR" w:eastAsia="en-US" w:bidi="ar-SA"/>
      </w:rPr>
    </w:lvl>
    <w:lvl w:ilvl="8" w:tplc="F04C1ADA">
      <w:numFmt w:val="bullet"/>
      <w:lvlText w:val="•"/>
      <w:lvlJc w:val="left"/>
      <w:pPr>
        <w:ind w:left="7638" w:hanging="360"/>
      </w:pPr>
      <w:rPr>
        <w:rFonts w:hint="default"/>
        <w:lang w:val="hr-HR" w:eastAsia="en-US" w:bidi="ar-SA"/>
      </w:rPr>
    </w:lvl>
  </w:abstractNum>
  <w:abstractNum w:abstractNumId="52">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3">
    <w:nsid w:val="755E7A4F"/>
    <w:multiLevelType w:val="multilevel"/>
    <w:tmpl w:val="4D9844BE"/>
    <w:lvl w:ilvl="0">
      <w:start w:val="4"/>
      <w:numFmt w:val="decimal"/>
      <w:lvlText w:val="%1"/>
      <w:lvlJc w:val="left"/>
      <w:pPr>
        <w:ind w:left="656" w:hanging="420"/>
        <w:jc w:val="left"/>
      </w:pPr>
      <w:rPr>
        <w:rFonts w:hint="default"/>
        <w:lang w:val="hr-HR" w:eastAsia="en-US" w:bidi="ar-SA"/>
      </w:rPr>
    </w:lvl>
    <w:lvl w:ilvl="1">
      <w:start w:val="1"/>
      <w:numFmt w:val="decimal"/>
      <w:lvlText w:val="%1.%2."/>
      <w:lvlJc w:val="left"/>
      <w:pPr>
        <w:ind w:left="656" w:hanging="420"/>
        <w:jc w:val="left"/>
      </w:pPr>
      <w:rPr>
        <w:rFonts w:hint="default" w:ascii="Cambria" w:hAnsi="Cambria" w:eastAsia="Cambria" w:cs="Cambria"/>
        <w:b/>
        <w:bCs/>
        <w:w w:val="90"/>
        <w:sz w:val="24"/>
        <w:szCs w:val="24"/>
        <w:lang w:val="hr-HR" w:eastAsia="en-US" w:bidi="ar-SA"/>
      </w:rPr>
    </w:lvl>
    <w:lvl w:ilvl="2">
      <w:numFmt w:val="bullet"/>
      <w:lvlText w:val="•"/>
      <w:lvlJc w:val="left"/>
      <w:pPr>
        <w:ind w:left="2437" w:hanging="420"/>
      </w:pPr>
      <w:rPr>
        <w:rFonts w:hint="default"/>
        <w:lang w:val="hr-HR" w:eastAsia="en-US" w:bidi="ar-SA"/>
      </w:rPr>
    </w:lvl>
    <w:lvl w:ilvl="3">
      <w:numFmt w:val="bullet"/>
      <w:lvlText w:val="•"/>
      <w:lvlJc w:val="left"/>
      <w:pPr>
        <w:ind w:left="3325" w:hanging="420"/>
      </w:pPr>
      <w:rPr>
        <w:rFonts w:hint="default"/>
        <w:lang w:val="hr-HR" w:eastAsia="en-US" w:bidi="ar-SA"/>
      </w:rPr>
    </w:lvl>
    <w:lvl w:ilvl="4">
      <w:numFmt w:val="bullet"/>
      <w:lvlText w:val="•"/>
      <w:lvlJc w:val="left"/>
      <w:pPr>
        <w:ind w:left="4214" w:hanging="420"/>
      </w:pPr>
      <w:rPr>
        <w:rFonts w:hint="default"/>
        <w:lang w:val="hr-HR" w:eastAsia="en-US" w:bidi="ar-SA"/>
      </w:rPr>
    </w:lvl>
    <w:lvl w:ilvl="5">
      <w:numFmt w:val="bullet"/>
      <w:lvlText w:val="•"/>
      <w:lvlJc w:val="left"/>
      <w:pPr>
        <w:ind w:left="5103" w:hanging="420"/>
      </w:pPr>
      <w:rPr>
        <w:rFonts w:hint="default"/>
        <w:lang w:val="hr-HR" w:eastAsia="en-US" w:bidi="ar-SA"/>
      </w:rPr>
    </w:lvl>
    <w:lvl w:ilvl="6">
      <w:numFmt w:val="bullet"/>
      <w:lvlText w:val="•"/>
      <w:lvlJc w:val="left"/>
      <w:pPr>
        <w:ind w:left="5991" w:hanging="420"/>
      </w:pPr>
      <w:rPr>
        <w:rFonts w:hint="default"/>
        <w:lang w:val="hr-HR" w:eastAsia="en-US" w:bidi="ar-SA"/>
      </w:rPr>
    </w:lvl>
    <w:lvl w:ilvl="7">
      <w:numFmt w:val="bullet"/>
      <w:lvlText w:val="•"/>
      <w:lvlJc w:val="left"/>
      <w:pPr>
        <w:ind w:left="6880" w:hanging="420"/>
      </w:pPr>
      <w:rPr>
        <w:rFonts w:hint="default"/>
        <w:lang w:val="hr-HR" w:eastAsia="en-US" w:bidi="ar-SA"/>
      </w:rPr>
    </w:lvl>
    <w:lvl w:ilvl="8">
      <w:numFmt w:val="bullet"/>
      <w:lvlText w:val="•"/>
      <w:lvlJc w:val="left"/>
      <w:pPr>
        <w:ind w:left="7769" w:hanging="420"/>
      </w:pPr>
      <w:rPr>
        <w:rFonts w:hint="default"/>
        <w:lang w:val="hr-HR" w:eastAsia="en-US" w:bidi="ar-SA"/>
      </w:rPr>
    </w:lvl>
  </w:abstractNum>
  <w:abstractNum w:abstractNumId="54">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5">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44"/>
  </w:num>
  <w:num w:numId="2">
    <w:abstractNumId w:val="55"/>
  </w:num>
  <w:num w:numId="3">
    <w:abstractNumId w:val="14"/>
  </w:num>
  <w:num w:numId="4">
    <w:abstractNumId w:val="19"/>
  </w:num>
  <w:num w:numId="5">
    <w:abstractNumId w:val="43"/>
  </w:num>
  <w:num w:numId="6">
    <w:abstractNumId w:val="52"/>
  </w:num>
  <w:num w:numId="7">
    <w:abstractNumId w:val="47"/>
  </w:num>
  <w:num w:numId="8">
    <w:abstractNumId w:val="45"/>
  </w:num>
  <w:num w:numId="9">
    <w:abstractNumId w:val="40"/>
  </w:num>
  <w:num w:numId="10">
    <w:abstractNumId w:val="36"/>
  </w:num>
  <w:num w:numId="11">
    <w:abstractNumId w:val="39"/>
  </w:num>
  <w:num w:numId="12">
    <w:abstractNumId w:val="54"/>
  </w:num>
  <w:num w:numId="13">
    <w:abstractNumId w:val="31"/>
  </w:num>
  <w:num w:numId="14">
    <w:abstractNumId w:val="15"/>
  </w:num>
  <w:num w:numId="15">
    <w:abstractNumId w:val="17"/>
  </w:num>
  <w:num w:numId="16">
    <w:abstractNumId w:val="16"/>
  </w:num>
  <w:num w:numId="17">
    <w:abstractNumId w:val="23"/>
  </w:num>
  <w:num w:numId="18">
    <w:abstractNumId w:val="37"/>
  </w:num>
  <w:num w:numId="19">
    <w:abstractNumId w:val="30"/>
  </w:num>
  <w:num w:numId="20">
    <w:abstractNumId w:val="29"/>
  </w:num>
  <w:num w:numId="21">
    <w:abstractNumId w:val="34"/>
  </w:num>
  <w:num w:numId="22">
    <w:abstractNumId w:val="35"/>
  </w:num>
  <w:num w:numId="23">
    <w:abstractNumId w:val="20"/>
  </w:num>
  <w:num w:numId="24">
    <w:abstractNumId w:val="38"/>
  </w:num>
  <w:num w:numId="25">
    <w:abstractNumId w:val="22"/>
  </w:num>
  <w:num w:numId="26">
    <w:abstractNumId w:val="1"/>
  </w:num>
  <w:num w:numId="27">
    <w:abstractNumId w:val="2"/>
  </w:num>
  <w:num w:numId="28">
    <w:abstractNumId w:val="3"/>
  </w:num>
  <w:num w:numId="29">
    <w:abstractNumId w:val="11"/>
  </w:num>
  <w:num w:numId="30">
    <w:abstractNumId w:val="26"/>
  </w:num>
  <w:num w:numId="31">
    <w:abstractNumId w:val="33"/>
  </w:num>
  <w:num w:numId="32">
    <w:abstractNumId w:val="28"/>
  </w:num>
  <w:num w:numId="33">
    <w:abstractNumId w:val="0"/>
  </w:num>
  <w:num w:numId="34">
    <w:abstractNumId w:val="21"/>
  </w:num>
  <w:num w:numId="35">
    <w:abstractNumId w:val="13"/>
  </w:num>
  <w:num w:numId="36">
    <w:abstractNumId w:val="46"/>
  </w:num>
  <w:num w:numId="37">
    <w:abstractNumId w:val="42"/>
  </w:num>
  <w:num w:numId="38">
    <w:abstractNumId w:val="32"/>
  </w:num>
  <w:num w:numId="39">
    <w:abstractNumId w:val="41"/>
  </w:num>
  <w:num w:numId="40">
    <w:abstractNumId w:val="24"/>
  </w:num>
  <w:num w:numId="41">
    <w:abstractNumId w:val="12"/>
  </w:num>
  <w:num w:numId="42">
    <w:abstractNumId w:val="18"/>
  </w:num>
  <w:num w:numId="43">
    <w:abstractNumId w:val="48"/>
  </w:num>
  <w:num w:numId="44">
    <w:abstractNumId w:val="51"/>
  </w:num>
  <w:num w:numId="45">
    <w:abstractNumId w:val="27"/>
  </w:num>
  <w:num w:numId="46">
    <w:abstractNumId w:val="53"/>
  </w:num>
  <w:num w:numId="47">
    <w:abstractNumId w:val="49"/>
  </w:num>
  <w:num w:numId="48">
    <w:abstractNumId w:val="25"/>
  </w:num>
  <w:num w:numId="49">
    <w:abstractNumId w:val="50"/>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34824" v:ext="edit"/>
    <o:shapelayout v:ext="edit">
      <o:idmap data="34"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339"/>
    <w:rsid w:val="0000149B"/>
    <w:rsid w:val="0000152F"/>
    <w:rsid w:val="00001C2F"/>
    <w:rsid w:val="000022AD"/>
    <w:rsid w:val="00002E02"/>
    <w:rsid w:val="0000321D"/>
    <w:rsid w:val="000039FF"/>
    <w:rsid w:val="000049CA"/>
    <w:rsid w:val="00004ABE"/>
    <w:rsid w:val="0000570A"/>
    <w:rsid w:val="000072E2"/>
    <w:rsid w:val="000079B9"/>
    <w:rsid w:val="0001116A"/>
    <w:rsid w:val="00011735"/>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F00"/>
    <w:rsid w:val="000A4FD7"/>
    <w:rsid w:val="000A7E18"/>
    <w:rsid w:val="000B0D5E"/>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4BFE"/>
    <w:rsid w:val="000C56D2"/>
    <w:rsid w:val="000D0832"/>
    <w:rsid w:val="000D0E0E"/>
    <w:rsid w:val="000D0F25"/>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3D6C"/>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BD5"/>
    <w:rsid w:val="00221E1F"/>
    <w:rsid w:val="00223578"/>
    <w:rsid w:val="00225EC1"/>
    <w:rsid w:val="00226B2B"/>
    <w:rsid w:val="00227D14"/>
    <w:rsid w:val="002304A6"/>
    <w:rsid w:val="002337E1"/>
    <w:rsid w:val="002350FE"/>
    <w:rsid w:val="002357B3"/>
    <w:rsid w:val="00235CF1"/>
    <w:rsid w:val="00237320"/>
    <w:rsid w:val="002400CB"/>
    <w:rsid w:val="002400DD"/>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EEE"/>
    <w:rsid w:val="002753EC"/>
    <w:rsid w:val="0027653E"/>
    <w:rsid w:val="002766AA"/>
    <w:rsid w:val="00280D1D"/>
    <w:rsid w:val="00281099"/>
    <w:rsid w:val="002821D9"/>
    <w:rsid w:val="0028264D"/>
    <w:rsid w:val="00283E5E"/>
    <w:rsid w:val="00283EE7"/>
    <w:rsid w:val="00284BF3"/>
    <w:rsid w:val="00284E50"/>
    <w:rsid w:val="00286321"/>
    <w:rsid w:val="002875B2"/>
    <w:rsid w:val="00287ED1"/>
    <w:rsid w:val="0029212D"/>
    <w:rsid w:val="00292F3B"/>
    <w:rsid w:val="00293205"/>
    <w:rsid w:val="00293461"/>
    <w:rsid w:val="00293F32"/>
    <w:rsid w:val="002956CD"/>
    <w:rsid w:val="00295B82"/>
    <w:rsid w:val="00296204"/>
    <w:rsid w:val="00296442"/>
    <w:rsid w:val="002A1202"/>
    <w:rsid w:val="002A1D92"/>
    <w:rsid w:val="002A3A8D"/>
    <w:rsid w:val="002A3EB2"/>
    <w:rsid w:val="002A3F14"/>
    <w:rsid w:val="002A4349"/>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1052"/>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30"/>
    <w:rsid w:val="004821AC"/>
    <w:rsid w:val="00483960"/>
    <w:rsid w:val="00484281"/>
    <w:rsid w:val="004843E5"/>
    <w:rsid w:val="00484BAA"/>
    <w:rsid w:val="00485582"/>
    <w:rsid w:val="00487E0D"/>
    <w:rsid w:val="0049067D"/>
    <w:rsid w:val="0049076A"/>
    <w:rsid w:val="00491322"/>
    <w:rsid w:val="00493DCE"/>
    <w:rsid w:val="004942D3"/>
    <w:rsid w:val="0049555F"/>
    <w:rsid w:val="00497572"/>
    <w:rsid w:val="004A38B4"/>
    <w:rsid w:val="004A450F"/>
    <w:rsid w:val="004A6323"/>
    <w:rsid w:val="004A71A3"/>
    <w:rsid w:val="004A7288"/>
    <w:rsid w:val="004B0917"/>
    <w:rsid w:val="004B16FC"/>
    <w:rsid w:val="004B345B"/>
    <w:rsid w:val="004B35A8"/>
    <w:rsid w:val="004B457C"/>
    <w:rsid w:val="004B4EC3"/>
    <w:rsid w:val="004B51EE"/>
    <w:rsid w:val="004B6FEF"/>
    <w:rsid w:val="004B7FFA"/>
    <w:rsid w:val="004C3554"/>
    <w:rsid w:val="004C3B54"/>
    <w:rsid w:val="004C3BEE"/>
    <w:rsid w:val="004C3F58"/>
    <w:rsid w:val="004C50C8"/>
    <w:rsid w:val="004C5B0D"/>
    <w:rsid w:val="004D0D9A"/>
    <w:rsid w:val="004D0DB0"/>
    <w:rsid w:val="004D0E1E"/>
    <w:rsid w:val="004D19CC"/>
    <w:rsid w:val="004D1EBA"/>
    <w:rsid w:val="004D3731"/>
    <w:rsid w:val="004D3A8D"/>
    <w:rsid w:val="004D3E97"/>
    <w:rsid w:val="004D41DB"/>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F34"/>
    <w:rsid w:val="00533361"/>
    <w:rsid w:val="00533917"/>
    <w:rsid w:val="00533E07"/>
    <w:rsid w:val="00536010"/>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3EDA"/>
    <w:rsid w:val="005C47BE"/>
    <w:rsid w:val="005C60D8"/>
    <w:rsid w:val="005C6799"/>
    <w:rsid w:val="005C6CBD"/>
    <w:rsid w:val="005D1023"/>
    <w:rsid w:val="005D16E8"/>
    <w:rsid w:val="005D1AD3"/>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4893"/>
    <w:rsid w:val="005F4BFF"/>
    <w:rsid w:val="005F6283"/>
    <w:rsid w:val="005F7D42"/>
    <w:rsid w:val="006012DE"/>
    <w:rsid w:val="00606C53"/>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286"/>
    <w:rsid w:val="00651AB7"/>
    <w:rsid w:val="006524E6"/>
    <w:rsid w:val="006528D4"/>
    <w:rsid w:val="00653ECE"/>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4046"/>
    <w:rsid w:val="006B5E30"/>
    <w:rsid w:val="006C17D4"/>
    <w:rsid w:val="006C1986"/>
    <w:rsid w:val="006C202C"/>
    <w:rsid w:val="006C27F9"/>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5F57"/>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26A"/>
    <w:rsid w:val="00737273"/>
    <w:rsid w:val="00737A38"/>
    <w:rsid w:val="00740D75"/>
    <w:rsid w:val="00740D90"/>
    <w:rsid w:val="00742560"/>
    <w:rsid w:val="00742688"/>
    <w:rsid w:val="007447FD"/>
    <w:rsid w:val="007459B6"/>
    <w:rsid w:val="0074784E"/>
    <w:rsid w:val="00750449"/>
    <w:rsid w:val="0075064E"/>
    <w:rsid w:val="00751856"/>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18F4"/>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B7D59"/>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3CE7"/>
    <w:rsid w:val="007D4F95"/>
    <w:rsid w:val="007D5ADB"/>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7F7608"/>
    <w:rsid w:val="007F7DEF"/>
    <w:rsid w:val="00800E7C"/>
    <w:rsid w:val="0080559F"/>
    <w:rsid w:val="00805907"/>
    <w:rsid w:val="00805B00"/>
    <w:rsid w:val="00806BA9"/>
    <w:rsid w:val="00806FDD"/>
    <w:rsid w:val="00807071"/>
    <w:rsid w:val="00807ACD"/>
    <w:rsid w:val="00810915"/>
    <w:rsid w:val="00810B85"/>
    <w:rsid w:val="00811690"/>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0929"/>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21E0"/>
    <w:rsid w:val="00862E38"/>
    <w:rsid w:val="00862EA6"/>
    <w:rsid w:val="0086337E"/>
    <w:rsid w:val="00863763"/>
    <w:rsid w:val="00863A1D"/>
    <w:rsid w:val="00864E0D"/>
    <w:rsid w:val="00865EEC"/>
    <w:rsid w:val="0086784E"/>
    <w:rsid w:val="00867982"/>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A71C4"/>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185"/>
    <w:rsid w:val="009034E6"/>
    <w:rsid w:val="009045A8"/>
    <w:rsid w:val="00905211"/>
    <w:rsid w:val="00905217"/>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492E"/>
    <w:rsid w:val="00926F18"/>
    <w:rsid w:val="009270EA"/>
    <w:rsid w:val="00930349"/>
    <w:rsid w:val="00930638"/>
    <w:rsid w:val="00930DD0"/>
    <w:rsid w:val="00931C47"/>
    <w:rsid w:val="009322F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2AB2"/>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CA1"/>
    <w:rsid w:val="00BA4F1D"/>
    <w:rsid w:val="00BA553B"/>
    <w:rsid w:val="00BA5C1B"/>
    <w:rsid w:val="00BA6BC1"/>
    <w:rsid w:val="00BA720D"/>
    <w:rsid w:val="00BA7405"/>
    <w:rsid w:val="00BA7C33"/>
    <w:rsid w:val="00BB0D77"/>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2B6F"/>
    <w:rsid w:val="00BD4EC9"/>
    <w:rsid w:val="00BD61AB"/>
    <w:rsid w:val="00BD64CE"/>
    <w:rsid w:val="00BD6B2A"/>
    <w:rsid w:val="00BE220B"/>
    <w:rsid w:val="00BE22A8"/>
    <w:rsid w:val="00BE27F3"/>
    <w:rsid w:val="00BE2E45"/>
    <w:rsid w:val="00BE409B"/>
    <w:rsid w:val="00BE4401"/>
    <w:rsid w:val="00BE459B"/>
    <w:rsid w:val="00BE4D26"/>
    <w:rsid w:val="00BE5E8F"/>
    <w:rsid w:val="00BE7ED8"/>
    <w:rsid w:val="00BF05AF"/>
    <w:rsid w:val="00BF0CCB"/>
    <w:rsid w:val="00BF0DE3"/>
    <w:rsid w:val="00BF1405"/>
    <w:rsid w:val="00BF2334"/>
    <w:rsid w:val="00BF2A3C"/>
    <w:rsid w:val="00BF2B49"/>
    <w:rsid w:val="00BF311A"/>
    <w:rsid w:val="00BF357E"/>
    <w:rsid w:val="00BF3AF6"/>
    <w:rsid w:val="00BF3B26"/>
    <w:rsid w:val="00BF5D87"/>
    <w:rsid w:val="00BF5E8F"/>
    <w:rsid w:val="00BF659D"/>
    <w:rsid w:val="00BF673E"/>
    <w:rsid w:val="00BF67D8"/>
    <w:rsid w:val="00BF7C38"/>
    <w:rsid w:val="00C0006B"/>
    <w:rsid w:val="00C00486"/>
    <w:rsid w:val="00C00C3E"/>
    <w:rsid w:val="00C00CB9"/>
    <w:rsid w:val="00C01153"/>
    <w:rsid w:val="00C020D6"/>
    <w:rsid w:val="00C02B81"/>
    <w:rsid w:val="00C02E4E"/>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474"/>
    <w:rsid w:val="00C52F6F"/>
    <w:rsid w:val="00C53191"/>
    <w:rsid w:val="00C53B7C"/>
    <w:rsid w:val="00C557D7"/>
    <w:rsid w:val="00C55CA7"/>
    <w:rsid w:val="00C561B1"/>
    <w:rsid w:val="00C56C68"/>
    <w:rsid w:val="00C5738C"/>
    <w:rsid w:val="00C62BA1"/>
    <w:rsid w:val="00C62C16"/>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46E9"/>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08"/>
    <w:rsid w:val="00E67190"/>
    <w:rsid w:val="00E6761C"/>
    <w:rsid w:val="00E70CF5"/>
    <w:rsid w:val="00E722E4"/>
    <w:rsid w:val="00E723C2"/>
    <w:rsid w:val="00E72527"/>
    <w:rsid w:val="00E72953"/>
    <w:rsid w:val="00E743EB"/>
    <w:rsid w:val="00E74BAB"/>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19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14"/>
    <w:rsid w:val="00EF3050"/>
    <w:rsid w:val="00EF3083"/>
    <w:rsid w:val="00EF45C3"/>
    <w:rsid w:val="00EF4D95"/>
    <w:rsid w:val="00EF6B25"/>
    <w:rsid w:val="00EF6CA3"/>
    <w:rsid w:val="00EF7314"/>
    <w:rsid w:val="00F00A3A"/>
    <w:rsid w:val="00F01BF9"/>
    <w:rsid w:val="00F01DF3"/>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4824"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2.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1.xml" Type="http://schemas.openxmlformats.org/officeDocument/2006/relationships/head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3.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footer2.xml" Type="http://schemas.openxmlformats.org/officeDocument/2006/relationships/footer" Id="rId10"/><Relationship Target="styles.xml" Type="http://schemas.openxmlformats.org/officeDocument/2006/relationships/styles" Id="rId4"/><Relationship Target="footer1.xml" Type="http://schemas.openxmlformats.org/officeDocument/2006/relationships/footer"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5. rujna 2023.</izvorni_sadrzaj>
    <derivirana_varijabla naziv="DomainObject.StvarniPocetakDatum_1">5. rujna 2023.</derivirana_varijabla>
  </DomainObject.StvarniPocetakDatum>
  <DomainObject.StvarniZavrsetakDatum>
    <izvorni_sadrzaj>5. rujna 2023.</izvorni_sadrzaj>
    <derivirana_varijabla naziv="DomainObject.StvarniZavrsetakDatum_1">5. rujna 2023.</derivirana_varijabla>
  </DomainObject.StvarniZavrsetakDatum>
  <DomainObject.PlaniraniZavrsetakDatum>
    <izvorni_sadrzaj>5. rujna 2023.</izvorni_sadrzaj>
    <derivirana_varijabla naziv="DomainObject.PlaniraniZavrsetakDatum_1">5. rujna 2023.</derivirana_varijabla>
  </DomainObject.PlaniraniZavrsetakDatum>
  <DomainObject.PlaniraniPocetakDatum>
    <izvorni_sadrzaj>5. rujna 2023.</izvorni_sadrzaj>
    <derivirana_varijabla naziv="DomainObject.PlaniraniPocetakDatum_1">5. rujna 2023.</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rujna 2023.</izvorni_sadrzaj>
    <derivirana_varijabla naziv="DomainObject.Zapisnik.DatumKreiranja_1">5. rujna 2023.</derivirana_varijabla>
  </DomainObject.Zapisnik.DatumKreiranja>
  <DomainObject.Zapisnik.ImovinskaKorist>
    <izvorni_sadrzaj/>
    <derivirana_varijabla naziv="DomainObject.Zapisnik.ImovinskaKorist_1"/>
  </DomainObject.Zapisnik.ImovinskaKorist>
  <DomainObject.Zapisnik.Oznaka>
    <izvorni_sadrzaj>St-607/2023-15</izvorni_sadrzaj>
    <derivirana_varijabla naziv="DomainObject.Zapisnik.Oznaka_1">St-607/2023-15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izvorni_sadrzaj>
    <derivirana_varijabla naziv="DomainObject.Predmet.Broj_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2023.</izvorni_sadrzaj>
    <derivirana_varijabla naziv="DomainObject.Predmet.DatumOsnivanja_1">24.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St-607/2023</izvorni_sadrzaj>
    <derivirana_varijabla naziv="DomainObject.Predmet.OznakaBroj_1">St-607/2023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TEHNOKOP dioničko društvo za proizvodnju, trgovinu i prijevoz</izvorni_sadrzaj>
    <derivirana_varijabla naziv="DomainObject.Predmet.ProtustrankaFormated_1">  Stečajna masa iza TEHNOKOP dioničko društvo za proizvodnju, trgovinu i prijevoz</derivirana_varijabla>
  </DomainObject.Predmet.ProtustrankaFormated>
  <DomainObject.Predmet.ProtustrankaFormatedOIB>
    <izvorni_sadrzaj>  Stečajna masa iza TEHNOKOP dioničko društvo za proizvodnju, trgovinu i prijevoz, OIB 17598467015</izvorni_sadrzaj>
    <derivirana_varijabla naziv="DomainObject.Predmet.ProtustrankaFormatedOIB_1">  Stečajna masa iza TEHNOKOP dioničko društvo za proizvodnju, trgovinu i prijevoz, OIB 17598467015</derivirana_varijabla>
  </DomainObject.Predmet.ProtustrankaFormatedOIB>
  <DomainObject.Predmet.ProtustrankaFormatedWithAdress>
    <izvorni_sadrzaj> Stečajna masa iza TEHNOKOP dioničko društvo za proizvodnju, trgovinu i prijevoz, Horvaćanska cesta 146A, 10000 Zagreb</izvorni_sadrzaj>
    <derivirana_varijabla naziv="DomainObject.Predmet.ProtustrankaFormatedWithAdress_1"> Stečajna masa iza TEHNOKOP dioničko društvo za proizvodnju, trgovinu i prijevoz, Horvaćanska cesta 146A, 10000 Zagreb</derivirana_varijabla>
  </DomainObject.Predmet.ProtustrankaFormatedWithAdress>
  <DomainObject.Predmet.ProtustrankaFormatedWithAdressOIB>
    <izvorni_sadrzaj> Stečajna masa iza TEHNOKOP dioničko društvo za proizvodnju, trgovinu i prijevoz, OIB 17598467015, Horvaćanska cesta 146A, 10000 Zagreb</izvorni_sadrzaj>
    <derivirana_varijabla naziv="DomainObject.Predmet.ProtustrankaFormatedWithAdressOIB_1"> Stečajna masa iza TEHNOKOP dioničko društvo za proizvodnju, trgovinu i prijevoz, OIB 17598467015, Horvaćanska cesta 146A, 10000 Zagreb</derivirana_varijabla>
  </DomainObject.Predmet.ProtustrankaFormatedWithAdressOIB>
  <DomainObject.Predmet.ProtustrankaWithAdress>
    <izvorni_sadrzaj>Stečajna masa iza TEHNOKOP dioničko društvo za proizvodnju, trgovinu i prijevoz Horvaćanska cesta 146A, 10000 Zagreb</izvorni_sadrzaj>
    <derivirana_varijabla naziv="DomainObject.Predmet.ProtustrankaWithAdress_1">Stečajna masa iza TEHNOKOP dioničko društvo za proizvodnju, trgovinu i prijevoz Horvaćanska cesta 146A, 10000 Zagreb</derivirana_varijabla>
  </DomainObject.Predmet.ProtustrankaWithAdress>
  <DomainObject.Predmet.ProtustrankaWithAdressOIB>
    <izvorni_sadrzaj>Stečajna masa iza TEHNOKOP dioničko društvo za proizvodnju, trgovinu i prijevoz, OIB 17598467015, Horvaćanska cesta 146A, 10000 Zagreb</izvorni_sadrzaj>
    <derivirana_varijabla naziv="DomainObject.Predmet.ProtustrankaWithAdressOIB_1">Stečajna masa iza TEHNOKOP dioničko društvo za proizvodnju, trgovinu i prijevoz, OIB 17598467015, Horvaćanska cesta 146A, 10000 Zagreb</derivirana_varijabla>
  </DomainObject.Predmet.ProtustrankaWithAdressOIB>
  <DomainObject.Predmet.ProtustrankaNazivFormated>
    <izvorni_sadrzaj>Stečajna masa iza TEHNOKOP dioničko društvo za proizvodnju, trgovinu i prijevoz</izvorni_sadrzaj>
    <derivirana_varijabla naziv="DomainObject.Predmet.ProtustrankaNazivFormated_1">Stečajna masa iza TEHNOKOP dioničko društvo za proizvodnju, trgovinu i prijevoz</derivirana_varijabla>
  </DomainObject.Predmet.ProtustrankaNazivFormated>
  <DomainObject.Predmet.ProtustrankaNazivFormatedOIB>
    <izvorni_sadrzaj>Stečajna masa iza TEHNOKOP dioničko društvo za proizvodnju, trgovinu i prijevoz, OIB 17598467015</izvorni_sadrzaj>
    <derivirana_varijabla naziv="DomainObject.Predmet.ProtustrankaNazivFormatedOIB_1">Stečajna masa iza TEHNOKOP dioničko društvo za proizvodnju, trgovinu i prijevoz, OIB 17598467015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Jozo Brčić</izvorni_sadrzaj>
    <derivirana_varijabla naziv="DomainObject.Predmet.StrankaFormated_1">  Jozo Brčić</derivirana_varijabla>
  </DomainObject.Predmet.StrankaFormated>
  <DomainObject.Predmet.StrankaFormatedOIB>
    <izvorni_sadrzaj>  Jozo Brčić, OIB 08987900956</izvorni_sadrzaj>
    <derivirana_varijabla naziv="DomainObject.Predmet.StrankaFormatedOIB_1">  Jozo Brčić, OIB 08987900956</derivirana_varijabla>
  </DomainObject.Predmet.StrankaFormatedOIB>
  <DomainObject.Predmet.StrankaFormatedWithAdress>
    <izvorni_sadrzaj> Jozo Brčić, Horvaćanska Cesta 146a, 10000 Zagreb</izvorni_sadrzaj>
    <derivirana_varijabla naziv="DomainObject.Predmet.StrankaFormatedWithAdress_1"> Jozo Brčić, Horvaćanska Cesta 146a, 10000 Zagreb</derivirana_varijabla>
  </DomainObject.Predmet.StrankaFormatedWithAdress>
  <DomainObject.Predmet.StrankaFormatedWithAdressOIB>
    <izvorni_sadrzaj> Jozo Brčić, OIB 08987900956, Horvaćanska Cesta 146a, 10000 Zagreb</izvorni_sadrzaj>
    <derivirana_varijabla naziv="DomainObject.Predmet.StrankaFormatedWithAdressOIB_1"> Jozo Brčić, OIB 08987900956, Horvaćanska Cesta 146a, 10000 Zagreb</derivirana_varijabla>
  </DomainObject.Predmet.StrankaFormatedWithAdressOIB>
  <DomainObject.Predmet.StrankaWithAdress>
    <izvorni_sadrzaj>Jozo Brčić Horvaćanska Cesta 146a,10000 Zagreb</izvorni_sadrzaj>
    <derivirana_varijabla naziv="DomainObject.Predmet.StrankaWithAdress_1">Jozo Brčić Horvaćanska Cesta 146a,10000 Zagreb</derivirana_varijabla>
  </DomainObject.Predmet.StrankaWithAdress>
  <DomainObject.Predmet.StrankaWithAdressOIB>
    <izvorni_sadrzaj>Jozo Brčić, OIB 08987900956, Horvaćanska Cesta 146a,10000 Zagreb</izvorni_sadrzaj>
    <derivirana_varijabla naziv="DomainObject.Predmet.StrankaWithAdressOIB_1">Jozo Brčić, OIB 08987900956, Horvaćanska Cesta 146a,10000 Zagreb</derivirana_varijabla>
  </DomainObject.Predmet.StrankaWithAdressOIB>
  <DomainObject.Predmet.StrankaNazivFormated>
    <izvorni_sadrzaj>Jozo Brčić</izvorni_sadrzaj>
    <derivirana_varijabla naziv="DomainObject.Predmet.StrankaNazivFormated_1">Jozo Brčić</derivirana_varijabla>
  </DomainObject.Predmet.StrankaNazivFormated>
  <DomainObject.Predmet.StrankaNazivFormatedOIB>
    <izvorni_sadrzaj>Jozo Brčić, OIB 08987900956</izvorni_sadrzaj>
    <derivirana_varijabla naziv="DomainObject.Predmet.StrankaNazivFormatedOIB_1">Jozo Brčić, OIB 08987900956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Jozo Brčić</item>
    </izvorni_sadrzaj>
    <derivirana_varijabla naziv="DomainObject.Predmet.StrankaListFormated_1">
      <item>Jozo Brčić</item>
    </derivirana_varijabla>
  </DomainObject.Predmet.StrankaListFormated>
  <DomainObject.Predmet.StrankaListFormatedOIB>
    <izvorni_sadrzaj>
      <item>Jozo Brčić, OIB 08987900956</item>
    </izvorni_sadrzaj>
    <derivirana_varijabla naziv="DomainObject.Predmet.StrankaListFormatedOIB_1">
      <item>Jozo Brčić, OIB 08987900956</item>
    </derivirana_varijabla>
  </DomainObject.Predmet.StrankaListFormatedOIB>
  <DomainObject.Predmet.StrankaListFormatedWithAdress>
    <izvorni_sadrzaj>
      <item>Jozo Brčić, Horvaćanska Cesta 146a, 10000 Zagreb</item>
    </izvorni_sadrzaj>
    <derivirana_varijabla naziv="DomainObject.Predmet.StrankaListFormatedWithAdress_1">
      <item>Jozo Brčić, Horvaćanska Cesta 146a, 10000 Zagreb</item>
    </derivirana_varijabla>
  </DomainObject.Predmet.StrankaListFormatedWithAdress>
  <DomainObject.Predmet.StrankaListFormatedWithAdressOIB>
    <izvorni_sadrzaj>
      <item>Jozo Brčić, OIB 08987900956, Horvaćanska Cesta 146a, 10000 Zagreb</item>
    </izvorni_sadrzaj>
    <derivirana_varijabla naziv="DomainObject.Predmet.StrankaListFormatedWithAdressOIB_1">
      <item>Jozo Brčić, OIB 08987900956, Horvaćanska Cesta 146a, 10000 Zagreb</item>
    </derivirana_varijabla>
  </DomainObject.Predmet.StrankaListFormatedWithAdressOIB>
  <DomainObject.Predmet.StrankaListNazivFormated>
    <izvorni_sadrzaj>
      <item>Jozo Brčić</item>
    </izvorni_sadrzaj>
    <derivirana_varijabla naziv="DomainObject.Predmet.StrankaListNazivFormated_1">
      <item>Jozo Brčić</item>
    </derivirana_varijabla>
  </DomainObject.Predmet.StrankaListNazivFormated>
  <DomainObject.Predmet.StrankaListNazivFormatedOIB>
    <izvorni_sadrzaj>
      <item>Jozo Brčić, OIB 08987900956</item>
    </izvorni_sadrzaj>
    <derivirana_varijabla naziv="DomainObject.Predmet.StrankaListNazivFormatedOIB_1">
      <item>Jozo Brčić, OIB 08987900956</item>
    </derivirana_varijabla>
  </DomainObject.Predmet.StrankaListNazivFormatedOIB>
  <DomainObject.Predmet.ProtuStrankaListFormated>
    <izvorni_sadrzaj>
      <item>Stečajna masa iza TEHNOKOP dioničko društvo za proizvodnju, trgovinu i prijevoz</item>
    </izvorni_sadrzaj>
    <derivirana_varijabla naziv="DomainObject.Predmet.ProtuStrankaListFormated_1">
      <item>Stečajna masa iza TEHNOKOP dioničko društvo za proizvodnju, trgovinu i prijevoz</item>
    </derivirana_varijabla>
  </DomainObject.Predmet.ProtuStrankaListFormated>
  <DomainObject.Predmet.ProtuStrankaListFormatedOIB>
    <izvorni_sadrzaj>
      <item>Stečajna masa iza TEHNOKOP dioničko društvo za proizvodnju, trgovinu i prijevoz, OIB 17598467015</item>
    </izvorni_sadrzaj>
    <derivirana_varijabla naziv="DomainObject.Predmet.ProtuStrankaListFormatedOIB_1">
      <item>Stečajna masa iza TEHNOKOP dioničko društvo za proizvodnju, trgovinu i prijevoz, OIB 17598467015</item>
    </derivirana_varijabla>
  </DomainObject.Predmet.ProtuStrankaListFormatedOIB>
  <DomainObject.Predmet.ProtuStrankaListFormatedWithAdress>
    <izvorni_sadrzaj>
      <item>Stečajna masa iza TEHNOKOP dioničko društvo za proizvodnju, trgovinu i prijevoz, Horvaćanska cesta 146A, 10000 Zagreb</item>
    </izvorni_sadrzaj>
    <derivirana_varijabla naziv="DomainObject.Predmet.ProtuStrankaListFormatedWithAdress_1">
      <item>Stečajna masa iza TEHNOKOP dioničko društvo za proizvodnju, trgovinu i prijevoz, Horvaćanska cesta 146A, 10000 Zagreb</item>
    </derivirana_varijabla>
  </DomainObject.Predmet.ProtuStrankaListFormatedWithAdress>
  <DomainObject.Predmet.ProtuStrankaListFormatedWithAdressOIB>
    <izvorni_sadrzaj>
      <item>Stečajna masa iza TEHNOKOP dioničko društvo za proizvodnju, trgovinu i prijevoz, OIB 17598467015, Horvaćanska cesta 146A, 10000 Zagreb</item>
    </izvorni_sadrzaj>
    <derivirana_varijabla naziv="DomainObject.Predmet.ProtuStrankaListFormatedWithAdressOIB_1">
      <item>Stečajna masa iza TEHNOKOP dioničko društvo za proizvodnju, trgovinu i prijevoz, OIB 17598467015, Horvaćanska cesta 146A, 10000 Zagreb</item>
    </derivirana_varijabla>
  </DomainObject.Predmet.ProtuStrankaListFormatedWithAdressOIB>
  <DomainObject.Predmet.ProtuStrankaListNazivFormated>
    <izvorni_sadrzaj>
      <item>Stečajna masa iza TEHNOKOP dioničko društvo za proizvodnju, trgovinu i prijevoz</item>
    </izvorni_sadrzaj>
    <derivirana_varijabla naziv="DomainObject.Predmet.ProtuStrankaListNazivFormated_1">
      <item>Stečajna masa iza TEHNOKOP dioničko društvo za proizvodnju, trgovinu i prijevoz</item>
    </derivirana_varijabla>
  </DomainObject.Predmet.ProtuStrankaListNazivFormated>
  <DomainObject.Predmet.ProtuStrankaListNazivFormatedOIB>
    <izvorni_sadrzaj>
      <item>Stečajna masa iza TEHNOKOP dioničko društvo za proizvodnju, trgovinu i prijevoz, OIB 17598467015</item>
    </izvorni_sadrzaj>
    <derivirana_varijabla naziv="DomainObject.Predmet.ProtuStrankaListNazivFormatedOIB_1">
      <item>Stečajna masa iza TEHNOKOP dioničko društvo za proizvodnju, trgovinu i prijevoz, OIB 17598467015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2023.</izvorni_sadrzaj>
    <derivirana_varijabla naziv="DomainObject.Datum_1">5. rujna 2023.</derivirana_varijabla>
  </DomainObject.Datum>
  <DomainObject.PoslovniBrojDokumenta>
    <izvorni_sadrzaj>St-607/2023-15</izvorni_sadrzaj>
    <derivirana_varijabla naziv="DomainObject.PoslovniBrojDokumenta_1">St-607/2023-15</derivirana_varijabla>
  </DomainObject.PoslovniBrojDokumenta>
  <DomainObject.Predmet.StrankaIDrugi>
    <izvorni_sadrzaj>Jozo Brčić</izvorni_sadrzaj>
    <derivirana_varijabla naziv="DomainObject.Predmet.StrankaIDrugi_1">Jozo Brčić</derivirana_varijabla>
  </DomainObject.Predmet.StrankaIDrugi>
  <DomainObject.Predmet.ProtustrankaIDrugi>
    <izvorni_sadrzaj>Stečajna masa iza TEHNOKOP dioničko društvo za proizvodnju, trgovinu i prijevoz</izvorni_sadrzaj>
    <derivirana_varijabla naziv="DomainObject.Predmet.ProtustrankaIDrugi_1">Stečajna masa iza TEHNOKOP dioničko društvo za proizvodnju, trgovinu i prijevoz</derivirana_varijabla>
  </DomainObject.Predmet.ProtustrankaIDrugi>
  <DomainObject.Predmet.StrankaIDrugiAdressOIB>
    <izvorni_sadrzaj>Jozo Brčić, OIB 08987900956, Horvaćanska Cesta 146a, 10000 Zagreb</izvorni_sadrzaj>
    <derivirana_varijabla naziv="DomainObject.Predmet.StrankaIDrugiAdressOIB_1">Jozo Brčić, OIB 08987900956, Horvaćanska Cesta 146a, 10000 Zagreb</derivirana_varijabla>
  </DomainObject.Predmet.StrankaIDrugiAdressOIB>
  <DomainObject.Predmet.ProtustrankaIDrugiAdressOIB>
    <izvorni_sadrzaj>Stečajna masa iza TEHNOKOP dioničko društvo za proizvodnju, trgovinu i prijevoz, OIB 17598467015, Horvaćanska cesta 146A, 10000 Zagreb</izvorni_sadrzaj>
    <derivirana_varijabla naziv="DomainObject.Predmet.ProtustrankaIDrugiAdressOIB_1">Stečajna masa iza TEHNOKOP dioničko društvo za proizvodnju, trgovinu i prijevoz, OIB 17598467015, Horvaćanska cesta 146A,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Jozo Brčić</item>
      <item>Stečajna masa iza TEHNOKOP dioničko društvo za proizvodnju, trgovinu i prijevoz</item>
    </izvorni_sadrzaj>
    <derivirana_varijabla naziv="DomainObject.Predmet.SudioniciListNaziv_1">
      <item>Jozo Brčić</item>
      <item>Stečajna masa iza TEHNOKOP dioničko društvo za proizvodnju, trgovinu i prijevoz</item>
    </derivirana_varijabla>
  </DomainObject.Predmet.SudioniciListNaziv>
  <DomainObject.Predmet.SudioniciListAdressOIB>
    <izvorni_sadrzaj>
      <item>Jozo Brčić, OIB 08987900956, Horvaćanska Cesta 146a,10000 Zagreb</item>
      <item>Stečajna masa iza TEHNOKOP dioničko društvo za proizvodnju, trgovinu i prijevoz, OIB 17598467015, Horvaćanska cesta 146A,10000 Zagreb</item>
    </izvorni_sadrzaj>
    <derivirana_varijabla naziv="DomainObject.Predmet.SudioniciListAdressOIB_1">
      <item>Jozo Brčić, OIB 08987900956, Horvaćanska Cesta 146a,10000 Zagreb</item>
      <item>Stečajna masa iza TEHNOKOP dioničko društvo za proizvodnju, trgovinu i prijevoz, OIB 17598467015, Horvaćanska cesta 146A,10000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08987900956</item>
      <item>, OIB 17598467015</item>
    </izvorni_sadrzaj>
    <derivirana_varijabla naziv="DomainObject.Predmet.SudioniciListNazivOIB_1">
      <item>, OIB 08987900956</item>
      <item>, OIB 17598467015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6AA18E-4BE4-4A9B-BE43-52C26ABA18A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10</properties:Pages>
  <properties:Words>2107</properties:Words>
  <properties:Characters>12325</properties:Characters>
  <properties:Lines>574</properties:Lines>
  <properties:Paragraphs>235</properties:Paragraphs>
  <properties:TotalTime>36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14631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2023-09-04T10:14:00Z</dcterms:created>
  <dc:creator>Vinka Mihalinčić</dc:creator>
  <cp:lastModifiedBy>Vinka Mihalinčić</cp:lastModifiedBy>
  <cp:lastPrinted>2023-01-11T09:19:00Z</cp:lastPrinted>
  <dcterms:modified xmlns:xsi="http://www.w3.org/2001/XMLSchema-instance" xsi:type="dcterms:W3CDTF">2023-09-05T09:19:00Z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St-607/2023-15 / Zapisnik - Ispitno ročište (St-607-23-ispitno i izvještajno ročište.docx)</vt:lpwstr>
  </prop:property>
  <prop:property fmtid="{D5CDD505-2E9C-101B-9397-08002B2CF9AE}" pid="4" name="CC_coloring">
    <vt:bool>false</vt:bool>
  </prop:property>
  <prop:property fmtid="{D5CDD505-2E9C-101B-9397-08002B2CF9AE}" pid="5" name="BrojStranica">
    <vt:i4>10</vt:i4>
  </prop:property>
</prop:Properties>
</file>